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4F02" w:rsidRPr="006F49EB" w:rsidRDefault="009551A6" w:rsidP="00D37134">
      <w:r w:rsidRPr="006F49EB">
        <w:rPr>
          <w:noProof/>
        </w:rPr>
        <w:drawing>
          <wp:anchor distT="0" distB="0" distL="114300" distR="114300" simplePos="0" relativeHeight="251662848" behindDoc="0" locked="0" layoutInCell="1" allowOverlap="1" wp14:anchorId="6BAA439D" wp14:editId="7DF0D2B2">
            <wp:simplePos x="0" y="0"/>
            <wp:positionH relativeFrom="page">
              <wp:posOffset>-66952</wp:posOffset>
            </wp:positionH>
            <wp:positionV relativeFrom="page">
              <wp:posOffset>971827</wp:posOffset>
            </wp:positionV>
            <wp:extent cx="4813892" cy="1082878"/>
            <wp:effectExtent l="0" t="0" r="6350" b="3175"/>
            <wp:wrapSquare wrapText="bothSides"/>
            <wp:docPr id="4" name="Slika 4"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08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13892" cy="108287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D2566" w:rsidRPr="006F49EB" w:rsidRDefault="009D2566" w:rsidP="00D37134"/>
    <w:p w:rsidR="009D2566" w:rsidRPr="006F49EB" w:rsidRDefault="009D2566" w:rsidP="00D37134"/>
    <w:p w:rsidR="009D2566" w:rsidRPr="006F49EB" w:rsidRDefault="009551A6" w:rsidP="00D37134">
      <w:r w:rsidRPr="006F49EB">
        <w:rPr>
          <w:noProof/>
        </w:rPr>
        <w:drawing>
          <wp:anchor distT="0" distB="0" distL="114300" distR="114300" simplePos="0" relativeHeight="251664896" behindDoc="0" locked="0" layoutInCell="1" allowOverlap="1" wp14:anchorId="0329AEA4" wp14:editId="711D8212">
            <wp:simplePos x="0" y="0"/>
            <wp:positionH relativeFrom="column">
              <wp:posOffset>3630967</wp:posOffset>
            </wp:positionH>
            <wp:positionV relativeFrom="paragraph">
              <wp:posOffset>32693</wp:posOffset>
            </wp:positionV>
            <wp:extent cx="2059305" cy="408305"/>
            <wp:effectExtent l="0" t="0" r="0" b="0"/>
            <wp:wrapNone/>
            <wp:docPr id="2" name="Slika 2"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gornja pasic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59305" cy="4083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D2566" w:rsidRPr="006F49EB" w:rsidRDefault="009D2566" w:rsidP="00D37134"/>
    <w:p w:rsidR="009551A6" w:rsidRPr="006F49EB" w:rsidRDefault="009551A6" w:rsidP="00D37134"/>
    <w:p w:rsidR="009551A6" w:rsidRPr="006F49EB" w:rsidRDefault="009551A6" w:rsidP="00D37134">
      <w:r w:rsidRPr="006F49EB">
        <w:tab/>
      </w:r>
      <w:r w:rsidRPr="006F49EB">
        <w:tab/>
      </w:r>
      <w:r w:rsidRPr="006F49EB">
        <w:tab/>
      </w:r>
    </w:p>
    <w:tbl>
      <w:tblPr>
        <w:tblW w:w="0" w:type="auto"/>
        <w:tblLook w:val="04A0" w:firstRow="1" w:lastRow="0" w:firstColumn="1" w:lastColumn="0" w:noHBand="0" w:noVBand="1"/>
      </w:tblPr>
      <w:tblGrid>
        <w:gridCol w:w="972"/>
        <w:gridCol w:w="2964"/>
      </w:tblGrid>
      <w:tr w:rsidR="00CE15C0" w:rsidRPr="006F49EB" w:rsidTr="00015FDE">
        <w:tc>
          <w:tcPr>
            <w:tcW w:w="972" w:type="dxa"/>
            <w:shd w:val="clear" w:color="auto" w:fill="auto"/>
          </w:tcPr>
          <w:p w:rsidR="00CE15C0" w:rsidRPr="006F49EB" w:rsidRDefault="00CE15C0" w:rsidP="00D37134">
            <w:r w:rsidRPr="006F49EB">
              <w:t>Številka:</w:t>
            </w:r>
          </w:p>
        </w:tc>
        <w:tc>
          <w:tcPr>
            <w:tcW w:w="2964" w:type="dxa"/>
            <w:shd w:val="clear" w:color="auto" w:fill="auto"/>
          </w:tcPr>
          <w:p w:rsidR="00CE15C0" w:rsidRPr="006F49EB" w:rsidRDefault="009551A6" w:rsidP="004D2AA6">
            <w:r w:rsidRPr="006F49EB">
              <w:t>410-5/2017-4</w:t>
            </w:r>
          </w:p>
        </w:tc>
      </w:tr>
      <w:tr w:rsidR="00CE15C0" w:rsidRPr="006F49EB" w:rsidTr="00015FDE">
        <w:tc>
          <w:tcPr>
            <w:tcW w:w="972" w:type="dxa"/>
            <w:shd w:val="clear" w:color="auto" w:fill="auto"/>
          </w:tcPr>
          <w:p w:rsidR="00CE15C0" w:rsidRPr="006F49EB" w:rsidRDefault="00CE15C0" w:rsidP="00D37134">
            <w:r w:rsidRPr="006F49EB">
              <w:t>Datum:</w:t>
            </w:r>
          </w:p>
        </w:tc>
        <w:tc>
          <w:tcPr>
            <w:tcW w:w="2964" w:type="dxa"/>
            <w:shd w:val="clear" w:color="auto" w:fill="auto"/>
          </w:tcPr>
          <w:p w:rsidR="00CE15C0" w:rsidRPr="006F49EB" w:rsidRDefault="00704590" w:rsidP="009551A6">
            <w:r w:rsidRPr="006F49EB">
              <w:t>2</w:t>
            </w:r>
            <w:r w:rsidR="009551A6" w:rsidRPr="006F49EB">
              <w:t>6</w:t>
            </w:r>
            <w:r w:rsidR="00A423C9" w:rsidRPr="006F49EB">
              <w:t xml:space="preserve">. </w:t>
            </w:r>
            <w:r w:rsidR="009D2566" w:rsidRPr="006F49EB">
              <w:t>9</w:t>
            </w:r>
            <w:r w:rsidR="00A423C9" w:rsidRPr="006F49EB">
              <w:t>. 201</w:t>
            </w:r>
            <w:r w:rsidR="004D2AA6" w:rsidRPr="006F49EB">
              <w:t>7</w:t>
            </w:r>
          </w:p>
        </w:tc>
      </w:tr>
    </w:tbl>
    <w:p w:rsidR="00EE65B3" w:rsidRPr="006F49EB" w:rsidRDefault="00EE65B3" w:rsidP="00D37134"/>
    <w:p w:rsidR="009D2566" w:rsidRPr="006F49EB" w:rsidRDefault="009D2566" w:rsidP="00D37134"/>
    <w:p w:rsidR="009D2566" w:rsidRPr="006F49EB" w:rsidRDefault="009D2566" w:rsidP="00D37134"/>
    <w:p w:rsidR="009D2566" w:rsidRPr="006F49EB" w:rsidRDefault="009D2566" w:rsidP="00D37134"/>
    <w:tbl>
      <w:tblPr>
        <w:tblW w:w="9039" w:type="dxa"/>
        <w:tblLayout w:type="fixed"/>
        <w:tblLook w:val="04A0" w:firstRow="1" w:lastRow="0" w:firstColumn="1" w:lastColumn="0" w:noHBand="0" w:noVBand="1"/>
      </w:tblPr>
      <w:tblGrid>
        <w:gridCol w:w="6771"/>
        <w:gridCol w:w="2268"/>
      </w:tblGrid>
      <w:tr w:rsidR="000A4F02" w:rsidRPr="006F49EB">
        <w:trPr>
          <w:trHeight w:val="228"/>
        </w:trPr>
        <w:tc>
          <w:tcPr>
            <w:tcW w:w="6771" w:type="dxa"/>
          </w:tcPr>
          <w:p w:rsidR="000A4F02" w:rsidRPr="006F49EB" w:rsidRDefault="000A4F02" w:rsidP="00D37134"/>
        </w:tc>
        <w:tc>
          <w:tcPr>
            <w:tcW w:w="2268" w:type="dxa"/>
          </w:tcPr>
          <w:p w:rsidR="000A4F02" w:rsidRPr="006F49EB" w:rsidRDefault="000A4F02" w:rsidP="00D37134"/>
        </w:tc>
      </w:tr>
      <w:tr w:rsidR="000A4F02" w:rsidRPr="006F49EB">
        <w:trPr>
          <w:trHeight w:val="2698"/>
        </w:trPr>
        <w:tc>
          <w:tcPr>
            <w:tcW w:w="6771" w:type="dxa"/>
          </w:tcPr>
          <w:p w:rsidR="000A4F02" w:rsidRPr="006F49EB" w:rsidRDefault="009D2566" w:rsidP="00D37134">
            <w:r w:rsidRPr="006F49EB">
              <w:rPr>
                <w:noProof/>
              </w:rPr>
              <mc:AlternateContent>
                <mc:Choice Requires="wps">
                  <w:drawing>
                    <wp:anchor distT="360045" distB="540385" distL="0" distR="0" simplePos="0" relativeHeight="251657728" behindDoc="0" locked="0" layoutInCell="1" allowOverlap="0">
                      <wp:simplePos x="0" y="0"/>
                      <wp:positionH relativeFrom="page">
                        <wp:posOffset>0</wp:posOffset>
                      </wp:positionH>
                      <wp:positionV relativeFrom="page">
                        <wp:posOffset>644525</wp:posOffset>
                      </wp:positionV>
                      <wp:extent cx="5639435" cy="728980"/>
                      <wp:effectExtent l="0" t="0" r="2540" b="0"/>
                      <wp:wrapTopAndBottom/>
                      <wp:docPr id="1"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7AD2" w:rsidRPr="000A662B" w:rsidRDefault="00767AD2"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rsidR="00767AD2" w:rsidRDefault="00767AD2"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" o:allowoverlap="f" filled="f" stroked="f">
                      <v:textbox inset="0,0,0,0">
                        <w:txbxContent>
                          <w:p w:rsidR="00767AD2" w:rsidRPr="000A662B" w:rsidRDefault="00767AD2"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rsidR="00767AD2" w:rsidRDefault="00767AD2" w:rsidP="00D37134"/>
                        </w:txbxContent>
                      </v:textbox>
                      <w10:wrap type="topAndBottom" anchorx="page" anchory="page"/>
                    </v:shape>
                  </w:pict>
                </mc:Fallback>
              </mc:AlternateContent>
            </w:r>
          </w:p>
        </w:tc>
        <w:tc>
          <w:tcPr>
            <w:tcW w:w="2268" w:type="dxa"/>
          </w:tcPr>
          <w:p w:rsidR="000A4F02" w:rsidRPr="006F49EB" w:rsidRDefault="000A4F02" w:rsidP="00D37134"/>
        </w:tc>
      </w:tr>
    </w:tbl>
    <w:p w:rsidR="000A4F02" w:rsidRPr="006F49EB" w:rsidRDefault="000A4F02" w:rsidP="00D37134"/>
    <w:tbl>
      <w:tblPr>
        <w:tblW w:w="0" w:type="auto"/>
        <w:tblLook w:val="01E0" w:firstRow="1" w:lastRow="1" w:firstColumn="1" w:lastColumn="1" w:noHBand="0" w:noVBand="0"/>
      </w:tblPr>
      <w:tblGrid>
        <w:gridCol w:w="4495"/>
        <w:gridCol w:w="4495"/>
      </w:tblGrid>
      <w:tr w:rsidR="000A4F02" w:rsidRPr="006F49EB" w:rsidTr="004F6524">
        <w:tc>
          <w:tcPr>
            <w:tcW w:w="4495" w:type="dxa"/>
          </w:tcPr>
          <w:p w:rsidR="0047459A" w:rsidRPr="006F49EB" w:rsidRDefault="000A4F02" w:rsidP="00D37134">
            <w:pPr>
              <w:rPr>
                <w:bCs/>
              </w:rPr>
            </w:pPr>
            <w:r w:rsidRPr="006F49EB">
              <w:rPr>
                <w:bCs/>
              </w:rPr>
              <w:t>Naročnik</w:t>
            </w:r>
            <w:r w:rsidR="00704590" w:rsidRPr="006F49EB">
              <w:rPr>
                <w:bCs/>
              </w:rPr>
              <w:t xml:space="preserve"> in financer</w:t>
            </w:r>
            <w:r w:rsidR="0047459A" w:rsidRPr="006F49EB">
              <w:rPr>
                <w:bCs/>
              </w:rPr>
              <w:t xml:space="preserve"> </w:t>
            </w:r>
          </w:p>
          <w:p w:rsidR="000A4F02" w:rsidRPr="006F49EB" w:rsidRDefault="0047459A" w:rsidP="00D37134">
            <w:r w:rsidRPr="006F49EB">
              <w:rPr>
                <w:bCs/>
              </w:rPr>
              <w:t>(v nadaljevanju – NAROČNIK)</w:t>
            </w:r>
            <w:r w:rsidR="000A4F02" w:rsidRPr="006F49EB">
              <w:rPr>
                <w:bCs/>
              </w:rPr>
              <w:t>:</w:t>
            </w:r>
            <w:r w:rsidR="000A4F02" w:rsidRPr="006F49EB">
              <w:tab/>
              <w:t xml:space="preserve">                                     </w:t>
            </w:r>
          </w:p>
        </w:tc>
        <w:tc>
          <w:tcPr>
            <w:tcW w:w="4495" w:type="dxa"/>
          </w:tcPr>
          <w:p w:rsidR="000A4F02" w:rsidRPr="006F49EB" w:rsidRDefault="000A4F02" w:rsidP="00D37134">
            <w:r w:rsidRPr="006F49EB">
              <w:t xml:space="preserve">Republika Slovenija, Ministrstvo za                                         zdravje, Štefanova 5, 1000 Ljubljana </w:t>
            </w:r>
          </w:p>
          <w:p w:rsidR="000A4F02" w:rsidRPr="006F49EB" w:rsidRDefault="000A4F02" w:rsidP="00D37134"/>
          <w:p w:rsidR="000A4F02" w:rsidRPr="006F49EB" w:rsidRDefault="000A4F02" w:rsidP="00D37134"/>
          <w:p w:rsidR="000A4F02" w:rsidRPr="006F49EB" w:rsidRDefault="000A4F02" w:rsidP="00D37134"/>
        </w:tc>
      </w:tr>
      <w:tr w:rsidR="00704590" w:rsidRPr="006F49EB" w:rsidTr="004F6524">
        <w:tc>
          <w:tcPr>
            <w:tcW w:w="4495" w:type="dxa"/>
          </w:tcPr>
          <w:p w:rsidR="0047459A" w:rsidRPr="006F49EB" w:rsidRDefault="00704590" w:rsidP="00D37134">
            <w:pPr>
              <w:rPr>
                <w:bCs/>
              </w:rPr>
            </w:pPr>
            <w:r w:rsidRPr="006F49EB">
              <w:rPr>
                <w:bCs/>
              </w:rPr>
              <w:t>Uporabnik</w:t>
            </w:r>
            <w:r w:rsidR="0047459A" w:rsidRPr="006F49EB">
              <w:rPr>
                <w:bCs/>
              </w:rPr>
              <w:t xml:space="preserve">, </w:t>
            </w:r>
            <w:r w:rsidRPr="006F49EB">
              <w:rPr>
                <w:bCs/>
              </w:rPr>
              <w:t>sofinancer</w:t>
            </w:r>
            <w:r w:rsidR="0047459A" w:rsidRPr="006F49EB">
              <w:rPr>
                <w:bCs/>
              </w:rPr>
              <w:t xml:space="preserve"> in pooblaščenec za izvedbo javnega naročila - </w:t>
            </w:r>
          </w:p>
          <w:p w:rsidR="00704590" w:rsidRPr="006F49EB" w:rsidRDefault="0047459A" w:rsidP="00D37134">
            <w:pPr>
              <w:rPr>
                <w:bCs/>
              </w:rPr>
            </w:pPr>
            <w:r w:rsidRPr="006F49EB">
              <w:rPr>
                <w:bCs/>
              </w:rPr>
              <w:t>(v nadaljevanju UPORABNIK)</w:t>
            </w:r>
            <w:r w:rsidR="00704590" w:rsidRPr="006F49EB">
              <w:rPr>
                <w:bCs/>
              </w:rPr>
              <w:t>:</w:t>
            </w:r>
          </w:p>
          <w:p w:rsidR="00704590" w:rsidRPr="006F49EB" w:rsidRDefault="00704590" w:rsidP="00D37134">
            <w:pPr>
              <w:rPr>
                <w:bCs/>
              </w:rPr>
            </w:pPr>
          </w:p>
          <w:p w:rsidR="00704590" w:rsidRPr="006F49EB" w:rsidRDefault="00704590" w:rsidP="00D37134">
            <w:pPr>
              <w:rPr>
                <w:bCs/>
              </w:rPr>
            </w:pPr>
          </w:p>
          <w:p w:rsidR="00704590" w:rsidRPr="006F49EB" w:rsidRDefault="00704590" w:rsidP="00D37134">
            <w:pPr>
              <w:rPr>
                <w:bCs/>
              </w:rPr>
            </w:pPr>
          </w:p>
          <w:p w:rsidR="00704590" w:rsidRPr="006F49EB" w:rsidRDefault="00704590" w:rsidP="00D37134">
            <w:pPr>
              <w:rPr>
                <w:bCs/>
              </w:rPr>
            </w:pPr>
          </w:p>
        </w:tc>
        <w:tc>
          <w:tcPr>
            <w:tcW w:w="4495" w:type="dxa"/>
          </w:tcPr>
          <w:p w:rsidR="00704590" w:rsidRPr="006F49EB" w:rsidRDefault="00704590" w:rsidP="00D37134">
            <w:r w:rsidRPr="006F49EB">
              <w:t>Splošna bolnišnica Brežice, Černelčeva cesta 15, 8250 Brežice</w:t>
            </w:r>
          </w:p>
        </w:tc>
      </w:tr>
      <w:tr w:rsidR="000A4F02" w:rsidRPr="006F49EB" w:rsidTr="004F6524">
        <w:tc>
          <w:tcPr>
            <w:tcW w:w="4495" w:type="dxa"/>
          </w:tcPr>
          <w:p w:rsidR="000A4F02" w:rsidRPr="006F49EB" w:rsidRDefault="000A4F02" w:rsidP="00D37134">
            <w:r w:rsidRPr="006F49EB">
              <w:t>Predmet javnega naročila:</w:t>
            </w:r>
          </w:p>
        </w:tc>
        <w:tc>
          <w:tcPr>
            <w:tcW w:w="4495" w:type="dxa"/>
          </w:tcPr>
          <w:p w:rsidR="00497552" w:rsidRPr="006F49EB" w:rsidRDefault="00F676E7" w:rsidP="00F676E7">
            <w:pPr>
              <w:autoSpaceDE w:val="0"/>
              <w:autoSpaceDN w:val="0"/>
              <w:adjustRightInd w:val="0"/>
              <w:spacing w:line="240" w:lineRule="auto"/>
              <w:jc w:val="left"/>
            </w:pPr>
            <w:r w:rsidRPr="006F49EB">
              <w:rPr>
                <w:rFonts w:eastAsia="Calibri"/>
                <w:bCs/>
              </w:rPr>
              <w:t>Nabava in vgradnja sterilizatorjev za centralno sterilizacijo - SB Brežice in vzdrževanje opreme za dobo 3 let po poteku garancijske dobe</w:t>
            </w:r>
            <w:r w:rsidR="008F4EB2" w:rsidRPr="006F49EB">
              <w:t xml:space="preserve"> </w:t>
            </w:r>
          </w:p>
          <w:p w:rsidR="00F676E7" w:rsidRPr="006F49EB" w:rsidRDefault="00F676E7" w:rsidP="00F676E7">
            <w:pPr>
              <w:autoSpaceDE w:val="0"/>
              <w:autoSpaceDN w:val="0"/>
              <w:adjustRightInd w:val="0"/>
              <w:spacing w:line="240" w:lineRule="auto"/>
              <w:jc w:val="left"/>
            </w:pPr>
          </w:p>
        </w:tc>
      </w:tr>
      <w:tr w:rsidR="000A4F02" w:rsidRPr="006F49EB" w:rsidTr="004F6524">
        <w:tc>
          <w:tcPr>
            <w:tcW w:w="4495" w:type="dxa"/>
          </w:tcPr>
          <w:p w:rsidR="00E95DE3" w:rsidRPr="006F49EB" w:rsidRDefault="00E95DE3" w:rsidP="00D37134"/>
          <w:p w:rsidR="000A4F02" w:rsidRPr="006F49EB" w:rsidRDefault="000A4F02" w:rsidP="00D37134">
            <w:r w:rsidRPr="006F49EB">
              <w:t>Zaporedna št. javnega naročila:</w:t>
            </w:r>
          </w:p>
        </w:tc>
        <w:tc>
          <w:tcPr>
            <w:tcW w:w="4495" w:type="dxa"/>
          </w:tcPr>
          <w:p w:rsidR="00E95DE3" w:rsidRPr="006F49EB" w:rsidRDefault="00E95DE3" w:rsidP="00D37134"/>
          <w:p w:rsidR="004F6524" w:rsidRPr="006F49EB" w:rsidRDefault="00704590" w:rsidP="00D37134">
            <w:r w:rsidRPr="006F49EB">
              <w:t>410-5/2017</w:t>
            </w:r>
            <w:r w:rsidR="00CE15C0" w:rsidRPr="006F49EB">
              <w:t xml:space="preserve"> </w:t>
            </w:r>
            <w:r w:rsidR="00AB1B5A" w:rsidRPr="006F49EB">
              <w:t xml:space="preserve"> </w:t>
            </w:r>
          </w:p>
          <w:p w:rsidR="00CE15C0" w:rsidRPr="006F49EB" w:rsidRDefault="00CE15C0" w:rsidP="00D37134"/>
          <w:p w:rsidR="00CE15C0" w:rsidRPr="006F49EB" w:rsidRDefault="00CE15C0" w:rsidP="00D37134"/>
        </w:tc>
      </w:tr>
      <w:tr w:rsidR="000A4F02" w:rsidRPr="006F49EB" w:rsidTr="004F6524">
        <w:tc>
          <w:tcPr>
            <w:tcW w:w="4495" w:type="dxa"/>
          </w:tcPr>
          <w:p w:rsidR="000A4F02" w:rsidRPr="006F49EB" w:rsidRDefault="000A4F02" w:rsidP="00D37134">
            <w:r w:rsidRPr="006F49EB">
              <w:t>Vrsta postopka za oddajo</w:t>
            </w:r>
          </w:p>
          <w:p w:rsidR="000A4F02" w:rsidRPr="006F49EB" w:rsidRDefault="000A4F02" w:rsidP="00D37134">
            <w:r w:rsidRPr="006F49EB">
              <w:t>javnega naročila:</w:t>
            </w:r>
          </w:p>
        </w:tc>
        <w:tc>
          <w:tcPr>
            <w:tcW w:w="4495" w:type="dxa"/>
          </w:tcPr>
          <w:p w:rsidR="000A4F02" w:rsidRPr="006F49EB" w:rsidRDefault="000A4F02" w:rsidP="00D37134">
            <w:r w:rsidRPr="006F49EB">
              <w:t>Odprti postopek</w:t>
            </w:r>
          </w:p>
          <w:p w:rsidR="000A4F02" w:rsidRPr="006F49EB" w:rsidRDefault="000A4F02" w:rsidP="00D37134"/>
          <w:p w:rsidR="000A4F02" w:rsidRPr="006F49EB" w:rsidRDefault="000A4F02" w:rsidP="00D37134"/>
          <w:p w:rsidR="000A4F02" w:rsidRPr="006F49EB" w:rsidRDefault="000A4F02" w:rsidP="00D37134"/>
        </w:tc>
      </w:tr>
    </w:tbl>
    <w:p w:rsidR="008517B0" w:rsidRPr="006F49EB" w:rsidRDefault="00704590" w:rsidP="009551A6">
      <w:r w:rsidRPr="006F49EB">
        <w:tab/>
      </w:r>
      <w:r w:rsidRPr="006F49EB">
        <w:tab/>
      </w:r>
    </w:p>
    <w:bookmarkStart w:id="0" w:name="_Toc372281743"/>
    <w:p w:rsidR="006F49EB" w:rsidRPr="00C47A66" w:rsidRDefault="00905563">
      <w:pPr>
        <w:pStyle w:val="Kazalovsebine2"/>
        <w:rPr>
          <w:rFonts w:ascii="Arial" w:eastAsiaTheme="minorEastAsia" w:hAnsi="Arial"/>
          <w:bCs w:val="0"/>
          <w:noProof/>
        </w:rPr>
      </w:pPr>
      <w:r w:rsidRPr="006F49EB">
        <w:rPr>
          <w:rFonts w:ascii="Arial" w:eastAsia="Batang" w:hAnsi="Arial"/>
          <w:b w:val="0"/>
          <w:noProof/>
          <w:lang w:val="pl-PL"/>
        </w:rPr>
        <w:lastRenderedPageBreak/>
        <w:fldChar w:fldCharType="begin"/>
      </w:r>
      <w:r w:rsidRPr="006F49EB">
        <w:rPr>
          <w:rFonts w:ascii="Arial" w:eastAsia="Batang" w:hAnsi="Arial"/>
          <w:b w:val="0"/>
          <w:noProof/>
          <w:lang w:val="pl-PL"/>
        </w:rPr>
        <w:instrText xml:space="preserve"> TOC \o "1-3" \h \z \u </w:instrText>
      </w:r>
      <w:r w:rsidRPr="006F49EB">
        <w:rPr>
          <w:rFonts w:ascii="Arial" w:eastAsia="Batang" w:hAnsi="Arial"/>
          <w:b w:val="0"/>
          <w:noProof/>
          <w:lang w:val="pl-PL"/>
        </w:rPr>
        <w:fldChar w:fldCharType="separate"/>
      </w:r>
      <w:hyperlink w:anchor="_Toc494197446" w:history="1">
        <w:r w:rsidR="006F49EB" w:rsidRPr="00C47A66">
          <w:rPr>
            <w:rStyle w:val="Hiperpovezava"/>
            <w:rFonts w:ascii="Arial" w:hAnsi="Arial"/>
            <w:noProof/>
          </w:rPr>
          <w:t>POVABILO K ODDAJI PONUDBE IN SPLOŠNA NAVODILA PONUDNIKU ZA PRIPRAVO PONUDBE</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_Toc494197446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3</w:t>
        </w:r>
        <w:r w:rsidR="006F49EB" w:rsidRPr="00C47A66">
          <w:rPr>
            <w:rFonts w:ascii="Arial" w:hAnsi="Arial"/>
            <w:noProof/>
            <w:webHidden/>
          </w:rPr>
          <w:fldChar w:fldCharType="end"/>
        </w:r>
      </w:hyperlink>
    </w:p>
    <w:p w:rsidR="006F49EB" w:rsidRPr="00C47A66" w:rsidRDefault="00565389">
      <w:pPr>
        <w:pStyle w:val="Kazalovsebine2"/>
        <w:tabs>
          <w:tab w:val="left" w:pos="480"/>
        </w:tabs>
        <w:rPr>
          <w:rFonts w:ascii="Arial" w:eastAsiaTheme="minorEastAsia" w:hAnsi="Arial"/>
          <w:bCs w:val="0"/>
          <w:noProof/>
        </w:rPr>
      </w:pPr>
      <w:hyperlink w:anchor="_Toc494197447" w:history="1">
        <w:r w:rsidR="006F49EB" w:rsidRPr="00C47A66">
          <w:rPr>
            <w:rStyle w:val="Hiperpovezava"/>
            <w:rFonts w:ascii="Arial" w:hAnsi="Arial"/>
            <w:noProof/>
          </w:rPr>
          <w:t>1.</w:t>
        </w:r>
        <w:r w:rsidR="006F49EB" w:rsidRPr="00C47A66">
          <w:rPr>
            <w:rFonts w:ascii="Arial" w:eastAsiaTheme="minorEastAsia" w:hAnsi="Arial"/>
            <w:bCs w:val="0"/>
            <w:noProof/>
          </w:rPr>
          <w:tab/>
        </w:r>
        <w:r w:rsidR="006F49EB" w:rsidRPr="00C47A66">
          <w:rPr>
            <w:rStyle w:val="Hiperpovezava"/>
            <w:rFonts w:ascii="Arial" w:hAnsi="Arial"/>
            <w:noProof/>
          </w:rPr>
          <w:t>PODATKI O JAVNEM NAROČILU</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_Toc494197447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3</w:t>
        </w:r>
        <w:r w:rsidR="006F49EB" w:rsidRPr="00C47A66">
          <w:rPr>
            <w:rFonts w:ascii="Arial" w:hAnsi="Arial"/>
            <w:noProof/>
            <w:webHidden/>
          </w:rPr>
          <w:fldChar w:fldCharType="end"/>
        </w:r>
      </w:hyperlink>
    </w:p>
    <w:p w:rsidR="006F49EB" w:rsidRPr="00C47A66" w:rsidRDefault="00565389">
      <w:pPr>
        <w:pStyle w:val="Kazalovsebine2"/>
        <w:tabs>
          <w:tab w:val="left" w:pos="480"/>
        </w:tabs>
        <w:rPr>
          <w:rFonts w:ascii="Arial" w:eastAsiaTheme="minorEastAsia" w:hAnsi="Arial"/>
          <w:bCs w:val="0"/>
          <w:noProof/>
        </w:rPr>
      </w:pPr>
      <w:hyperlink w:anchor="_Toc494197448" w:history="1">
        <w:r w:rsidR="006F49EB" w:rsidRPr="00C47A66">
          <w:rPr>
            <w:rStyle w:val="Hiperpovezava"/>
            <w:rFonts w:ascii="Arial" w:hAnsi="Arial"/>
            <w:noProof/>
          </w:rPr>
          <w:t>2.</w:t>
        </w:r>
        <w:r w:rsidR="006F49EB" w:rsidRPr="00C47A66">
          <w:rPr>
            <w:rFonts w:ascii="Arial" w:eastAsiaTheme="minorEastAsia" w:hAnsi="Arial"/>
            <w:bCs w:val="0"/>
            <w:noProof/>
          </w:rPr>
          <w:tab/>
        </w:r>
        <w:r w:rsidR="006F49EB" w:rsidRPr="00C47A66">
          <w:rPr>
            <w:rStyle w:val="Hiperpovezava"/>
            <w:rFonts w:ascii="Arial" w:hAnsi="Arial"/>
            <w:noProof/>
          </w:rPr>
          <w:t>OZNAKA IN PREDMET JAVNEGA NAROČILA TER NAČIN ODDAJE</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_Toc494197448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3</w:t>
        </w:r>
        <w:r w:rsidR="006F49EB" w:rsidRPr="00C47A66">
          <w:rPr>
            <w:rFonts w:ascii="Arial" w:hAnsi="Arial"/>
            <w:noProof/>
            <w:webHidden/>
          </w:rPr>
          <w:fldChar w:fldCharType="end"/>
        </w:r>
      </w:hyperlink>
    </w:p>
    <w:p w:rsidR="006F49EB" w:rsidRPr="00C47A66" w:rsidRDefault="00565389">
      <w:pPr>
        <w:pStyle w:val="Kazalovsebine2"/>
        <w:tabs>
          <w:tab w:val="left" w:pos="480"/>
        </w:tabs>
        <w:rPr>
          <w:rFonts w:ascii="Arial" w:eastAsiaTheme="minorEastAsia" w:hAnsi="Arial"/>
          <w:bCs w:val="0"/>
          <w:noProof/>
        </w:rPr>
      </w:pPr>
      <w:hyperlink w:anchor="_Toc494197449" w:history="1">
        <w:r w:rsidR="006F49EB" w:rsidRPr="00C47A66">
          <w:rPr>
            <w:rStyle w:val="Hiperpovezava"/>
            <w:rFonts w:ascii="Arial" w:hAnsi="Arial"/>
            <w:noProof/>
          </w:rPr>
          <w:t>3.</w:t>
        </w:r>
        <w:r w:rsidR="006F49EB" w:rsidRPr="00C47A66">
          <w:rPr>
            <w:rFonts w:ascii="Arial" w:eastAsiaTheme="minorEastAsia" w:hAnsi="Arial"/>
            <w:bCs w:val="0"/>
            <w:noProof/>
          </w:rPr>
          <w:tab/>
        </w:r>
        <w:r w:rsidR="006F49EB" w:rsidRPr="00C47A66">
          <w:rPr>
            <w:rStyle w:val="Hiperpovezava"/>
            <w:rFonts w:ascii="Arial" w:hAnsi="Arial"/>
            <w:noProof/>
          </w:rPr>
          <w:t>PODATKI O NAROČNIKU IN UPORABNIKU</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_Toc494197449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4</w:t>
        </w:r>
        <w:r w:rsidR="006F49EB" w:rsidRPr="00C47A66">
          <w:rPr>
            <w:rFonts w:ascii="Arial" w:hAnsi="Arial"/>
            <w:noProof/>
            <w:webHidden/>
          </w:rPr>
          <w:fldChar w:fldCharType="end"/>
        </w:r>
      </w:hyperlink>
    </w:p>
    <w:p w:rsidR="006F49EB" w:rsidRPr="00C47A66" w:rsidRDefault="00565389">
      <w:pPr>
        <w:pStyle w:val="Kazalovsebine2"/>
        <w:tabs>
          <w:tab w:val="left" w:pos="480"/>
        </w:tabs>
        <w:rPr>
          <w:rFonts w:ascii="Arial" w:eastAsiaTheme="minorEastAsia" w:hAnsi="Arial"/>
          <w:bCs w:val="0"/>
          <w:noProof/>
        </w:rPr>
      </w:pPr>
      <w:hyperlink w:anchor="_Toc494197450" w:history="1">
        <w:r w:rsidR="006F49EB" w:rsidRPr="00C47A66">
          <w:rPr>
            <w:rStyle w:val="Hiperpovezava"/>
            <w:rFonts w:ascii="Arial" w:hAnsi="Arial"/>
            <w:noProof/>
          </w:rPr>
          <w:t>4.</w:t>
        </w:r>
        <w:r w:rsidR="006F49EB" w:rsidRPr="00C47A66">
          <w:rPr>
            <w:rFonts w:ascii="Arial" w:eastAsiaTheme="minorEastAsia" w:hAnsi="Arial"/>
            <w:bCs w:val="0"/>
            <w:noProof/>
          </w:rPr>
          <w:tab/>
        </w:r>
        <w:r w:rsidR="006F49EB" w:rsidRPr="00C47A66">
          <w:rPr>
            <w:rStyle w:val="Hiperpovezava"/>
            <w:rFonts w:ascii="Arial" w:hAnsi="Arial"/>
            <w:noProof/>
          </w:rPr>
          <w:t>ROK IN NAČIN PREDLOŽITVE PONUDBE</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_Toc494197450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4</w:t>
        </w:r>
        <w:r w:rsidR="006F49EB" w:rsidRPr="00C47A66">
          <w:rPr>
            <w:rFonts w:ascii="Arial" w:hAnsi="Arial"/>
            <w:noProof/>
            <w:webHidden/>
          </w:rPr>
          <w:fldChar w:fldCharType="end"/>
        </w:r>
      </w:hyperlink>
    </w:p>
    <w:p w:rsidR="006F49EB" w:rsidRPr="00C47A66" w:rsidRDefault="00565389">
      <w:pPr>
        <w:pStyle w:val="Kazalovsebine2"/>
        <w:tabs>
          <w:tab w:val="left" w:pos="480"/>
        </w:tabs>
        <w:rPr>
          <w:rFonts w:ascii="Arial" w:eastAsiaTheme="minorEastAsia" w:hAnsi="Arial"/>
          <w:bCs w:val="0"/>
          <w:noProof/>
        </w:rPr>
      </w:pPr>
      <w:hyperlink w:anchor="_Toc494197451" w:history="1">
        <w:r w:rsidR="006F49EB" w:rsidRPr="00C47A66">
          <w:rPr>
            <w:rStyle w:val="Hiperpovezava"/>
            <w:rFonts w:ascii="Arial" w:hAnsi="Arial"/>
            <w:noProof/>
          </w:rPr>
          <w:t>5.</w:t>
        </w:r>
        <w:r w:rsidR="006F49EB" w:rsidRPr="00C47A66">
          <w:rPr>
            <w:rFonts w:ascii="Arial" w:eastAsiaTheme="minorEastAsia" w:hAnsi="Arial"/>
            <w:bCs w:val="0"/>
            <w:noProof/>
          </w:rPr>
          <w:tab/>
        </w:r>
        <w:r w:rsidR="006F49EB" w:rsidRPr="00C47A66">
          <w:rPr>
            <w:rStyle w:val="Hiperpovezava"/>
            <w:rFonts w:ascii="Arial" w:hAnsi="Arial"/>
            <w:noProof/>
          </w:rPr>
          <w:t>ČAS IN KRAJ ODPIRANJA PONUDB</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_Toc494197451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4</w:t>
        </w:r>
        <w:r w:rsidR="006F49EB" w:rsidRPr="00C47A66">
          <w:rPr>
            <w:rFonts w:ascii="Arial" w:hAnsi="Arial"/>
            <w:noProof/>
            <w:webHidden/>
          </w:rPr>
          <w:fldChar w:fldCharType="end"/>
        </w:r>
      </w:hyperlink>
    </w:p>
    <w:p w:rsidR="006F49EB" w:rsidRPr="00C47A66" w:rsidRDefault="00565389">
      <w:pPr>
        <w:pStyle w:val="Kazalovsebine2"/>
        <w:tabs>
          <w:tab w:val="left" w:pos="480"/>
        </w:tabs>
        <w:rPr>
          <w:rFonts w:ascii="Arial" w:eastAsiaTheme="minorEastAsia" w:hAnsi="Arial"/>
          <w:bCs w:val="0"/>
          <w:noProof/>
        </w:rPr>
      </w:pPr>
      <w:hyperlink w:anchor="_Toc494197452" w:history="1">
        <w:r w:rsidR="006F49EB" w:rsidRPr="00C47A66">
          <w:rPr>
            <w:rStyle w:val="Hiperpovezava"/>
            <w:rFonts w:ascii="Arial" w:hAnsi="Arial"/>
            <w:noProof/>
          </w:rPr>
          <w:t>6.</w:t>
        </w:r>
        <w:r w:rsidR="006F49EB" w:rsidRPr="00C47A66">
          <w:rPr>
            <w:rFonts w:ascii="Arial" w:eastAsiaTheme="minorEastAsia" w:hAnsi="Arial"/>
            <w:bCs w:val="0"/>
            <w:noProof/>
          </w:rPr>
          <w:tab/>
        </w:r>
        <w:r w:rsidR="006F49EB" w:rsidRPr="00C47A66">
          <w:rPr>
            <w:rStyle w:val="Hiperpovezava"/>
            <w:rFonts w:ascii="Arial" w:hAnsi="Arial"/>
            <w:noProof/>
          </w:rPr>
          <w:t>PRAVNA PODLAGA JAVNEGA NAROČILA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_Toc494197452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4</w:t>
        </w:r>
        <w:r w:rsidR="006F49EB" w:rsidRPr="00C47A66">
          <w:rPr>
            <w:rFonts w:ascii="Arial" w:hAnsi="Arial"/>
            <w:noProof/>
            <w:webHidden/>
          </w:rPr>
          <w:fldChar w:fldCharType="end"/>
        </w:r>
      </w:hyperlink>
    </w:p>
    <w:p w:rsidR="006F49EB" w:rsidRPr="00C47A66" w:rsidRDefault="00565389">
      <w:pPr>
        <w:pStyle w:val="Kazalovsebine2"/>
        <w:tabs>
          <w:tab w:val="left" w:pos="480"/>
        </w:tabs>
        <w:rPr>
          <w:rFonts w:ascii="Arial" w:eastAsiaTheme="minorEastAsia" w:hAnsi="Arial"/>
          <w:bCs w:val="0"/>
          <w:noProof/>
        </w:rPr>
      </w:pPr>
      <w:hyperlink w:anchor="_Toc494197453" w:history="1">
        <w:r w:rsidR="006F49EB" w:rsidRPr="00C47A66">
          <w:rPr>
            <w:rStyle w:val="Hiperpovezava"/>
            <w:rFonts w:ascii="Arial" w:hAnsi="Arial"/>
            <w:noProof/>
          </w:rPr>
          <w:t>7.</w:t>
        </w:r>
        <w:r w:rsidR="006F49EB" w:rsidRPr="00C47A66">
          <w:rPr>
            <w:rFonts w:ascii="Arial" w:eastAsiaTheme="minorEastAsia" w:hAnsi="Arial"/>
            <w:bCs w:val="0"/>
            <w:noProof/>
          </w:rPr>
          <w:tab/>
        </w:r>
        <w:r w:rsidR="006F49EB" w:rsidRPr="00C47A66">
          <w:rPr>
            <w:rStyle w:val="Hiperpovezava"/>
            <w:rFonts w:ascii="Arial" w:hAnsi="Arial"/>
            <w:noProof/>
          </w:rPr>
          <w:t>TEMELJNA PRAVILA POSLOVANJA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_Toc494197453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5</w:t>
        </w:r>
        <w:r w:rsidR="006F49EB" w:rsidRPr="00C47A66">
          <w:rPr>
            <w:rFonts w:ascii="Arial" w:hAnsi="Arial"/>
            <w:noProof/>
            <w:webHidden/>
          </w:rPr>
          <w:fldChar w:fldCharType="end"/>
        </w:r>
      </w:hyperlink>
    </w:p>
    <w:p w:rsidR="006F49EB" w:rsidRPr="00C47A66" w:rsidRDefault="00565389">
      <w:pPr>
        <w:pStyle w:val="Kazalovsebine2"/>
        <w:tabs>
          <w:tab w:val="left" w:pos="480"/>
        </w:tabs>
        <w:rPr>
          <w:rFonts w:ascii="Arial" w:eastAsiaTheme="minorEastAsia" w:hAnsi="Arial"/>
          <w:bCs w:val="0"/>
          <w:noProof/>
        </w:rPr>
      </w:pPr>
      <w:hyperlink w:anchor="_Toc494197454" w:history="1">
        <w:r w:rsidR="006F49EB" w:rsidRPr="00C47A66">
          <w:rPr>
            <w:rStyle w:val="Hiperpovezava"/>
            <w:rFonts w:ascii="Arial" w:hAnsi="Arial"/>
            <w:noProof/>
          </w:rPr>
          <w:t>8.</w:t>
        </w:r>
        <w:r w:rsidR="006F49EB" w:rsidRPr="00C47A66">
          <w:rPr>
            <w:rFonts w:ascii="Arial" w:eastAsiaTheme="minorEastAsia" w:hAnsi="Arial"/>
            <w:bCs w:val="0"/>
            <w:noProof/>
          </w:rPr>
          <w:tab/>
        </w:r>
        <w:r w:rsidR="006F49EB" w:rsidRPr="00C47A66">
          <w:rPr>
            <w:rStyle w:val="Hiperpovezava"/>
            <w:rFonts w:ascii="Arial" w:hAnsi="Arial"/>
            <w:noProof/>
          </w:rPr>
          <w:t>UGOTAVLJANJE SPOSOBNOSTI</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_Toc494197454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5</w:t>
        </w:r>
        <w:r w:rsidR="006F49EB" w:rsidRPr="00C47A66">
          <w:rPr>
            <w:rFonts w:ascii="Arial" w:hAnsi="Arial"/>
            <w:noProof/>
            <w:webHidden/>
          </w:rPr>
          <w:fldChar w:fldCharType="end"/>
        </w:r>
      </w:hyperlink>
    </w:p>
    <w:p w:rsidR="006F49EB" w:rsidRPr="00C47A66" w:rsidRDefault="00565389">
      <w:pPr>
        <w:pStyle w:val="Kazalovsebine2"/>
        <w:tabs>
          <w:tab w:val="left" w:pos="480"/>
        </w:tabs>
        <w:rPr>
          <w:rFonts w:ascii="Arial" w:eastAsiaTheme="minorEastAsia" w:hAnsi="Arial"/>
          <w:bCs w:val="0"/>
          <w:noProof/>
        </w:rPr>
      </w:pPr>
      <w:hyperlink w:anchor="_Toc494197457" w:history="1">
        <w:r w:rsidR="006F49EB" w:rsidRPr="00C47A66">
          <w:rPr>
            <w:rStyle w:val="Hiperpovezava"/>
            <w:rFonts w:ascii="Arial" w:hAnsi="Arial"/>
            <w:noProof/>
          </w:rPr>
          <w:t>9.</w:t>
        </w:r>
        <w:r w:rsidR="006F49EB" w:rsidRPr="00C47A66">
          <w:rPr>
            <w:rFonts w:ascii="Arial" w:eastAsiaTheme="minorEastAsia" w:hAnsi="Arial"/>
            <w:bCs w:val="0"/>
            <w:noProof/>
          </w:rPr>
          <w:tab/>
        </w:r>
        <w:r w:rsidR="006F49EB" w:rsidRPr="00C47A66">
          <w:rPr>
            <w:rStyle w:val="Hiperpovezava"/>
            <w:rFonts w:ascii="Arial" w:hAnsi="Arial"/>
            <w:noProof/>
          </w:rPr>
          <w:t>MERILO</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_Toc494197457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9</w:t>
        </w:r>
        <w:r w:rsidR="006F49EB" w:rsidRPr="00C47A66">
          <w:rPr>
            <w:rFonts w:ascii="Arial" w:hAnsi="Arial"/>
            <w:noProof/>
            <w:webHidden/>
          </w:rPr>
          <w:fldChar w:fldCharType="end"/>
        </w:r>
      </w:hyperlink>
    </w:p>
    <w:p w:rsidR="006F49EB" w:rsidRPr="00C47A66" w:rsidRDefault="00565389">
      <w:pPr>
        <w:pStyle w:val="Kazalovsebine2"/>
        <w:tabs>
          <w:tab w:val="left" w:pos="480"/>
        </w:tabs>
        <w:rPr>
          <w:rFonts w:ascii="Arial" w:eastAsiaTheme="minorEastAsia" w:hAnsi="Arial"/>
          <w:bCs w:val="0"/>
          <w:noProof/>
        </w:rPr>
      </w:pPr>
      <w:hyperlink w:anchor="_Toc494197459" w:history="1">
        <w:r w:rsidR="006F49EB" w:rsidRPr="00C47A66">
          <w:rPr>
            <w:rStyle w:val="Hiperpovezava"/>
            <w:rFonts w:ascii="Arial" w:hAnsi="Arial"/>
            <w:noProof/>
          </w:rPr>
          <w:t>10.</w:t>
        </w:r>
        <w:r w:rsidR="006F49EB" w:rsidRPr="00C47A66">
          <w:rPr>
            <w:rFonts w:ascii="Arial" w:eastAsiaTheme="minorEastAsia" w:hAnsi="Arial"/>
            <w:bCs w:val="0"/>
            <w:noProof/>
          </w:rPr>
          <w:tab/>
        </w:r>
        <w:r w:rsidR="006F49EB" w:rsidRPr="00C47A66">
          <w:rPr>
            <w:rStyle w:val="Hiperpovezava"/>
            <w:rFonts w:ascii="Arial" w:hAnsi="Arial"/>
            <w:noProof/>
          </w:rPr>
          <w:t>PONUDBA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_Toc494197459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9</w:t>
        </w:r>
        <w:r w:rsidR="006F49EB" w:rsidRPr="00C47A66">
          <w:rPr>
            <w:rFonts w:ascii="Arial" w:hAnsi="Arial"/>
            <w:noProof/>
            <w:webHidden/>
          </w:rPr>
          <w:fldChar w:fldCharType="end"/>
        </w:r>
      </w:hyperlink>
    </w:p>
    <w:p w:rsidR="006F49EB" w:rsidRPr="00C47A66" w:rsidRDefault="00565389">
      <w:pPr>
        <w:pStyle w:val="Kazalovsebine2"/>
        <w:tabs>
          <w:tab w:val="left" w:pos="480"/>
        </w:tabs>
        <w:rPr>
          <w:rFonts w:ascii="Arial" w:eastAsiaTheme="minorEastAsia" w:hAnsi="Arial"/>
          <w:bCs w:val="0"/>
          <w:noProof/>
        </w:rPr>
      </w:pPr>
      <w:hyperlink w:anchor="_Toc494197460" w:history="1">
        <w:r w:rsidR="006F49EB" w:rsidRPr="00C47A66">
          <w:rPr>
            <w:rStyle w:val="Hiperpovezava"/>
            <w:rFonts w:ascii="Arial" w:hAnsi="Arial"/>
            <w:noProof/>
          </w:rPr>
          <w:t>11.</w:t>
        </w:r>
        <w:r w:rsidR="006F49EB" w:rsidRPr="00C47A66">
          <w:rPr>
            <w:rFonts w:ascii="Arial" w:eastAsiaTheme="minorEastAsia" w:hAnsi="Arial"/>
            <w:bCs w:val="0"/>
            <w:noProof/>
          </w:rPr>
          <w:tab/>
        </w:r>
        <w:r w:rsidR="006F49EB" w:rsidRPr="00C47A66">
          <w:rPr>
            <w:rStyle w:val="Hiperpovezava"/>
            <w:rFonts w:ascii="Arial" w:hAnsi="Arial"/>
            <w:noProof/>
          </w:rPr>
          <w:t>OBVESTILO O ODLOČITVI O ODDAJI NAROČILA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_Toc494197460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15</w:t>
        </w:r>
        <w:r w:rsidR="006F49EB" w:rsidRPr="00C47A66">
          <w:rPr>
            <w:rFonts w:ascii="Arial" w:hAnsi="Arial"/>
            <w:noProof/>
            <w:webHidden/>
          </w:rPr>
          <w:fldChar w:fldCharType="end"/>
        </w:r>
      </w:hyperlink>
    </w:p>
    <w:p w:rsidR="006F49EB" w:rsidRPr="00C47A66" w:rsidRDefault="00565389">
      <w:pPr>
        <w:pStyle w:val="Kazalovsebine2"/>
        <w:tabs>
          <w:tab w:val="left" w:pos="480"/>
        </w:tabs>
        <w:rPr>
          <w:rFonts w:ascii="Arial" w:eastAsiaTheme="minorEastAsia" w:hAnsi="Arial"/>
          <w:bCs w:val="0"/>
          <w:noProof/>
        </w:rPr>
      </w:pPr>
      <w:hyperlink w:anchor="_Toc494197461" w:history="1">
        <w:r w:rsidR="006F49EB" w:rsidRPr="00C47A66">
          <w:rPr>
            <w:rStyle w:val="Hiperpovezava"/>
            <w:rFonts w:ascii="Arial" w:hAnsi="Arial"/>
            <w:noProof/>
          </w:rPr>
          <w:t>12.</w:t>
        </w:r>
        <w:r w:rsidR="006F49EB" w:rsidRPr="00C47A66">
          <w:rPr>
            <w:rFonts w:ascii="Arial" w:eastAsiaTheme="minorEastAsia" w:hAnsi="Arial"/>
            <w:bCs w:val="0"/>
            <w:noProof/>
          </w:rPr>
          <w:tab/>
        </w:r>
        <w:r w:rsidR="006F49EB" w:rsidRPr="00C47A66">
          <w:rPr>
            <w:rStyle w:val="Hiperpovezava"/>
            <w:rFonts w:ascii="Arial" w:hAnsi="Arial"/>
            <w:noProof/>
          </w:rPr>
          <w:t>ODSTOP OD IZVEDBE JAVNEGA NAROČILA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_Toc494197461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15</w:t>
        </w:r>
        <w:r w:rsidR="006F49EB" w:rsidRPr="00C47A66">
          <w:rPr>
            <w:rFonts w:ascii="Arial" w:hAnsi="Arial"/>
            <w:noProof/>
            <w:webHidden/>
          </w:rPr>
          <w:fldChar w:fldCharType="end"/>
        </w:r>
      </w:hyperlink>
    </w:p>
    <w:p w:rsidR="006F49EB" w:rsidRPr="00C47A66" w:rsidRDefault="00565389">
      <w:pPr>
        <w:pStyle w:val="Kazalovsebine2"/>
        <w:tabs>
          <w:tab w:val="left" w:pos="480"/>
        </w:tabs>
        <w:rPr>
          <w:rFonts w:ascii="Arial" w:eastAsiaTheme="minorEastAsia" w:hAnsi="Arial"/>
          <w:bCs w:val="0"/>
          <w:noProof/>
        </w:rPr>
      </w:pPr>
      <w:hyperlink w:anchor="_Toc494197462" w:history="1">
        <w:r w:rsidR="006F49EB" w:rsidRPr="00C47A66">
          <w:rPr>
            <w:rStyle w:val="Hiperpovezava"/>
            <w:rFonts w:ascii="Arial" w:hAnsi="Arial"/>
            <w:noProof/>
          </w:rPr>
          <w:t>13.</w:t>
        </w:r>
        <w:r w:rsidR="006F49EB" w:rsidRPr="00C47A66">
          <w:rPr>
            <w:rFonts w:ascii="Arial" w:eastAsiaTheme="minorEastAsia" w:hAnsi="Arial"/>
            <w:bCs w:val="0"/>
            <w:noProof/>
          </w:rPr>
          <w:tab/>
        </w:r>
        <w:r w:rsidR="006F49EB" w:rsidRPr="00C47A66">
          <w:rPr>
            <w:rStyle w:val="Hiperpovezava"/>
            <w:rFonts w:ascii="Arial" w:hAnsi="Arial"/>
            <w:noProof/>
          </w:rPr>
          <w:t>PRAVNO VARSTVO</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_Toc494197462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15</w:t>
        </w:r>
        <w:r w:rsidR="006F49EB" w:rsidRPr="00C47A66">
          <w:rPr>
            <w:rFonts w:ascii="Arial" w:hAnsi="Arial"/>
            <w:noProof/>
            <w:webHidden/>
          </w:rPr>
          <w:fldChar w:fldCharType="end"/>
        </w:r>
      </w:hyperlink>
    </w:p>
    <w:p w:rsidR="006F49EB" w:rsidRPr="00C47A66" w:rsidRDefault="00565389">
      <w:pPr>
        <w:pStyle w:val="Kazalovsebine2"/>
        <w:tabs>
          <w:tab w:val="left" w:pos="480"/>
        </w:tabs>
        <w:rPr>
          <w:rFonts w:ascii="Arial" w:eastAsiaTheme="minorEastAsia" w:hAnsi="Arial"/>
          <w:bCs w:val="0"/>
          <w:noProof/>
        </w:rPr>
      </w:pPr>
      <w:hyperlink w:anchor="_Toc494197463" w:history="1">
        <w:r w:rsidR="006F49EB" w:rsidRPr="00C47A66">
          <w:rPr>
            <w:rStyle w:val="Hiperpovezava"/>
            <w:rFonts w:ascii="Arial" w:hAnsi="Arial"/>
            <w:noProof/>
          </w:rPr>
          <w:t>14.</w:t>
        </w:r>
        <w:r w:rsidR="006F49EB" w:rsidRPr="00C47A66">
          <w:rPr>
            <w:rFonts w:ascii="Arial" w:eastAsiaTheme="minorEastAsia" w:hAnsi="Arial"/>
            <w:bCs w:val="0"/>
            <w:noProof/>
          </w:rPr>
          <w:tab/>
        </w:r>
        <w:r w:rsidR="006F49EB" w:rsidRPr="00C47A66">
          <w:rPr>
            <w:rStyle w:val="Hiperpovezava"/>
            <w:rFonts w:ascii="Arial" w:hAnsi="Arial"/>
            <w:noProof/>
          </w:rPr>
          <w:t>POGODBA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_Toc494197463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16</w:t>
        </w:r>
        <w:r w:rsidR="006F49EB" w:rsidRPr="00C47A66">
          <w:rPr>
            <w:rFonts w:ascii="Arial" w:hAnsi="Arial"/>
            <w:noProof/>
            <w:webHidden/>
          </w:rPr>
          <w:fldChar w:fldCharType="end"/>
        </w:r>
      </w:hyperlink>
    </w:p>
    <w:p w:rsidR="006F49EB" w:rsidRPr="00C47A66" w:rsidRDefault="00565389">
      <w:pPr>
        <w:pStyle w:val="Kazalovsebine2"/>
        <w:rPr>
          <w:rFonts w:ascii="Arial" w:eastAsiaTheme="minorEastAsia" w:hAnsi="Arial"/>
          <w:bCs w:val="0"/>
          <w:noProof/>
        </w:rPr>
      </w:pPr>
      <w:hyperlink w:anchor="_Toc494197464" w:history="1">
        <w:r w:rsidR="006F49EB" w:rsidRPr="00C47A66">
          <w:rPr>
            <w:rStyle w:val="Hiperpovezava"/>
            <w:rFonts w:ascii="Arial" w:hAnsi="Arial"/>
            <w:noProof/>
          </w:rPr>
          <w:t>OBRAZEC ŠT. 1 - PONUDBA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_Toc494197464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17</w:t>
        </w:r>
        <w:r w:rsidR="006F49EB" w:rsidRPr="00C47A66">
          <w:rPr>
            <w:rFonts w:ascii="Arial" w:hAnsi="Arial"/>
            <w:noProof/>
            <w:webHidden/>
          </w:rPr>
          <w:fldChar w:fldCharType="end"/>
        </w:r>
      </w:hyperlink>
    </w:p>
    <w:p w:rsidR="006F49EB" w:rsidRPr="00C47A66" w:rsidRDefault="00565389">
      <w:pPr>
        <w:pStyle w:val="Kazalovsebine2"/>
        <w:rPr>
          <w:rFonts w:ascii="Arial" w:eastAsiaTheme="minorEastAsia" w:hAnsi="Arial"/>
          <w:bCs w:val="0"/>
          <w:noProof/>
        </w:rPr>
      </w:pPr>
      <w:hyperlink w:anchor="_Toc494197465" w:history="1">
        <w:r w:rsidR="006F49EB" w:rsidRPr="00C47A66">
          <w:rPr>
            <w:rStyle w:val="Hiperpovezava"/>
            <w:rFonts w:ascii="Arial" w:hAnsi="Arial"/>
            <w:noProof/>
          </w:rPr>
          <w:t>OBRAZEC ŠT. 2 - SOGLASJE PODIZVAJALCA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_Toc494197465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19</w:t>
        </w:r>
        <w:r w:rsidR="006F49EB" w:rsidRPr="00C47A66">
          <w:rPr>
            <w:rFonts w:ascii="Arial" w:hAnsi="Arial"/>
            <w:noProof/>
            <w:webHidden/>
          </w:rPr>
          <w:fldChar w:fldCharType="end"/>
        </w:r>
      </w:hyperlink>
    </w:p>
    <w:p w:rsidR="006F49EB" w:rsidRPr="00C47A66" w:rsidRDefault="00565389">
      <w:pPr>
        <w:pStyle w:val="Kazalovsebine2"/>
        <w:rPr>
          <w:rFonts w:ascii="Arial" w:eastAsiaTheme="minorEastAsia" w:hAnsi="Arial"/>
          <w:bCs w:val="0"/>
          <w:noProof/>
        </w:rPr>
      </w:pPr>
      <w:hyperlink w:anchor="_Toc494197466" w:history="1">
        <w:r w:rsidR="006F49EB" w:rsidRPr="00C47A66">
          <w:rPr>
            <w:rStyle w:val="Hiperpovezava"/>
            <w:rFonts w:ascii="Arial" w:hAnsi="Arial"/>
            <w:noProof/>
          </w:rPr>
          <w:t>OBRAZEC ŠT. 3 - POOBLASTILO ZA PRIDOBITEV POTRDILA IZ KAZENSKE EVIDENCE ZA FIZIČNE OSEBE</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_Toc494197466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20</w:t>
        </w:r>
        <w:r w:rsidR="006F49EB" w:rsidRPr="00C47A66">
          <w:rPr>
            <w:rFonts w:ascii="Arial" w:hAnsi="Arial"/>
            <w:noProof/>
            <w:webHidden/>
          </w:rPr>
          <w:fldChar w:fldCharType="end"/>
        </w:r>
      </w:hyperlink>
    </w:p>
    <w:p w:rsidR="006F49EB" w:rsidRPr="00C47A66" w:rsidRDefault="00565389">
      <w:pPr>
        <w:pStyle w:val="Kazalovsebine2"/>
        <w:rPr>
          <w:rFonts w:ascii="Arial" w:eastAsiaTheme="minorEastAsia" w:hAnsi="Arial"/>
          <w:bCs w:val="0"/>
          <w:noProof/>
        </w:rPr>
      </w:pPr>
      <w:hyperlink w:anchor="_Toc494197467" w:history="1">
        <w:r w:rsidR="006F49EB" w:rsidRPr="00C47A66">
          <w:rPr>
            <w:rStyle w:val="Hiperpovezava"/>
            <w:rFonts w:ascii="Arial" w:hAnsi="Arial"/>
            <w:noProof/>
          </w:rPr>
          <w:t>OBRAZEC ŠT. 4 - POOBLASTILO ZA PRIDOBITEV PODATKOV ZA PRAVNE OSEBE</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_Toc494197467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21</w:t>
        </w:r>
        <w:r w:rsidR="006F49EB" w:rsidRPr="00C47A66">
          <w:rPr>
            <w:rFonts w:ascii="Arial" w:hAnsi="Arial"/>
            <w:noProof/>
            <w:webHidden/>
          </w:rPr>
          <w:fldChar w:fldCharType="end"/>
        </w:r>
      </w:hyperlink>
    </w:p>
    <w:p w:rsidR="006F49EB" w:rsidRPr="00C47A66" w:rsidRDefault="00565389">
      <w:pPr>
        <w:pStyle w:val="Kazalovsebine2"/>
        <w:rPr>
          <w:rFonts w:ascii="Arial" w:eastAsiaTheme="minorEastAsia" w:hAnsi="Arial"/>
          <w:bCs w:val="0"/>
          <w:noProof/>
        </w:rPr>
      </w:pPr>
      <w:hyperlink w:anchor="_Toc494197468" w:history="1">
        <w:r w:rsidR="006F49EB" w:rsidRPr="00C47A66">
          <w:rPr>
            <w:rStyle w:val="Hiperpovezava"/>
            <w:rFonts w:ascii="Arial" w:hAnsi="Arial"/>
            <w:noProof/>
          </w:rPr>
          <w:t>OBRAZEC ŠT. 5 - SEZNAM REFERENC</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_Toc494197468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22</w:t>
        </w:r>
        <w:r w:rsidR="006F49EB" w:rsidRPr="00C47A66">
          <w:rPr>
            <w:rFonts w:ascii="Arial" w:hAnsi="Arial"/>
            <w:noProof/>
            <w:webHidden/>
          </w:rPr>
          <w:fldChar w:fldCharType="end"/>
        </w:r>
      </w:hyperlink>
    </w:p>
    <w:p w:rsidR="006F49EB" w:rsidRPr="00C47A66" w:rsidRDefault="00565389">
      <w:pPr>
        <w:pStyle w:val="Kazalovsebine2"/>
        <w:rPr>
          <w:rFonts w:ascii="Arial" w:eastAsiaTheme="minorEastAsia" w:hAnsi="Arial"/>
          <w:bCs w:val="0"/>
          <w:noProof/>
        </w:rPr>
      </w:pPr>
      <w:hyperlink w:anchor="_Toc494197469" w:history="1">
        <w:r w:rsidR="006F49EB" w:rsidRPr="00C47A66">
          <w:rPr>
            <w:rStyle w:val="Hiperpovezava"/>
            <w:rFonts w:ascii="Arial" w:hAnsi="Arial"/>
            <w:noProof/>
          </w:rPr>
          <w:t>OBRAZEC ŠT. 6  - IZJAVA REFERENČNEGA NAROČNIKA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_Toc494197469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23</w:t>
        </w:r>
        <w:r w:rsidR="006F49EB" w:rsidRPr="00C47A66">
          <w:rPr>
            <w:rFonts w:ascii="Arial" w:hAnsi="Arial"/>
            <w:noProof/>
            <w:webHidden/>
          </w:rPr>
          <w:fldChar w:fldCharType="end"/>
        </w:r>
      </w:hyperlink>
    </w:p>
    <w:p w:rsidR="006F49EB" w:rsidRPr="00C47A66" w:rsidRDefault="00565389">
      <w:pPr>
        <w:pStyle w:val="Kazalovsebine2"/>
        <w:rPr>
          <w:rFonts w:ascii="Arial" w:eastAsiaTheme="minorEastAsia" w:hAnsi="Arial"/>
          <w:bCs w:val="0"/>
          <w:noProof/>
        </w:rPr>
      </w:pPr>
      <w:hyperlink w:anchor="_Toc494197470" w:history="1">
        <w:r w:rsidR="006F49EB" w:rsidRPr="00C47A66">
          <w:rPr>
            <w:rStyle w:val="Hiperpovezava"/>
            <w:rFonts w:ascii="Arial" w:hAnsi="Arial"/>
            <w:noProof/>
          </w:rPr>
          <w:t>OBRAZEC ŠT. 7 - VZOREC FINANČNEGA ZAVAROVANJA ZA DOBRO IZVEDBO POGODBENIH OBVEZNOSTI PO EPGP-758</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_Toc494197470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24</w:t>
        </w:r>
        <w:r w:rsidR="006F49EB" w:rsidRPr="00C47A66">
          <w:rPr>
            <w:rFonts w:ascii="Arial" w:hAnsi="Arial"/>
            <w:noProof/>
            <w:webHidden/>
          </w:rPr>
          <w:fldChar w:fldCharType="end"/>
        </w:r>
      </w:hyperlink>
    </w:p>
    <w:p w:rsidR="006F49EB" w:rsidRPr="00C47A66" w:rsidRDefault="00565389">
      <w:pPr>
        <w:pStyle w:val="Kazalovsebine2"/>
        <w:rPr>
          <w:rFonts w:ascii="Arial" w:eastAsiaTheme="minorEastAsia" w:hAnsi="Arial"/>
          <w:bCs w:val="0"/>
          <w:noProof/>
        </w:rPr>
      </w:pPr>
      <w:hyperlink w:anchor="_Toc494197471" w:history="1">
        <w:r w:rsidR="006F49EB" w:rsidRPr="00C47A66">
          <w:rPr>
            <w:rStyle w:val="Hiperpovezava"/>
            <w:rFonts w:ascii="Arial" w:hAnsi="Arial"/>
            <w:noProof/>
          </w:rPr>
          <w:t>OBRAZEC ŠT. 8 - VZOREC FINANČNEGA ZAVAROVANJA ZA ODPRAVO NAPAK V GARANCIJSKEM ROKU PO EPGP-758</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_Toc494197471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26</w:t>
        </w:r>
        <w:r w:rsidR="006F49EB" w:rsidRPr="00C47A66">
          <w:rPr>
            <w:rFonts w:ascii="Arial" w:hAnsi="Arial"/>
            <w:noProof/>
            <w:webHidden/>
          </w:rPr>
          <w:fldChar w:fldCharType="end"/>
        </w:r>
      </w:hyperlink>
    </w:p>
    <w:p w:rsidR="006F49EB" w:rsidRPr="00C47A66" w:rsidRDefault="00565389">
      <w:pPr>
        <w:pStyle w:val="Kazalovsebine2"/>
        <w:rPr>
          <w:rFonts w:ascii="Arial" w:eastAsiaTheme="minorEastAsia" w:hAnsi="Arial"/>
          <w:bCs w:val="0"/>
          <w:noProof/>
        </w:rPr>
      </w:pPr>
      <w:hyperlink w:anchor="_Toc494197472" w:history="1">
        <w:r w:rsidR="006F49EB" w:rsidRPr="00C47A66">
          <w:rPr>
            <w:rStyle w:val="Hiperpovezava"/>
            <w:rFonts w:ascii="Arial" w:hAnsi="Arial"/>
            <w:noProof/>
          </w:rPr>
          <w:t>OBRAZEC ŠT. 9 - VZOREC FINANČNEGA ZAVAROVANJA ZA DOBRO IZVEBO POGODBENIH OBVEZNOSTI VZDRŽEVANJA OPREME PO EPGP-758</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_Toc494197472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28</w:t>
        </w:r>
        <w:r w:rsidR="006F49EB" w:rsidRPr="00C47A66">
          <w:rPr>
            <w:rFonts w:ascii="Arial" w:hAnsi="Arial"/>
            <w:noProof/>
            <w:webHidden/>
          </w:rPr>
          <w:fldChar w:fldCharType="end"/>
        </w:r>
      </w:hyperlink>
    </w:p>
    <w:p w:rsidR="006F49EB" w:rsidRPr="00C47A66" w:rsidRDefault="00565389">
      <w:pPr>
        <w:pStyle w:val="Kazalovsebine2"/>
        <w:rPr>
          <w:rFonts w:ascii="Arial" w:eastAsiaTheme="minorEastAsia" w:hAnsi="Arial"/>
          <w:bCs w:val="0"/>
          <w:noProof/>
        </w:rPr>
      </w:pPr>
      <w:hyperlink w:anchor="_Toc494197473" w:history="1">
        <w:r w:rsidR="006F49EB" w:rsidRPr="00C47A66">
          <w:rPr>
            <w:rStyle w:val="Hiperpovezava"/>
            <w:rFonts w:ascii="Arial" w:hAnsi="Arial"/>
            <w:noProof/>
          </w:rPr>
          <w:t>OSNUTEK POGODBE ZA DOBAVO IN VGRADNJO OPREME</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_Toc494197473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30</w:t>
        </w:r>
        <w:r w:rsidR="006F49EB" w:rsidRPr="00C47A66">
          <w:rPr>
            <w:rFonts w:ascii="Arial" w:hAnsi="Arial"/>
            <w:noProof/>
            <w:webHidden/>
          </w:rPr>
          <w:fldChar w:fldCharType="end"/>
        </w:r>
      </w:hyperlink>
    </w:p>
    <w:p w:rsidR="006F49EB" w:rsidRPr="00C47A66" w:rsidRDefault="00565389">
      <w:pPr>
        <w:pStyle w:val="Kazalovsebine2"/>
        <w:rPr>
          <w:rFonts w:ascii="Arial" w:eastAsiaTheme="minorEastAsia" w:hAnsi="Arial"/>
          <w:bCs w:val="0"/>
          <w:noProof/>
        </w:rPr>
      </w:pPr>
      <w:hyperlink w:anchor="_Toc494197474" w:history="1">
        <w:r w:rsidR="006F49EB" w:rsidRPr="00C47A66">
          <w:rPr>
            <w:rStyle w:val="Hiperpovezava"/>
            <w:rFonts w:ascii="Arial" w:hAnsi="Arial"/>
            <w:noProof/>
          </w:rPr>
          <w:t>OSNUTEK POGODBE ZA VZDRŽEVANJE OPREME PO POTEKU GARANCIJE</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_Toc494197474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41</w:t>
        </w:r>
        <w:r w:rsidR="006F49EB" w:rsidRPr="00C47A66">
          <w:rPr>
            <w:rFonts w:ascii="Arial" w:hAnsi="Arial"/>
            <w:noProof/>
            <w:webHidden/>
          </w:rPr>
          <w:fldChar w:fldCharType="end"/>
        </w:r>
      </w:hyperlink>
    </w:p>
    <w:p w:rsidR="006F49EB" w:rsidRPr="00C47A66" w:rsidRDefault="00565389">
      <w:pPr>
        <w:pStyle w:val="Kazalovsebine2"/>
        <w:rPr>
          <w:rFonts w:ascii="Arial" w:eastAsiaTheme="minorEastAsia" w:hAnsi="Arial"/>
          <w:bCs w:val="0"/>
          <w:noProof/>
        </w:rPr>
      </w:pPr>
      <w:hyperlink w:anchor="_Toc494197475" w:history="1">
        <w:r w:rsidR="006F49EB" w:rsidRPr="00C47A66">
          <w:rPr>
            <w:rStyle w:val="Hiperpovezava"/>
            <w:rFonts w:ascii="Arial" w:hAnsi="Arial"/>
            <w:noProof/>
          </w:rPr>
          <w:t>IZJAVA PONUDNIKA O IZPOLNJEVANJU TEHNIČNIH POGOJEV V ZVEZI S PONUJENO OPREMO</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_Toc494197475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47</w:t>
        </w:r>
        <w:r w:rsidR="006F49EB" w:rsidRPr="00C47A66">
          <w:rPr>
            <w:rFonts w:ascii="Arial" w:hAnsi="Arial"/>
            <w:noProof/>
            <w:webHidden/>
          </w:rPr>
          <w:fldChar w:fldCharType="end"/>
        </w:r>
      </w:hyperlink>
    </w:p>
    <w:p w:rsidR="006F49EB" w:rsidRPr="00C47A66" w:rsidRDefault="00565389">
      <w:pPr>
        <w:pStyle w:val="Kazalovsebine2"/>
        <w:rPr>
          <w:rFonts w:ascii="Arial" w:eastAsiaTheme="minorEastAsia" w:hAnsi="Arial"/>
          <w:bCs w:val="0"/>
          <w:noProof/>
        </w:rPr>
      </w:pPr>
      <w:hyperlink w:anchor="_Toc494197476" w:history="1">
        <w:r w:rsidR="006F49EB" w:rsidRPr="00C47A66">
          <w:rPr>
            <w:rStyle w:val="Hiperpovezava"/>
            <w:rFonts w:ascii="Arial" w:hAnsi="Arial"/>
            <w:noProof/>
          </w:rPr>
          <w:t>TEHNIČNE SPECIFIKACIJE PREDMETA JAVNEGA NAROČILA</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_Toc494197476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48</w:t>
        </w:r>
        <w:r w:rsidR="006F49EB" w:rsidRPr="00C47A66">
          <w:rPr>
            <w:rFonts w:ascii="Arial" w:hAnsi="Arial"/>
            <w:noProof/>
            <w:webHidden/>
          </w:rPr>
          <w:fldChar w:fldCharType="end"/>
        </w:r>
      </w:hyperlink>
    </w:p>
    <w:p w:rsidR="006F49EB" w:rsidRPr="00C47A66" w:rsidRDefault="00565389">
      <w:pPr>
        <w:pStyle w:val="Kazalovsebine2"/>
        <w:rPr>
          <w:rFonts w:ascii="Arial" w:eastAsiaTheme="minorEastAsia" w:hAnsi="Arial"/>
          <w:bCs w:val="0"/>
          <w:noProof/>
        </w:rPr>
      </w:pPr>
      <w:hyperlink w:anchor="_Toc494197477" w:history="1">
        <w:r w:rsidR="006F49EB" w:rsidRPr="00C47A66">
          <w:rPr>
            <w:rStyle w:val="Hiperpovezava"/>
            <w:rFonts w:ascii="Arial" w:hAnsi="Arial"/>
            <w:noProof/>
          </w:rPr>
          <w:t>PROSPEKTI, KATALOGI, OPISI, SPECIFIKACIJE PONUJENE OPREME Z DOKAZNO DOKUMENTACIJO</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_Toc494197477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56</w:t>
        </w:r>
        <w:r w:rsidR="006F49EB" w:rsidRPr="00C47A66">
          <w:rPr>
            <w:rFonts w:ascii="Arial" w:hAnsi="Arial"/>
            <w:noProof/>
            <w:webHidden/>
          </w:rPr>
          <w:fldChar w:fldCharType="end"/>
        </w:r>
      </w:hyperlink>
    </w:p>
    <w:p w:rsidR="006F49EB" w:rsidRPr="006F49EB" w:rsidRDefault="00565389">
      <w:pPr>
        <w:pStyle w:val="Kazalovsebine2"/>
        <w:rPr>
          <w:rFonts w:ascii="Arial" w:eastAsiaTheme="minorEastAsia" w:hAnsi="Arial"/>
          <w:b w:val="0"/>
          <w:bCs w:val="0"/>
          <w:noProof/>
        </w:rPr>
      </w:pPr>
      <w:hyperlink w:anchor="_Toc494197478" w:history="1">
        <w:r w:rsidR="006F49EB" w:rsidRPr="00C47A66">
          <w:rPr>
            <w:rStyle w:val="Hiperpovezava"/>
            <w:rFonts w:ascii="Arial" w:hAnsi="Arial"/>
            <w:noProof/>
          </w:rPr>
          <w:t>POOBLASTILO ZA SODELOVANJE PRI JAVNEM ODPIRANJU PONUDB</w:t>
        </w:r>
        <w:r w:rsidR="006F49EB" w:rsidRPr="00C47A66">
          <w:rPr>
            <w:rFonts w:ascii="Arial" w:hAnsi="Arial"/>
            <w:noProof/>
            <w:webHidden/>
          </w:rPr>
          <w:tab/>
        </w:r>
        <w:r w:rsidR="006F49EB" w:rsidRPr="00C47A66">
          <w:rPr>
            <w:rFonts w:ascii="Arial" w:hAnsi="Arial"/>
            <w:noProof/>
            <w:webHidden/>
          </w:rPr>
          <w:fldChar w:fldCharType="begin"/>
        </w:r>
        <w:r w:rsidR="006F49EB" w:rsidRPr="00C47A66">
          <w:rPr>
            <w:rFonts w:ascii="Arial" w:hAnsi="Arial"/>
            <w:noProof/>
            <w:webHidden/>
          </w:rPr>
          <w:instrText xml:space="preserve"> PAGEREF _Toc494197478 \h </w:instrText>
        </w:r>
        <w:r w:rsidR="006F49EB" w:rsidRPr="00C47A66">
          <w:rPr>
            <w:rFonts w:ascii="Arial" w:hAnsi="Arial"/>
            <w:noProof/>
            <w:webHidden/>
          </w:rPr>
        </w:r>
        <w:r w:rsidR="006F49EB" w:rsidRPr="00C47A66">
          <w:rPr>
            <w:rFonts w:ascii="Arial" w:hAnsi="Arial"/>
            <w:noProof/>
            <w:webHidden/>
          </w:rPr>
          <w:fldChar w:fldCharType="separate"/>
        </w:r>
        <w:r w:rsidR="004C21B2">
          <w:rPr>
            <w:rFonts w:ascii="Arial" w:hAnsi="Arial"/>
            <w:noProof/>
            <w:webHidden/>
          </w:rPr>
          <w:t>57</w:t>
        </w:r>
        <w:r w:rsidR="006F49EB" w:rsidRPr="00C47A66">
          <w:rPr>
            <w:rFonts w:ascii="Arial" w:hAnsi="Arial"/>
            <w:noProof/>
            <w:webHidden/>
          </w:rPr>
          <w:fldChar w:fldCharType="end"/>
        </w:r>
      </w:hyperlink>
    </w:p>
    <w:p w:rsidR="00690F82" w:rsidRPr="006F49EB" w:rsidRDefault="00905563" w:rsidP="00D37134">
      <w:pPr>
        <w:rPr>
          <w:lang w:val="pl-PL"/>
        </w:rPr>
      </w:pPr>
      <w:r w:rsidRPr="006F49EB">
        <w:rPr>
          <w:lang w:val="pl-PL"/>
        </w:rPr>
        <w:fldChar w:fldCharType="end"/>
      </w:r>
    </w:p>
    <w:p w:rsidR="00905563" w:rsidRPr="006F49EB" w:rsidRDefault="00690F82" w:rsidP="00D37134">
      <w:r w:rsidRPr="006F49EB">
        <w:rPr>
          <w:lang w:val="pl-PL"/>
        </w:rPr>
        <w:br w:type="page"/>
      </w:r>
    </w:p>
    <w:p w:rsidR="00905563" w:rsidRPr="006F49EB" w:rsidRDefault="00905563" w:rsidP="000100F3">
      <w:pPr>
        <w:pStyle w:val="n2"/>
        <w:rPr>
          <w:b w:val="0"/>
          <w:sz w:val="20"/>
          <w:szCs w:val="20"/>
        </w:rPr>
      </w:pPr>
      <w:bookmarkStart w:id="1" w:name="_Toc494197446"/>
      <w:r w:rsidRPr="006F49EB">
        <w:rPr>
          <w:b w:val="0"/>
          <w:sz w:val="20"/>
          <w:szCs w:val="20"/>
        </w:rPr>
        <w:lastRenderedPageBreak/>
        <w:t>POVABILO K ODDAJI PONUDBE IN SPLOŠNA NAVODILA PONUDNIKU ZA PRIPRAVO PONUDBE</w:t>
      </w:r>
      <w:bookmarkEnd w:id="1"/>
    </w:p>
    <w:p w:rsidR="00905563" w:rsidRPr="006F49EB" w:rsidRDefault="00905563" w:rsidP="00D37134"/>
    <w:p w:rsidR="00905563" w:rsidRPr="006F49EB" w:rsidRDefault="00EE4CE7" w:rsidP="009500CB">
      <w:pPr>
        <w:pStyle w:val="PODNASLOVI"/>
        <w:ind w:left="284" w:hanging="284"/>
        <w:rPr>
          <w:b w:val="0"/>
        </w:rPr>
      </w:pPr>
      <w:bookmarkStart w:id="2" w:name="_Toc392226304"/>
      <w:bookmarkStart w:id="3" w:name="_Toc494197447"/>
      <w:r w:rsidRPr="006F49EB">
        <w:rPr>
          <w:b w:val="0"/>
        </w:rPr>
        <w:t>PODATKI O JAVNEM NAROČILU</w:t>
      </w:r>
      <w:bookmarkEnd w:id="2"/>
      <w:bookmarkEnd w:id="3"/>
    </w:p>
    <w:p w:rsidR="00905563" w:rsidRPr="006F49EB" w:rsidRDefault="00905563" w:rsidP="00D37134"/>
    <w:p w:rsidR="00905563" w:rsidRPr="006F49EB" w:rsidRDefault="00905563" w:rsidP="00F676E7">
      <w:pPr>
        <w:autoSpaceDE w:val="0"/>
        <w:autoSpaceDN w:val="0"/>
        <w:adjustRightInd w:val="0"/>
        <w:spacing w:line="240" w:lineRule="auto"/>
      </w:pPr>
      <w:r w:rsidRPr="006F49EB">
        <w:t xml:space="preserve">Javno naročilo </w:t>
      </w:r>
      <w:r w:rsidR="004F6524" w:rsidRPr="006F49EB">
        <w:t>»</w:t>
      </w:r>
      <w:r w:rsidR="00D20B1F" w:rsidRPr="00D20B1F">
        <w:rPr>
          <w:rFonts w:eastAsia="Calibri"/>
          <w:b/>
          <w:bCs/>
        </w:rPr>
        <w:t>Nabava in vgradnja sterilizatorjev za centralno sterilizacijo - SB Brežice in vzdrževanje opreme za dobo 3 let po poteku garancijske dobe</w:t>
      </w:r>
      <w:r w:rsidR="004F6524" w:rsidRPr="006F49EB">
        <w:t xml:space="preserve">« </w:t>
      </w:r>
      <w:r w:rsidRPr="006F49EB">
        <w:rPr>
          <w:rFonts w:eastAsia="Arial Unicode MS"/>
        </w:rPr>
        <w:t>bo naročnik, Ministrstvo za zdravje, izvedel skladno z določili Zakona o javnem n</w:t>
      </w:r>
      <w:r w:rsidR="00E95DE3" w:rsidRPr="006F49EB">
        <w:rPr>
          <w:rFonts w:eastAsia="Arial Unicode MS"/>
        </w:rPr>
        <w:t>aročanju (Uradni list RS, št. 91</w:t>
      </w:r>
      <w:r w:rsidRPr="006F49EB">
        <w:rPr>
          <w:rFonts w:eastAsia="Arial Unicode MS"/>
        </w:rPr>
        <w:t>/1</w:t>
      </w:r>
      <w:r w:rsidR="00E95DE3" w:rsidRPr="006F49EB">
        <w:rPr>
          <w:rFonts w:eastAsia="Arial Unicode MS"/>
        </w:rPr>
        <w:t>5</w:t>
      </w:r>
      <w:r w:rsidR="008517B0" w:rsidRPr="006F49EB">
        <w:rPr>
          <w:rFonts w:eastAsia="Arial Unicode MS"/>
        </w:rPr>
        <w:t>;</w:t>
      </w:r>
      <w:r w:rsidRPr="006F49EB">
        <w:rPr>
          <w:rFonts w:eastAsia="Arial Unicode MS"/>
        </w:rPr>
        <w:t xml:space="preserve"> v nadalj</w:t>
      </w:r>
      <w:r w:rsidR="008517B0" w:rsidRPr="006F49EB">
        <w:rPr>
          <w:rFonts w:eastAsia="Arial Unicode MS"/>
        </w:rPr>
        <w:t>njem besedilu:</w:t>
      </w:r>
      <w:r w:rsidR="008255C3" w:rsidRPr="006F49EB">
        <w:rPr>
          <w:rFonts w:eastAsia="Arial Unicode MS"/>
        </w:rPr>
        <w:t xml:space="preserve"> ZJN-3</w:t>
      </w:r>
      <w:r w:rsidRPr="006F49EB">
        <w:rPr>
          <w:rFonts w:eastAsia="Arial Unicode MS"/>
        </w:rPr>
        <w:t>), drugimi veljavnimi predpisi ter to razpisno dokumentacijo.</w:t>
      </w:r>
    </w:p>
    <w:p w:rsidR="00905563" w:rsidRPr="006F49EB" w:rsidRDefault="00905563" w:rsidP="00D37134"/>
    <w:p w:rsidR="00905563" w:rsidRPr="006F49EB" w:rsidRDefault="00905563" w:rsidP="00D37134">
      <w:r w:rsidRPr="006F49EB">
        <w:t>Naročnik ne odgovarja za škodo, ki bi utegnila nastati ponudnik</w:t>
      </w:r>
      <w:r w:rsidR="00982DC4" w:rsidRPr="006F49EB">
        <w:t>om</w:t>
      </w:r>
      <w:r w:rsidRPr="006F49EB">
        <w:t xml:space="preserve"> zaradi ne</w:t>
      </w:r>
      <w:r w:rsidR="000100F3" w:rsidRPr="006F49EB">
        <w:t>-</w:t>
      </w:r>
      <w:r w:rsidRPr="006F49EB">
        <w:t>sklenitve pogodbe.</w:t>
      </w:r>
    </w:p>
    <w:p w:rsidR="00905563" w:rsidRPr="006F49EB" w:rsidRDefault="00905563" w:rsidP="00D37134"/>
    <w:p w:rsidR="00905563" w:rsidRPr="006F49EB" w:rsidRDefault="00EE4CE7" w:rsidP="009500CB">
      <w:pPr>
        <w:pStyle w:val="PODNASLOVI"/>
        <w:ind w:left="284" w:hanging="284"/>
        <w:rPr>
          <w:b w:val="0"/>
        </w:rPr>
      </w:pPr>
      <w:bookmarkStart w:id="4" w:name="_Toc494197448"/>
      <w:r w:rsidRPr="006F49EB">
        <w:rPr>
          <w:b w:val="0"/>
        </w:rPr>
        <w:t>OZNAKA IN PREDMET JAVNEGA NAROČILA TER NAČIN ODDAJE</w:t>
      </w:r>
      <w:bookmarkEnd w:id="4"/>
    </w:p>
    <w:p w:rsidR="00905563" w:rsidRPr="006F49EB" w:rsidRDefault="00905563" w:rsidP="00D37134"/>
    <w:p w:rsidR="00905563" w:rsidRPr="006F49EB" w:rsidRDefault="00905563" w:rsidP="00C322DA">
      <w:pPr>
        <w:numPr>
          <w:ilvl w:val="1"/>
          <w:numId w:val="27"/>
        </w:numPr>
        <w:ind w:left="426" w:hanging="426"/>
      </w:pPr>
      <w:r w:rsidRPr="006F49EB">
        <w:t>Javno naročilo se vodi pod oznako:</w:t>
      </w:r>
      <w:r w:rsidR="00624444" w:rsidRPr="006F49EB">
        <w:t xml:space="preserve"> </w:t>
      </w:r>
      <w:r w:rsidR="00704590" w:rsidRPr="006F49EB">
        <w:t>410-5/2017</w:t>
      </w:r>
      <w:r w:rsidR="005567B0" w:rsidRPr="006F49EB">
        <w:t>.</w:t>
      </w:r>
      <w:r w:rsidRPr="006F49EB">
        <w:t xml:space="preserve"> </w:t>
      </w:r>
    </w:p>
    <w:p w:rsidR="00905563" w:rsidRPr="006F49EB" w:rsidRDefault="00905563" w:rsidP="00D37134"/>
    <w:p w:rsidR="00905563" w:rsidRPr="006F49EB" w:rsidRDefault="00905563" w:rsidP="00F676E7">
      <w:pPr>
        <w:autoSpaceDE w:val="0"/>
        <w:autoSpaceDN w:val="0"/>
        <w:adjustRightInd w:val="0"/>
        <w:spacing w:line="240" w:lineRule="auto"/>
      </w:pPr>
      <w:r w:rsidRPr="006F49EB">
        <w:t xml:space="preserve">Predmet javnega naročila je </w:t>
      </w:r>
      <w:r w:rsidR="00F676E7" w:rsidRPr="006F49EB">
        <w:rPr>
          <w:rFonts w:eastAsia="Calibri"/>
          <w:bCs/>
        </w:rPr>
        <w:t>Nabava in vgradnja sterilizatorjev za centralno sterilizacijo - SB Brežice in vzdrževanje opreme za dobo 3 let po poteku garancijske dobe</w:t>
      </w:r>
      <w:r w:rsidR="00A423C9" w:rsidRPr="006F49EB">
        <w:t>.</w:t>
      </w:r>
      <w:r w:rsidR="004F6524" w:rsidRPr="006F49EB">
        <w:t xml:space="preserve"> </w:t>
      </w:r>
    </w:p>
    <w:p w:rsidR="004D2AA6" w:rsidRPr="006F49EB" w:rsidRDefault="004D2AA6" w:rsidP="004D2AA6"/>
    <w:p w:rsidR="00A56E1A" w:rsidRPr="006F49EB" w:rsidRDefault="00A56E1A" w:rsidP="00D37134">
      <w:r w:rsidRPr="006F49EB">
        <w:t xml:space="preserve">Predmet naročila obsega v okviru </w:t>
      </w:r>
      <w:r w:rsidRPr="006F49EB">
        <w:rPr>
          <w:u w:val="single"/>
        </w:rPr>
        <w:t>dobave</w:t>
      </w:r>
      <w:r w:rsidR="00F676E7" w:rsidRPr="006F49EB">
        <w:rPr>
          <w:u w:val="single"/>
        </w:rPr>
        <w:t xml:space="preserve"> in </w:t>
      </w:r>
      <w:r w:rsidR="0006266D" w:rsidRPr="006F49EB">
        <w:rPr>
          <w:u w:val="single"/>
        </w:rPr>
        <w:t xml:space="preserve">montaže </w:t>
      </w:r>
      <w:r w:rsidRPr="006F49EB">
        <w:rPr>
          <w:u w:val="single"/>
        </w:rPr>
        <w:t>opreme</w:t>
      </w:r>
      <w:r w:rsidRPr="006F49EB">
        <w:t xml:space="preserve"> naslednje</w:t>
      </w:r>
      <w:r w:rsidRPr="006F49EB">
        <w:rPr>
          <w:i/>
        </w:rPr>
        <w:t>:</w:t>
      </w:r>
    </w:p>
    <w:p w:rsidR="00A56E1A" w:rsidRPr="006F49EB" w:rsidRDefault="00A56E1A" w:rsidP="00382E16">
      <w:pPr>
        <w:numPr>
          <w:ilvl w:val="0"/>
          <w:numId w:val="5"/>
        </w:numPr>
        <w:tabs>
          <w:tab w:val="clear" w:pos="1494"/>
          <w:tab w:val="num" w:pos="567"/>
        </w:tabs>
        <w:ind w:left="567"/>
      </w:pPr>
      <w:r w:rsidRPr="006F49EB">
        <w:t>dobavo opreme v skladu z zahtevami v tej razpisni dokumentaciji,</w:t>
      </w:r>
    </w:p>
    <w:p w:rsidR="00411A7E" w:rsidRPr="006F49EB" w:rsidRDefault="00411A7E" w:rsidP="00382E16">
      <w:pPr>
        <w:numPr>
          <w:ilvl w:val="0"/>
          <w:numId w:val="5"/>
        </w:numPr>
        <w:tabs>
          <w:tab w:val="clear" w:pos="1494"/>
          <w:tab w:val="num" w:pos="567"/>
        </w:tabs>
        <w:ind w:left="567"/>
      </w:pPr>
      <w:r w:rsidRPr="006F49EB">
        <w:t>namestitev in/ali vgradnjo oziroma montažo dobavljene opreme,</w:t>
      </w:r>
    </w:p>
    <w:p w:rsidR="00A56E1A" w:rsidRPr="006F49EB" w:rsidRDefault="00A56E1A" w:rsidP="00382E16">
      <w:pPr>
        <w:numPr>
          <w:ilvl w:val="0"/>
          <w:numId w:val="5"/>
        </w:numPr>
        <w:tabs>
          <w:tab w:val="clear" w:pos="1494"/>
          <w:tab w:val="num" w:pos="567"/>
        </w:tabs>
        <w:ind w:left="567"/>
      </w:pPr>
      <w:r w:rsidRPr="006F49EB">
        <w:t>zagon in pre</w:t>
      </w:r>
      <w:r w:rsidR="007E63F2" w:rsidRPr="006F49EB">
        <w:t>iz</w:t>
      </w:r>
      <w:r w:rsidRPr="006F49EB">
        <w:t>kus delovanja, preverjanje doseganja zahtevanih parametrov (za opremo, kjer je to predvideno v tehničnih zahtevah)</w:t>
      </w:r>
      <w:r w:rsidR="00704590" w:rsidRPr="006F49EB">
        <w:t xml:space="preserve"> in predložitev ustreznih poročil,</w:t>
      </w:r>
    </w:p>
    <w:p w:rsidR="00A56E1A" w:rsidRPr="006F49EB" w:rsidRDefault="00A56E1A" w:rsidP="00382E16">
      <w:pPr>
        <w:numPr>
          <w:ilvl w:val="0"/>
          <w:numId w:val="5"/>
        </w:numPr>
        <w:tabs>
          <w:tab w:val="clear" w:pos="1494"/>
          <w:tab w:val="num" w:pos="567"/>
        </w:tabs>
        <w:ind w:left="567"/>
      </w:pPr>
      <w:r w:rsidRPr="006F49EB">
        <w:t>predajo vse tehnične dokumentacije za uporabo, obratovanje in za vzdrževanje,</w:t>
      </w:r>
    </w:p>
    <w:p w:rsidR="00A56E1A" w:rsidRPr="006F49EB" w:rsidRDefault="00A56E1A" w:rsidP="00382E16">
      <w:pPr>
        <w:numPr>
          <w:ilvl w:val="0"/>
          <w:numId w:val="5"/>
        </w:numPr>
        <w:tabs>
          <w:tab w:val="clear" w:pos="1494"/>
          <w:tab w:val="num" w:pos="567"/>
        </w:tabs>
        <w:ind w:left="567"/>
      </w:pPr>
      <w:r w:rsidRPr="006F49EB">
        <w:t>primopredajo vse dobavljene opreme uporabnik</w:t>
      </w:r>
      <w:r w:rsidR="008517B0" w:rsidRPr="006F49EB">
        <w:t>u</w:t>
      </w:r>
      <w:r w:rsidRPr="006F49EB">
        <w:t>,</w:t>
      </w:r>
    </w:p>
    <w:p w:rsidR="00A56E1A" w:rsidRPr="006F49EB" w:rsidRDefault="00A423C9" w:rsidP="00382E16">
      <w:pPr>
        <w:numPr>
          <w:ilvl w:val="0"/>
          <w:numId w:val="5"/>
        </w:numPr>
        <w:tabs>
          <w:tab w:val="clear" w:pos="1494"/>
          <w:tab w:val="num" w:pos="567"/>
        </w:tabs>
        <w:ind w:left="567"/>
      </w:pPr>
      <w:r w:rsidRPr="006F49EB">
        <w:t>šolanje uporabnikovega</w:t>
      </w:r>
      <w:r w:rsidR="00A56E1A" w:rsidRPr="006F49EB">
        <w:t xml:space="preserve"> osebj</w:t>
      </w:r>
      <w:r w:rsidRPr="006F49EB">
        <w:t>a</w:t>
      </w:r>
      <w:r w:rsidR="00A56E1A" w:rsidRPr="006F49EB">
        <w:t>,</w:t>
      </w:r>
    </w:p>
    <w:p w:rsidR="00DB344B" w:rsidRPr="006F49EB" w:rsidRDefault="00C02462" w:rsidP="00382E16">
      <w:pPr>
        <w:numPr>
          <w:ilvl w:val="0"/>
          <w:numId w:val="5"/>
        </w:numPr>
        <w:tabs>
          <w:tab w:val="clear" w:pos="1494"/>
          <w:tab w:val="num" w:pos="567"/>
        </w:tabs>
        <w:ind w:left="567"/>
      </w:pPr>
      <w:r w:rsidRPr="006F49EB">
        <w:t xml:space="preserve">odpravo napak v času vsaj </w:t>
      </w:r>
      <w:r w:rsidR="00A56E1A" w:rsidRPr="006F49EB">
        <w:t>24 mesečnega garancijskega roka, ki začne teči s pismeno primopredajo opreme naročniku/uporabniku po pogodbi</w:t>
      </w:r>
      <w:r w:rsidR="00DB344B" w:rsidRPr="006F49EB">
        <w:t>,</w:t>
      </w:r>
    </w:p>
    <w:p w:rsidR="00C45DEE" w:rsidRPr="006F49EB" w:rsidRDefault="00C45DEE" w:rsidP="00382E16">
      <w:pPr>
        <w:numPr>
          <w:ilvl w:val="0"/>
          <w:numId w:val="5"/>
        </w:numPr>
        <w:tabs>
          <w:tab w:val="clear" w:pos="1494"/>
          <w:tab w:val="num" w:pos="567"/>
        </w:tabs>
        <w:ind w:left="567"/>
      </w:pPr>
      <w:r w:rsidRPr="006F49EB">
        <w:t>izvesti validacijo</w:t>
      </w:r>
      <w:r w:rsidR="00A32123" w:rsidRPr="006F49EB">
        <w:t xml:space="preserve"> (SIST EN ISO 17</w:t>
      </w:r>
      <w:r w:rsidR="00CE26CB" w:rsidRPr="006F49EB">
        <w:t>665-1:2006 in SIST-TS CEN EN ISO/TS 17665-2:2009)</w:t>
      </w:r>
      <w:r w:rsidRPr="006F49EB">
        <w:t xml:space="preserve"> ob primopredaji opreme in </w:t>
      </w:r>
      <w:r w:rsidR="000F33A8" w:rsidRPr="006F49EB">
        <w:t xml:space="preserve">ob </w:t>
      </w:r>
      <w:r w:rsidRPr="006F49EB">
        <w:t>izteku 24 mesečnega garancijskega obdobja.</w:t>
      </w:r>
    </w:p>
    <w:p w:rsidR="002708C3" w:rsidRPr="006F49EB" w:rsidRDefault="00DB344B" w:rsidP="00382E16">
      <w:pPr>
        <w:numPr>
          <w:ilvl w:val="0"/>
          <w:numId w:val="5"/>
        </w:numPr>
        <w:tabs>
          <w:tab w:val="clear" w:pos="1494"/>
          <w:tab w:val="num" w:pos="567"/>
        </w:tabs>
        <w:ind w:left="567"/>
      </w:pPr>
      <w:r w:rsidRPr="006F49EB">
        <w:t>vzdrževanje opreme v garancijskem roku</w:t>
      </w:r>
      <w:r w:rsidR="00382E16" w:rsidRPr="006F49EB">
        <w:t>.</w:t>
      </w:r>
    </w:p>
    <w:p w:rsidR="004214FF" w:rsidRPr="006F49EB" w:rsidRDefault="004214FF" w:rsidP="00D37134"/>
    <w:p w:rsidR="00A56E1A" w:rsidRPr="006F49EB" w:rsidRDefault="008462FE" w:rsidP="00D37134">
      <w:r w:rsidRPr="006F49EB">
        <w:t xml:space="preserve">Predmet javnega naročila v okviru </w:t>
      </w:r>
      <w:r w:rsidRPr="006F49EB">
        <w:rPr>
          <w:u w:val="single"/>
        </w:rPr>
        <w:t>vzdrževanja</w:t>
      </w:r>
      <w:r w:rsidRPr="006F49EB">
        <w:t xml:space="preserve"> obsega preventivno in </w:t>
      </w:r>
      <w:r w:rsidR="004D2AA6" w:rsidRPr="006F49EB">
        <w:t>korektivno</w:t>
      </w:r>
      <w:r w:rsidRPr="006F49EB">
        <w:t xml:space="preserve"> vzdrževanje v </w:t>
      </w:r>
      <w:r w:rsidR="00194227" w:rsidRPr="006F49EB">
        <w:t>garancijsk</w:t>
      </w:r>
      <w:r w:rsidR="00497552" w:rsidRPr="006F49EB">
        <w:t>em</w:t>
      </w:r>
      <w:r w:rsidR="00194227" w:rsidRPr="006F49EB">
        <w:t xml:space="preserve"> rok</w:t>
      </w:r>
      <w:r w:rsidR="00497552" w:rsidRPr="006F49EB">
        <w:t>u</w:t>
      </w:r>
      <w:r w:rsidR="00F676E7" w:rsidRPr="006F49EB">
        <w:t xml:space="preserve"> in 3 leta po izteku garancijskega roka</w:t>
      </w:r>
      <w:r w:rsidRPr="006F49EB">
        <w:t>:</w:t>
      </w:r>
      <w:r w:rsidR="00D52756" w:rsidRPr="006F49EB">
        <w:t xml:space="preserve"> </w:t>
      </w:r>
    </w:p>
    <w:p w:rsidR="008462FE" w:rsidRPr="006F49EB" w:rsidRDefault="008462FE" w:rsidP="00C322DA">
      <w:pPr>
        <w:numPr>
          <w:ilvl w:val="0"/>
          <w:numId w:val="14"/>
        </w:numPr>
      </w:pPr>
      <w:r w:rsidRPr="006F49EB">
        <w:rPr>
          <w:u w:val="single"/>
        </w:rPr>
        <w:t>PREVENTIVNO VZDRŽEVANJE</w:t>
      </w:r>
      <w:r w:rsidRPr="006F49EB">
        <w:t xml:space="preserve"> pomeni zagotavlja</w:t>
      </w:r>
      <w:r w:rsidR="00A75DA6" w:rsidRPr="006F49EB">
        <w:t>n</w:t>
      </w:r>
      <w:r w:rsidRPr="006F49EB">
        <w:t>je izvajanja rednega vzdrževanja, število rednih vzdrževalnih servisov po navodilih proizvajalca</w:t>
      </w:r>
      <w:r w:rsidR="00035DB0" w:rsidRPr="006F49EB">
        <w:t>,</w:t>
      </w:r>
      <w:r w:rsidRPr="006F49EB">
        <w:t xml:space="preserve"> </w:t>
      </w:r>
      <w:r w:rsidR="00C71955" w:rsidRPr="006F49EB">
        <w:t>oziroma najmanj 1</w:t>
      </w:r>
      <w:r w:rsidR="00035DB0" w:rsidRPr="006F49EB">
        <w:t xml:space="preserve"> mesec po primopredaji, 6 mesecev po primopredaji in nato enkrat letno</w:t>
      </w:r>
      <w:r w:rsidRPr="006F49EB">
        <w:t>) vključno z vsemi rezervnimi deli</w:t>
      </w:r>
      <w:r w:rsidR="0055422A" w:rsidRPr="006F49EB">
        <w:t xml:space="preserve"> </w:t>
      </w:r>
      <w:r w:rsidRPr="006F49EB">
        <w:t xml:space="preserve">in potrošnim materialom, stroški dela in potnimi stroški; npr.: kontrolo stanja opreme in njene funkcionalnosti, odkrivanje napak in odprava le teh, preverjanje in optimiranje funkcijskih parametrov delovanja, </w:t>
      </w:r>
      <w:r w:rsidR="002E7B03" w:rsidRPr="006F49EB">
        <w:t>umerjanje in izvedba certificiranih meritev</w:t>
      </w:r>
      <w:r w:rsidR="00412DF4" w:rsidRPr="006F49EB">
        <w:t xml:space="preserve"> vsaj 4 krat letno</w:t>
      </w:r>
      <w:r w:rsidR="002E7B03" w:rsidRPr="006F49EB">
        <w:t xml:space="preserve">, </w:t>
      </w:r>
      <w:r w:rsidRPr="006F49EB">
        <w:t xml:space="preserve">čiščenje in kontrola opreme, izdaja servisnega poročila in nalepka na opremi z datumom in podpisom izvedbe pregleda. </w:t>
      </w:r>
    </w:p>
    <w:p w:rsidR="008462FE" w:rsidRPr="006F49EB" w:rsidRDefault="004D2AA6" w:rsidP="00C322DA">
      <w:pPr>
        <w:numPr>
          <w:ilvl w:val="0"/>
          <w:numId w:val="14"/>
        </w:numPr>
      </w:pPr>
      <w:r w:rsidRPr="006F49EB">
        <w:rPr>
          <w:u w:val="single"/>
        </w:rPr>
        <w:t>KOREKTIVNO</w:t>
      </w:r>
      <w:r w:rsidR="008462FE" w:rsidRPr="006F49EB">
        <w:rPr>
          <w:u w:val="single"/>
        </w:rPr>
        <w:t xml:space="preserve"> VZDRŽEVANJE</w:t>
      </w:r>
      <w:r w:rsidR="00504977" w:rsidRPr="006F49EB">
        <w:t xml:space="preserve"> pomeni servisna popravila/</w:t>
      </w:r>
      <w:r w:rsidR="008462FE" w:rsidRPr="006F49EB">
        <w:t>odpravo napak na opremi z zamenjavo iztrošenih, okvarjenih delov in potrošnega materiala za predmetno opremo ter vzpostavitev naprav v fazo pravilnega in brezhibnega delovanja. Servis se opravlja po pozivu uporabnika z vključenimi vsemi rezervnimi deli in potrošnimi materiali</w:t>
      </w:r>
      <w:r w:rsidR="0000688F" w:rsidRPr="006F49EB">
        <w:t xml:space="preserve"> ter ostalim potrebnim materialom in drobnim inventarjem za izvajanje storitev</w:t>
      </w:r>
      <w:r w:rsidR="008462FE" w:rsidRPr="006F49EB">
        <w:t xml:space="preserve">, vključno s transportnimi in vsemi ostalimi stroški. </w:t>
      </w:r>
    </w:p>
    <w:p w:rsidR="008462FE" w:rsidRPr="006F49EB" w:rsidRDefault="008462FE" w:rsidP="00C322DA">
      <w:pPr>
        <w:numPr>
          <w:ilvl w:val="0"/>
          <w:numId w:val="14"/>
        </w:numPr>
      </w:pPr>
      <w:r w:rsidRPr="006F49EB">
        <w:rPr>
          <w:u w:val="single"/>
        </w:rPr>
        <w:t>VZDRŽEVANJE V GARANCIJSKEM ROKU</w:t>
      </w:r>
      <w:r w:rsidRPr="006F49EB">
        <w:t xml:space="preserve">: v času </w:t>
      </w:r>
      <w:r w:rsidR="00C02462" w:rsidRPr="006F49EB">
        <w:t xml:space="preserve">vsaj </w:t>
      </w:r>
      <w:r w:rsidRPr="006F49EB">
        <w:t>24 mesečnega garancij</w:t>
      </w:r>
      <w:r w:rsidR="005E6A0F" w:rsidRPr="006F49EB">
        <w:t>sk</w:t>
      </w:r>
      <w:r w:rsidRPr="006F49EB">
        <w:t>ega roka</w:t>
      </w:r>
      <w:r w:rsidR="003110CE" w:rsidRPr="006F49EB">
        <w:t xml:space="preserve"> mora ponudnik zagotavljati preventivno in </w:t>
      </w:r>
      <w:r w:rsidR="004D2AA6" w:rsidRPr="006F49EB">
        <w:t>korektivno</w:t>
      </w:r>
      <w:r w:rsidR="003110CE" w:rsidRPr="006F49EB">
        <w:t xml:space="preserve"> vzdrževanje opreme (točki 1 in 2).</w:t>
      </w:r>
      <w:r w:rsidRPr="006F49EB">
        <w:t xml:space="preserve"> </w:t>
      </w:r>
    </w:p>
    <w:p w:rsidR="00497552" w:rsidRPr="006F49EB" w:rsidRDefault="00497552" w:rsidP="00497552">
      <w:pPr>
        <w:rPr>
          <w:color w:val="00B050"/>
          <w:u w:val="single"/>
        </w:rPr>
      </w:pPr>
    </w:p>
    <w:p w:rsidR="00A56E1A" w:rsidRPr="006F49EB" w:rsidRDefault="00A56E1A" w:rsidP="00D37134">
      <w:r w:rsidRPr="006F49EB">
        <w:t>Predmet javnega naročila je samo nova oprema.</w:t>
      </w:r>
    </w:p>
    <w:p w:rsidR="00B646F6" w:rsidRPr="006F49EB" w:rsidRDefault="00B646F6" w:rsidP="00D37134"/>
    <w:p w:rsidR="00E07496" w:rsidRPr="006F49EB" w:rsidRDefault="00E07496" w:rsidP="00D37134">
      <w:r w:rsidRPr="006F49EB">
        <w:t xml:space="preserve">Popolni obseg predmeta javnega naročila, vključno z vsemi relevantnimi tehničnimi podatki, zahtevami in pogoji, je podan v </w:t>
      </w:r>
      <w:r w:rsidR="00DA7CAD" w:rsidRPr="006F49EB">
        <w:t xml:space="preserve">Posebnem delu </w:t>
      </w:r>
      <w:r w:rsidRPr="006F49EB">
        <w:t>razpisne dokumentacije</w:t>
      </w:r>
      <w:r w:rsidR="00DA7CAD" w:rsidRPr="006F49EB">
        <w:t>.</w:t>
      </w:r>
    </w:p>
    <w:p w:rsidR="00E53F39" w:rsidRPr="006F49EB" w:rsidRDefault="00E53F39" w:rsidP="00D37134">
      <w:pPr>
        <w:rPr>
          <w:highlight w:val="yellow"/>
        </w:rPr>
      </w:pPr>
    </w:p>
    <w:p w:rsidR="009500CB" w:rsidRPr="006F49EB" w:rsidRDefault="001C4546" w:rsidP="00C322DA">
      <w:pPr>
        <w:numPr>
          <w:ilvl w:val="1"/>
          <w:numId w:val="27"/>
        </w:numPr>
        <w:ind w:left="426" w:hanging="426"/>
      </w:pPr>
      <w:r w:rsidRPr="006F49EB">
        <w:t>Rok</w:t>
      </w:r>
      <w:r w:rsidR="00E53F39" w:rsidRPr="006F49EB">
        <w:t xml:space="preserve"> za izvedbo javneg</w:t>
      </w:r>
      <w:r w:rsidR="00801FE1" w:rsidRPr="006F49EB">
        <w:t>a</w:t>
      </w:r>
      <w:r w:rsidR="00E53F39" w:rsidRPr="006F49EB">
        <w:t xml:space="preserve"> naročila</w:t>
      </w:r>
      <w:r w:rsidR="0062564D" w:rsidRPr="006F49EB">
        <w:t xml:space="preserve"> je </w:t>
      </w:r>
      <w:r w:rsidR="00D3168C" w:rsidRPr="00D3168C">
        <w:rPr>
          <w:color w:val="00B050"/>
        </w:rPr>
        <w:t>120</w:t>
      </w:r>
      <w:r w:rsidR="00A423C9" w:rsidRPr="00D3168C">
        <w:rPr>
          <w:color w:val="00B050"/>
        </w:rPr>
        <w:t xml:space="preserve"> dni </w:t>
      </w:r>
      <w:r w:rsidR="00A423C9" w:rsidRPr="006F49EB">
        <w:t>od sklenitve pogodbe.</w:t>
      </w:r>
    </w:p>
    <w:p w:rsidR="009500CB" w:rsidRPr="006F49EB" w:rsidRDefault="009500CB" w:rsidP="009500CB">
      <w:pPr>
        <w:ind w:left="426"/>
      </w:pPr>
    </w:p>
    <w:p w:rsidR="00E07496" w:rsidRPr="006F49EB" w:rsidRDefault="008255C3" w:rsidP="00C322DA">
      <w:pPr>
        <w:numPr>
          <w:ilvl w:val="1"/>
          <w:numId w:val="27"/>
        </w:numPr>
        <w:ind w:left="426" w:hanging="426"/>
      </w:pPr>
      <w:r w:rsidRPr="006F49EB">
        <w:t>Za oddajo predmetnega naročila se v skladu s 40. členom ZJN-3</w:t>
      </w:r>
      <w:r w:rsidR="00E07496" w:rsidRPr="006F49EB">
        <w:t xml:space="preserve"> izvede odprti postopek.</w:t>
      </w:r>
    </w:p>
    <w:p w:rsidR="00E07496" w:rsidRPr="006F49EB" w:rsidRDefault="00E07496" w:rsidP="00D37134"/>
    <w:p w:rsidR="004D2AA6" w:rsidRPr="006F49EB" w:rsidRDefault="004D2AA6" w:rsidP="004D2AA6">
      <w:pPr>
        <w:rPr>
          <w:color w:val="000000"/>
        </w:rPr>
      </w:pPr>
      <w:r w:rsidRPr="006F49EB">
        <w:t xml:space="preserve">Ponudnik </w:t>
      </w:r>
      <w:r w:rsidR="00F676E7" w:rsidRPr="006F49EB">
        <w:t>mora ponudbo podati v celoti</w:t>
      </w:r>
      <w:r w:rsidRPr="006F49EB">
        <w:t>.</w:t>
      </w:r>
    </w:p>
    <w:p w:rsidR="008255C3" w:rsidRPr="006F49EB" w:rsidRDefault="008255C3" w:rsidP="00D37134"/>
    <w:p w:rsidR="00905563" w:rsidRPr="006F49EB" w:rsidRDefault="00E07496" w:rsidP="00D37134">
      <w:r w:rsidRPr="006F49EB">
        <w:t>Naročnik</w:t>
      </w:r>
      <w:r w:rsidR="0047459A" w:rsidRPr="006F49EB">
        <w:t xml:space="preserve"> </w:t>
      </w:r>
      <w:r w:rsidRPr="006F49EB">
        <w:t>bo na podlagi pogojev in meril</w:t>
      </w:r>
      <w:r w:rsidR="00C05E5F" w:rsidRPr="006F49EB">
        <w:t>a</w:t>
      </w:r>
      <w:r w:rsidRPr="006F49EB">
        <w:t>, določenih v razpisni dokumentaciji, izbral ponudnika, s katerim bo</w:t>
      </w:r>
      <w:r w:rsidR="00FC6E1E" w:rsidRPr="006F49EB">
        <w:t>sta z uporabnikom</w:t>
      </w:r>
      <w:r w:rsidRPr="006F49EB">
        <w:t xml:space="preserve"> sklenil</w:t>
      </w:r>
      <w:r w:rsidR="00FC6E1E" w:rsidRPr="006F49EB">
        <w:t>a</w:t>
      </w:r>
      <w:r w:rsidRPr="006F49EB">
        <w:t xml:space="preserve"> pogodbo</w:t>
      </w:r>
      <w:r w:rsidR="0047459A" w:rsidRPr="006F49EB">
        <w:t xml:space="preserve"> za n</w:t>
      </w:r>
      <w:r w:rsidR="0047459A" w:rsidRPr="006F49EB">
        <w:rPr>
          <w:rFonts w:eastAsia="Calibri"/>
          <w:bCs/>
        </w:rPr>
        <w:t>abavo in vgradnjo sterilizatorjev za centralno sterilizacijo - SB Brežice ter vzdrževanje opreme za dobo 3 let po poteku garancijske dobe</w:t>
      </w:r>
      <w:r w:rsidRPr="006F49EB">
        <w:t>.</w:t>
      </w:r>
    </w:p>
    <w:p w:rsidR="00E07496" w:rsidRPr="006F49EB" w:rsidRDefault="00E07496" w:rsidP="00D37134">
      <w:pPr>
        <w:rPr>
          <w:lang w:val="pl-PL"/>
        </w:rPr>
      </w:pPr>
    </w:p>
    <w:p w:rsidR="00E53F39" w:rsidRPr="006F49EB" w:rsidRDefault="00E53F39" w:rsidP="00D37134"/>
    <w:p w:rsidR="00905563" w:rsidRPr="006F49EB" w:rsidRDefault="00EE4CE7" w:rsidP="009500CB">
      <w:pPr>
        <w:pStyle w:val="PODNASLOVI"/>
        <w:ind w:left="284" w:hanging="284"/>
        <w:rPr>
          <w:b w:val="0"/>
        </w:rPr>
      </w:pPr>
      <w:bookmarkStart w:id="5" w:name="_Toc494197449"/>
      <w:r w:rsidRPr="006F49EB">
        <w:rPr>
          <w:b w:val="0"/>
        </w:rPr>
        <w:t>PODATKI O NAROČNIKU</w:t>
      </w:r>
      <w:r w:rsidR="008517B0" w:rsidRPr="006F49EB">
        <w:rPr>
          <w:b w:val="0"/>
        </w:rPr>
        <w:t xml:space="preserve"> IN UPORABNIKU</w:t>
      </w:r>
      <w:bookmarkEnd w:id="5"/>
    </w:p>
    <w:p w:rsidR="00905563" w:rsidRPr="006F49EB" w:rsidRDefault="00905563" w:rsidP="00D37134"/>
    <w:p w:rsidR="008517B0" w:rsidRPr="006F49EB" w:rsidRDefault="008517B0" w:rsidP="00D37134">
      <w:r w:rsidRPr="006F49EB">
        <w:t>Naročnik: Republika Slovenija, Ministrstvo za zdravje, Štefanova 5, 1000 Ljubljana.</w:t>
      </w:r>
    </w:p>
    <w:p w:rsidR="008517B0" w:rsidRPr="006F49EB" w:rsidRDefault="008517B0" w:rsidP="00D37134"/>
    <w:p w:rsidR="008517B0" w:rsidRPr="006F49EB" w:rsidRDefault="00A423C9" w:rsidP="00D37134">
      <w:r w:rsidRPr="006F49EB">
        <w:t xml:space="preserve">Uporabnik: </w:t>
      </w:r>
      <w:r w:rsidRPr="006F49EB">
        <w:rPr>
          <w:bCs/>
          <w:iCs/>
        </w:rPr>
        <w:t xml:space="preserve">Splošna bolnišnica </w:t>
      </w:r>
      <w:r w:rsidR="0047459A" w:rsidRPr="006F49EB">
        <w:t>Brežice</w:t>
      </w:r>
      <w:r w:rsidR="008F4EB2" w:rsidRPr="006F49EB">
        <w:t xml:space="preserve">, </w:t>
      </w:r>
      <w:r w:rsidR="0047459A" w:rsidRPr="006F49EB">
        <w:t>Černelčeva cesta 15</w:t>
      </w:r>
      <w:r w:rsidRPr="006F49EB">
        <w:t>,</w:t>
      </w:r>
      <w:r w:rsidR="008F4EB2" w:rsidRPr="006F49EB">
        <w:t xml:space="preserve"> </w:t>
      </w:r>
      <w:r w:rsidR="0047459A" w:rsidRPr="006F49EB">
        <w:t>8250 Brežice</w:t>
      </w:r>
      <w:r w:rsidRPr="006F49EB">
        <w:t>.</w:t>
      </w:r>
    </w:p>
    <w:p w:rsidR="002A0281" w:rsidRPr="006F49EB" w:rsidRDefault="002A0281" w:rsidP="00D37134"/>
    <w:p w:rsidR="00A423C9" w:rsidRPr="006F49EB" w:rsidRDefault="00A423C9" w:rsidP="00D37134"/>
    <w:p w:rsidR="00905563" w:rsidRPr="006F49EB" w:rsidRDefault="00EE4CE7" w:rsidP="009500CB">
      <w:pPr>
        <w:pStyle w:val="PODNASLOVI"/>
        <w:ind w:left="284" w:hanging="284"/>
        <w:rPr>
          <w:b w:val="0"/>
        </w:rPr>
      </w:pPr>
      <w:bookmarkStart w:id="6" w:name="_Toc494197450"/>
      <w:r w:rsidRPr="006F49EB">
        <w:rPr>
          <w:b w:val="0"/>
        </w:rPr>
        <w:t>ROK IN NAČIN PREDLOŽITVE PONUDBE</w:t>
      </w:r>
      <w:bookmarkEnd w:id="6"/>
    </w:p>
    <w:p w:rsidR="00905563" w:rsidRPr="006F49EB" w:rsidRDefault="00905563" w:rsidP="00D37134"/>
    <w:p w:rsidR="008517B0" w:rsidRPr="006F49EB" w:rsidRDefault="008517B0" w:rsidP="00D37134">
      <w:bookmarkStart w:id="7" w:name="_Toc300662465"/>
      <w:r w:rsidRPr="006F49EB">
        <w:t xml:space="preserve">Ponudnik odda ponudbo ter spremembo in umik ponudbe po pošti oziroma kurirski službi na naslov: </w:t>
      </w:r>
      <w:r w:rsidR="0047459A" w:rsidRPr="006F49EB">
        <w:t>Splošna bolnišnica Brežice, Černelčeva cesta 15, 8250 Brežice</w:t>
      </w:r>
      <w:r w:rsidRPr="006F49EB">
        <w:t xml:space="preserve"> oziroma osebno v </w:t>
      </w:r>
      <w:r w:rsidR="0047459A" w:rsidRPr="006F49EB">
        <w:t xml:space="preserve">tajništvo na </w:t>
      </w:r>
      <w:r w:rsidRPr="006F49EB">
        <w:t xml:space="preserve">naslovu </w:t>
      </w:r>
      <w:r w:rsidR="0047459A" w:rsidRPr="006F49EB">
        <w:t>uporabnika</w:t>
      </w:r>
      <w:r w:rsidRPr="006F49EB">
        <w:t xml:space="preserve"> vsak delovni dan med </w:t>
      </w:r>
      <w:r w:rsidR="0047459A" w:rsidRPr="006F49EB">
        <w:t>7</w:t>
      </w:r>
      <w:r w:rsidRPr="006F49EB">
        <w:t>.00 in 1</w:t>
      </w:r>
      <w:r w:rsidR="0047459A" w:rsidRPr="006F49EB">
        <w:t>5</w:t>
      </w:r>
      <w:r w:rsidRPr="006F49EB">
        <w:t>.00</w:t>
      </w:r>
      <w:r w:rsidR="0047459A" w:rsidRPr="006F49EB">
        <w:t xml:space="preserve"> uro</w:t>
      </w:r>
      <w:r w:rsidRPr="006F49EB">
        <w:t xml:space="preserve"> do dneva in ure, določene kot skrajni rok za oddajo ponudbe. </w:t>
      </w:r>
    </w:p>
    <w:p w:rsidR="00F640A1" w:rsidRPr="006F49EB" w:rsidRDefault="00F640A1" w:rsidP="00D37134"/>
    <w:p w:rsidR="008517B0" w:rsidRPr="006F49EB" w:rsidRDefault="008517B0" w:rsidP="00D37134">
      <w:pPr>
        <w:rPr>
          <w:bCs/>
        </w:rPr>
      </w:pPr>
      <w:r w:rsidRPr="006F49EB">
        <w:t xml:space="preserve">Ponudba se šteje za pravočasno, če bo predložena osebno </w:t>
      </w:r>
      <w:r w:rsidR="00903326" w:rsidRPr="006F49EB">
        <w:t xml:space="preserve">v </w:t>
      </w:r>
      <w:r w:rsidR="0047459A" w:rsidRPr="006F49EB">
        <w:t xml:space="preserve">tajništvo uporabnika </w:t>
      </w:r>
      <w:r w:rsidRPr="006F49EB">
        <w:t xml:space="preserve">ali prispela na zgoraj navedeni naslov </w:t>
      </w:r>
      <w:r w:rsidR="0047459A" w:rsidRPr="006F49EB">
        <w:t>uporabnika</w:t>
      </w:r>
      <w:r w:rsidRPr="006F49EB">
        <w:t xml:space="preserve"> do dne </w:t>
      </w:r>
      <w:r w:rsidR="0047459A" w:rsidRPr="006F49EB">
        <w:t>2</w:t>
      </w:r>
      <w:r w:rsidRPr="006F49EB">
        <w:rPr>
          <w:bCs/>
        </w:rPr>
        <w:t>.</w:t>
      </w:r>
      <w:r w:rsidR="0047459A" w:rsidRPr="006F49EB">
        <w:rPr>
          <w:bCs/>
        </w:rPr>
        <w:t>11</w:t>
      </w:r>
      <w:r w:rsidR="00C71955" w:rsidRPr="006F49EB">
        <w:rPr>
          <w:bCs/>
        </w:rPr>
        <w:t>.2017</w:t>
      </w:r>
      <w:r w:rsidRPr="006F49EB">
        <w:rPr>
          <w:bCs/>
        </w:rPr>
        <w:t xml:space="preserve"> do </w:t>
      </w:r>
      <w:r w:rsidR="0047459A" w:rsidRPr="006F49EB">
        <w:rPr>
          <w:bCs/>
        </w:rPr>
        <w:t>9</w:t>
      </w:r>
      <w:r w:rsidRPr="006F49EB">
        <w:rPr>
          <w:bCs/>
        </w:rPr>
        <w:t>.00 ure.</w:t>
      </w:r>
    </w:p>
    <w:p w:rsidR="00A423C9" w:rsidRPr="006F49EB" w:rsidRDefault="00A423C9" w:rsidP="00D37134"/>
    <w:p w:rsidR="00905563" w:rsidRPr="006F49EB" w:rsidRDefault="00EE4CE7" w:rsidP="009500CB">
      <w:pPr>
        <w:pStyle w:val="PODNASLOVI"/>
        <w:ind w:left="284" w:hanging="284"/>
        <w:rPr>
          <w:b w:val="0"/>
        </w:rPr>
      </w:pPr>
      <w:bookmarkStart w:id="8" w:name="_Toc494197451"/>
      <w:bookmarkEnd w:id="7"/>
      <w:r w:rsidRPr="006F49EB">
        <w:rPr>
          <w:b w:val="0"/>
        </w:rPr>
        <w:t>ČAS IN KRAJ ODPIRANJA PONUDB</w:t>
      </w:r>
      <w:bookmarkEnd w:id="8"/>
    </w:p>
    <w:p w:rsidR="00905563" w:rsidRPr="006F49EB" w:rsidRDefault="00905563" w:rsidP="00D37134"/>
    <w:p w:rsidR="008517B0" w:rsidRPr="006F49EB" w:rsidRDefault="008517B0" w:rsidP="00D37134">
      <w:r w:rsidRPr="006F49EB">
        <w:t xml:space="preserve">Odpiranje ponudb bo dne </w:t>
      </w:r>
      <w:r w:rsidR="0047459A" w:rsidRPr="006F49EB">
        <w:t>2</w:t>
      </w:r>
      <w:r w:rsidRPr="006F49EB">
        <w:t>.</w:t>
      </w:r>
      <w:r w:rsidR="0047459A" w:rsidRPr="006F49EB">
        <w:t>11.</w:t>
      </w:r>
      <w:r w:rsidR="007E2CAD" w:rsidRPr="006F49EB">
        <w:t>2017</w:t>
      </w:r>
      <w:r w:rsidRPr="006F49EB">
        <w:t xml:space="preserve"> ob </w:t>
      </w:r>
      <w:r w:rsidR="0047459A" w:rsidRPr="006F49EB">
        <w:t>9</w:t>
      </w:r>
      <w:r w:rsidRPr="006F49EB">
        <w:t>.</w:t>
      </w:r>
      <w:r w:rsidR="0047459A" w:rsidRPr="006F49EB">
        <w:t>3</w:t>
      </w:r>
      <w:r w:rsidRPr="006F49EB">
        <w:t xml:space="preserve">0 uri v prostorih </w:t>
      </w:r>
      <w:r w:rsidR="0047459A" w:rsidRPr="006F49EB">
        <w:t>Splošne bolnišnice Brežice, Černelčeva cesta 15, 8250 Brežice – sejna soba, klet.</w:t>
      </w:r>
      <w:r w:rsidRPr="006F49EB">
        <w:t xml:space="preserve"> </w:t>
      </w:r>
    </w:p>
    <w:p w:rsidR="008517B0" w:rsidRPr="006F49EB" w:rsidRDefault="008517B0" w:rsidP="00D37134"/>
    <w:p w:rsidR="008517B0" w:rsidRPr="006F49EB" w:rsidRDefault="008517B0" w:rsidP="00D37134">
      <w:r w:rsidRPr="006F49EB">
        <w:t>Odpiranje ponudb je javno.</w:t>
      </w:r>
      <w:r w:rsidR="00EA041A" w:rsidRPr="006F49EB">
        <w:t xml:space="preserve">   </w:t>
      </w:r>
    </w:p>
    <w:p w:rsidR="001C4546" w:rsidRPr="006F49EB" w:rsidRDefault="001C4546" w:rsidP="00D37134"/>
    <w:p w:rsidR="000100F3" w:rsidRPr="006F49EB" w:rsidRDefault="000100F3" w:rsidP="00D37134"/>
    <w:p w:rsidR="00905563" w:rsidRPr="006F49EB" w:rsidRDefault="00EE4CE7" w:rsidP="009500CB">
      <w:pPr>
        <w:pStyle w:val="PODNASLOVI"/>
        <w:ind w:left="284" w:hanging="284"/>
        <w:rPr>
          <w:b w:val="0"/>
        </w:rPr>
      </w:pPr>
      <w:bookmarkStart w:id="9" w:name="_Toc302649292"/>
      <w:bookmarkStart w:id="10" w:name="_Toc494197452"/>
      <w:r w:rsidRPr="006F49EB">
        <w:rPr>
          <w:b w:val="0"/>
        </w:rPr>
        <w:t>PRAVNA PODLAGA JAVNEGA NAROČILA</w:t>
      </w:r>
      <w:bookmarkEnd w:id="9"/>
      <w:bookmarkEnd w:id="10"/>
    </w:p>
    <w:p w:rsidR="00905563" w:rsidRPr="006F49EB" w:rsidRDefault="00905563" w:rsidP="00D37134"/>
    <w:p w:rsidR="008517B0" w:rsidRPr="006F49EB" w:rsidRDefault="008517B0" w:rsidP="00D37134">
      <w:r w:rsidRPr="006F49EB">
        <w:t>Postopek oddaje javnega naročila se izvaja na podlagi veljavnega zakona in podzakonskih aktov, ki urejajo javno naročanje, v skladu z veljavno zakonodajo, ki ureja področje javnih financ ter področje, ki je predmet javnega naročila.</w:t>
      </w:r>
    </w:p>
    <w:p w:rsidR="008C5FA8" w:rsidRPr="006F49EB" w:rsidRDefault="008C5FA8" w:rsidP="00D37134"/>
    <w:p w:rsidR="0047459A" w:rsidRDefault="0047459A" w:rsidP="00D37134"/>
    <w:p w:rsidR="00C47A66" w:rsidRDefault="00C47A66" w:rsidP="00D37134"/>
    <w:p w:rsidR="00C47A66" w:rsidRDefault="00C47A66" w:rsidP="00D37134"/>
    <w:p w:rsidR="00C47A66" w:rsidRDefault="00C47A66" w:rsidP="00D37134"/>
    <w:p w:rsidR="00C47A66" w:rsidRPr="006F49EB" w:rsidRDefault="00C47A66" w:rsidP="00D37134"/>
    <w:p w:rsidR="00C05E5F" w:rsidRPr="006F49EB" w:rsidRDefault="00C05E5F" w:rsidP="009500CB">
      <w:pPr>
        <w:pStyle w:val="PODNASLOVI"/>
        <w:ind w:left="284" w:hanging="284"/>
        <w:rPr>
          <w:b w:val="0"/>
        </w:rPr>
      </w:pPr>
      <w:bookmarkStart w:id="11" w:name="_Toc494197453"/>
      <w:r w:rsidRPr="006F49EB">
        <w:rPr>
          <w:b w:val="0"/>
        </w:rPr>
        <w:lastRenderedPageBreak/>
        <w:t xml:space="preserve">TEMELJNA PRAVILA </w:t>
      </w:r>
      <w:r w:rsidR="00F07EE9" w:rsidRPr="006F49EB">
        <w:rPr>
          <w:b w:val="0"/>
        </w:rPr>
        <w:t>POSLOVANJA</w:t>
      </w:r>
      <w:bookmarkEnd w:id="11"/>
    </w:p>
    <w:p w:rsidR="00C05E5F" w:rsidRPr="006F49EB" w:rsidRDefault="00C05E5F" w:rsidP="00D37134"/>
    <w:p w:rsidR="00C05E5F" w:rsidRPr="006F49EB" w:rsidRDefault="00C05E5F" w:rsidP="00C322DA">
      <w:pPr>
        <w:pStyle w:val="n4"/>
        <w:numPr>
          <w:ilvl w:val="1"/>
          <w:numId w:val="30"/>
        </w:numPr>
        <w:ind w:hanging="855"/>
      </w:pPr>
      <w:r w:rsidRPr="006F49EB">
        <w:t>Dostop do razpisne dokumentacije</w:t>
      </w:r>
    </w:p>
    <w:p w:rsidR="00C05E5F" w:rsidRPr="006F49EB" w:rsidRDefault="00C05E5F" w:rsidP="00D37134"/>
    <w:p w:rsidR="008517B0" w:rsidRPr="006F49EB" w:rsidRDefault="008517B0" w:rsidP="00D37134">
      <w:r w:rsidRPr="006F49EB">
        <w:t xml:space="preserve">Razpisno dokumentacijo lahko ponudniki dobijo na portalu javnih naročil in spletnih straneh </w:t>
      </w:r>
      <w:r w:rsidR="0047459A" w:rsidRPr="006F49EB">
        <w:t>uporabnika</w:t>
      </w:r>
      <w:r w:rsidRPr="006F49EB">
        <w:t>, na naslovu</w:t>
      </w:r>
      <w:r w:rsidR="0047459A" w:rsidRPr="006F49EB">
        <w:t xml:space="preserve"> </w:t>
      </w:r>
      <w:hyperlink r:id="rId10" w:history="1">
        <w:r w:rsidR="0047459A" w:rsidRPr="006F49EB">
          <w:rPr>
            <w:rStyle w:val="Hiperpovezava"/>
          </w:rPr>
          <w:t>https://www.sb-brezice.si/javna-narocila.html</w:t>
        </w:r>
      </w:hyperlink>
      <w:r w:rsidRPr="006F49EB">
        <w:t>.</w:t>
      </w:r>
      <w:r w:rsidR="0047459A" w:rsidRPr="006F49EB">
        <w:t xml:space="preserve"> </w:t>
      </w:r>
      <w:r w:rsidR="00A27104" w:rsidRPr="006F49EB">
        <w:t xml:space="preserve"> </w:t>
      </w:r>
    </w:p>
    <w:p w:rsidR="00A27104" w:rsidRPr="006F49EB" w:rsidRDefault="00A27104" w:rsidP="00D37134"/>
    <w:p w:rsidR="008517B0" w:rsidRPr="006F49EB" w:rsidRDefault="008517B0" w:rsidP="00D37134">
      <w:r w:rsidRPr="006F49EB">
        <w:t>Odkupnine za razpisno dokumentacijo ni.</w:t>
      </w:r>
    </w:p>
    <w:p w:rsidR="008517B0" w:rsidRPr="006F49EB" w:rsidRDefault="008517B0" w:rsidP="00D37134"/>
    <w:p w:rsidR="008517B0" w:rsidRPr="006F49EB" w:rsidRDefault="008517B0" w:rsidP="00C322DA">
      <w:pPr>
        <w:numPr>
          <w:ilvl w:val="1"/>
          <w:numId w:val="30"/>
        </w:numPr>
        <w:ind w:hanging="855"/>
      </w:pPr>
      <w:r w:rsidRPr="006F49EB">
        <w:t xml:space="preserve">Ogled </w:t>
      </w:r>
    </w:p>
    <w:p w:rsidR="008517B0" w:rsidRPr="006F49EB" w:rsidRDefault="008517B0" w:rsidP="00D37134"/>
    <w:p w:rsidR="00DB03E0" w:rsidRPr="006F49EB" w:rsidRDefault="00DB03E0" w:rsidP="00DB03E0">
      <w:r w:rsidRPr="006F49EB">
        <w:t xml:space="preserve">Ogled bo omogočen v </w:t>
      </w:r>
      <w:r w:rsidR="0047459A" w:rsidRPr="006F49EB">
        <w:t>dveh terminih</w:t>
      </w:r>
      <w:r w:rsidRPr="006F49EB">
        <w:t xml:space="preserve"> in sicer </w:t>
      </w:r>
      <w:r w:rsidR="003C5BC8" w:rsidRPr="006F49EB">
        <w:t xml:space="preserve">dne </w:t>
      </w:r>
      <w:r w:rsidR="0047459A" w:rsidRPr="006F49EB">
        <w:t>4.10.2017 in 12.10.2017</w:t>
      </w:r>
      <w:r w:rsidRPr="006F49EB">
        <w:t xml:space="preserve"> po predhodni pisni najavi, ki prispe na e-naslov kontaktne osebe pooblaščenca </w:t>
      </w:r>
      <w:r w:rsidR="0047459A" w:rsidRPr="006F49EB">
        <w:t>uporabnika</w:t>
      </w:r>
      <w:r w:rsidRPr="006F49EB">
        <w:t>:</w:t>
      </w:r>
      <w:r w:rsidR="0047459A" w:rsidRPr="006F49EB">
        <w:t xml:space="preserve"> </w:t>
      </w:r>
      <w:hyperlink r:id="rId11" w:history="1">
        <w:r w:rsidR="0047459A" w:rsidRPr="006F49EB">
          <w:rPr>
            <w:rStyle w:val="Hiperpovezava"/>
          </w:rPr>
          <w:t>rok.skvarc@sb-brezice.si</w:t>
        </w:r>
      </w:hyperlink>
      <w:r w:rsidR="0047459A" w:rsidRPr="006F49EB">
        <w:t xml:space="preserve"> </w:t>
      </w:r>
      <w:r w:rsidRPr="006F49EB">
        <w:t xml:space="preserve"> najmanj 1 dan pred datumom ogleda.</w:t>
      </w:r>
    </w:p>
    <w:p w:rsidR="00DB03E0" w:rsidRPr="006F49EB" w:rsidRDefault="00DB03E0" w:rsidP="00DB03E0"/>
    <w:p w:rsidR="00DB03E0" w:rsidRPr="006F49EB" w:rsidRDefault="00DB03E0" w:rsidP="00DB03E0">
      <w:r w:rsidRPr="006F49EB">
        <w:t>Zbirno mesto je pred vhodom</w:t>
      </w:r>
      <w:r w:rsidR="00995F02" w:rsidRPr="006F49EB">
        <w:t xml:space="preserve"> (dvorišče)</w:t>
      </w:r>
      <w:r w:rsidRPr="006F49EB">
        <w:t xml:space="preserve"> v SB </w:t>
      </w:r>
      <w:r w:rsidR="00995F02" w:rsidRPr="006F49EB">
        <w:t xml:space="preserve">Brežice </w:t>
      </w:r>
      <w:r w:rsidRPr="006F49EB">
        <w:t xml:space="preserve">ob </w:t>
      </w:r>
      <w:r w:rsidR="00995F02" w:rsidRPr="006F49EB">
        <w:t>9</w:t>
      </w:r>
      <w:r w:rsidRPr="006F49EB">
        <w:t xml:space="preserve">:00 uri. </w:t>
      </w:r>
    </w:p>
    <w:p w:rsidR="008517B0" w:rsidRPr="006F49EB" w:rsidRDefault="008517B0" w:rsidP="00D37134"/>
    <w:p w:rsidR="008517B0" w:rsidRPr="006F49EB" w:rsidRDefault="008517B0" w:rsidP="00D37134"/>
    <w:p w:rsidR="008517B0" w:rsidRPr="006F49EB" w:rsidRDefault="008517B0" w:rsidP="00C322DA">
      <w:pPr>
        <w:numPr>
          <w:ilvl w:val="1"/>
          <w:numId w:val="30"/>
        </w:numPr>
        <w:ind w:hanging="855"/>
      </w:pPr>
      <w:r w:rsidRPr="006F49EB">
        <w:t>Obvestila in pojasnila v zvezi z razpisno dokumentacijo</w:t>
      </w:r>
    </w:p>
    <w:p w:rsidR="008517B0" w:rsidRPr="006F49EB" w:rsidRDefault="008517B0" w:rsidP="00D37134"/>
    <w:p w:rsidR="008517B0" w:rsidRPr="006F49EB" w:rsidRDefault="008517B0" w:rsidP="00D37134">
      <w:bookmarkStart w:id="12" w:name="_Toc298417139"/>
      <w:bookmarkStart w:id="13" w:name="_Toc302649297"/>
      <w:bookmarkStart w:id="14" w:name="_Toc401234743"/>
      <w:bookmarkStart w:id="15" w:name="_Toc402938140"/>
      <w:bookmarkStart w:id="16" w:name="_Toc402956096"/>
      <w:r w:rsidRPr="006F49EB">
        <w:t>Komunikacija s ponudniki o vprašanjih v zvezi z vsebino naročila in v zvezi s pripravo ponudbe poteka izključno preko portala javnih naročil.</w:t>
      </w:r>
    </w:p>
    <w:p w:rsidR="00564609" w:rsidRPr="006F49EB" w:rsidRDefault="00564609" w:rsidP="00D37134"/>
    <w:p w:rsidR="008517B0" w:rsidRPr="006F49EB" w:rsidRDefault="00995F02" w:rsidP="00D37134">
      <w:pPr>
        <w:rPr>
          <w:strike/>
        </w:rPr>
      </w:pPr>
      <w:r w:rsidRPr="006F49EB">
        <w:t>Uporabnik</w:t>
      </w:r>
      <w:r w:rsidR="008517B0" w:rsidRPr="006F49EB">
        <w:t xml:space="preserve"> bo odgovoril na vsa vprašanja ponudnikov, ki jih b</w:t>
      </w:r>
      <w:r w:rsidRPr="006F49EB">
        <w:t>o</w:t>
      </w:r>
      <w:r w:rsidR="008517B0" w:rsidRPr="006F49EB">
        <w:t xml:space="preserve"> prejel preko Portala javnih naročil, najpozneje </w:t>
      </w:r>
      <w:r w:rsidR="006C368B" w:rsidRPr="006F49EB">
        <w:t xml:space="preserve">do </w:t>
      </w:r>
      <w:r w:rsidR="008517B0" w:rsidRPr="006F49EB">
        <w:t xml:space="preserve">dne </w:t>
      </w:r>
      <w:r w:rsidRPr="006F49EB">
        <w:t>26</w:t>
      </w:r>
      <w:r w:rsidR="008517B0" w:rsidRPr="006F49EB">
        <w:t>.</w:t>
      </w:r>
      <w:r w:rsidRPr="006F49EB">
        <w:t>10</w:t>
      </w:r>
      <w:r w:rsidR="007E2CAD" w:rsidRPr="006F49EB">
        <w:t>.2017</w:t>
      </w:r>
      <w:r w:rsidR="008517B0" w:rsidRPr="006F49EB">
        <w:t xml:space="preserve">, pod pogojem, da je bilo vprašanje posredovano do dne </w:t>
      </w:r>
      <w:r w:rsidRPr="006F49EB">
        <w:t>25</w:t>
      </w:r>
      <w:r w:rsidR="008517B0" w:rsidRPr="006F49EB">
        <w:t>.</w:t>
      </w:r>
      <w:r w:rsidRPr="006F49EB">
        <w:t>10</w:t>
      </w:r>
      <w:r w:rsidR="007E2CAD" w:rsidRPr="006F49EB">
        <w:t>.2017</w:t>
      </w:r>
      <w:r w:rsidR="008517B0" w:rsidRPr="006F49EB">
        <w:t xml:space="preserve"> do 10.00 ure. Na zahteve za pojasnila oz. druga vprašanja v zvezi z javnim naročilom, zastavljena po tem roku, </w:t>
      </w:r>
      <w:r w:rsidRPr="006F49EB">
        <w:t xml:space="preserve">uporabnik </w:t>
      </w:r>
      <w:r w:rsidR="008517B0" w:rsidRPr="006F49EB">
        <w:t>ne bo odgovarjal</w:t>
      </w:r>
      <w:r w:rsidRPr="006F49EB">
        <w:t>a</w:t>
      </w:r>
      <w:r w:rsidR="008517B0" w:rsidRPr="006F49EB">
        <w:t>.</w:t>
      </w:r>
    </w:p>
    <w:p w:rsidR="004D2AA6" w:rsidRPr="006F49EB" w:rsidRDefault="004D2AA6" w:rsidP="004D2AA6">
      <w:pPr>
        <w:rPr>
          <w:rFonts w:eastAsia="Calibri"/>
          <w:u w:val="single"/>
          <w:lang w:eastAsia="en-US"/>
        </w:rPr>
      </w:pPr>
    </w:p>
    <w:p w:rsidR="004D2AA6" w:rsidRPr="006F49EB" w:rsidRDefault="004D2AA6" w:rsidP="00D37134"/>
    <w:p w:rsidR="008517B0" w:rsidRPr="006F49EB" w:rsidRDefault="008517B0" w:rsidP="00C322DA">
      <w:pPr>
        <w:numPr>
          <w:ilvl w:val="1"/>
          <w:numId w:val="30"/>
        </w:numPr>
        <w:ind w:hanging="855"/>
      </w:pPr>
      <w:bookmarkStart w:id="17" w:name="_Toc405979763"/>
      <w:bookmarkStart w:id="18" w:name="_Toc406653981"/>
      <w:bookmarkStart w:id="19" w:name="_Toc426552503"/>
      <w:bookmarkStart w:id="20" w:name="_Toc442170007"/>
      <w:bookmarkStart w:id="21" w:name="_Toc446451021"/>
      <w:bookmarkEnd w:id="12"/>
      <w:bookmarkEnd w:id="13"/>
      <w:r w:rsidRPr="006F49EB">
        <w:t>Spremembe in dopolnitve dokumentacije</w:t>
      </w:r>
      <w:bookmarkEnd w:id="14"/>
      <w:bookmarkEnd w:id="15"/>
      <w:bookmarkEnd w:id="16"/>
      <w:bookmarkEnd w:id="17"/>
      <w:bookmarkEnd w:id="18"/>
      <w:bookmarkEnd w:id="19"/>
      <w:bookmarkEnd w:id="20"/>
      <w:bookmarkEnd w:id="21"/>
      <w:r w:rsidRPr="006F49EB">
        <w:t xml:space="preserve"> </w:t>
      </w:r>
    </w:p>
    <w:p w:rsidR="008517B0" w:rsidRPr="006F49EB" w:rsidRDefault="008517B0" w:rsidP="00D37134"/>
    <w:p w:rsidR="008517B0" w:rsidRPr="006F49EB" w:rsidRDefault="00995F02" w:rsidP="00D37134">
      <w:r w:rsidRPr="006F49EB">
        <w:t xml:space="preserve">Uporabnik </w:t>
      </w:r>
      <w:r w:rsidR="008517B0" w:rsidRPr="006F49EB">
        <w:t>lahko spremeni ali dopolni razpisno dokumentacijo.</w:t>
      </w:r>
    </w:p>
    <w:p w:rsidR="00382E16" w:rsidRPr="006F49EB" w:rsidRDefault="00382E16" w:rsidP="00D37134"/>
    <w:p w:rsidR="008517B0" w:rsidRPr="006F49EB" w:rsidRDefault="00995F02" w:rsidP="00D37134">
      <w:r w:rsidRPr="006F49EB">
        <w:t>Uporabnik</w:t>
      </w:r>
      <w:r w:rsidR="008517B0" w:rsidRPr="006F49EB">
        <w:t xml:space="preserve"> bo, če bo ocenil, da ponudnik</w:t>
      </w:r>
      <w:r w:rsidRPr="006F49EB">
        <w:t>i</w:t>
      </w:r>
      <w:r w:rsidR="008517B0" w:rsidRPr="006F49EB">
        <w:t xml:space="preserve"> v razpisanem roku ne bo</w:t>
      </w:r>
      <w:r w:rsidRPr="006F49EB">
        <w:t>do</w:t>
      </w:r>
      <w:r w:rsidR="008517B0" w:rsidRPr="006F49EB">
        <w:t xml:space="preserve"> uspel</w:t>
      </w:r>
      <w:r w:rsidRPr="006F49EB">
        <w:t>i</w:t>
      </w:r>
      <w:r w:rsidR="008517B0" w:rsidRPr="006F49EB">
        <w:t xml:space="preserve"> dopolniti svoj</w:t>
      </w:r>
      <w:r w:rsidRPr="006F49EB">
        <w:t>ih</w:t>
      </w:r>
      <w:r w:rsidR="008517B0" w:rsidRPr="006F49EB">
        <w:t xml:space="preserve"> ponudb, rok za oddajo ponudbe ustrezno podaljšal, pravice </w:t>
      </w:r>
      <w:r w:rsidRPr="006F49EB">
        <w:t>uporabnika</w:t>
      </w:r>
      <w:r w:rsidR="008517B0" w:rsidRPr="006F49EB">
        <w:t xml:space="preserve"> in ponudnika pa bodo v takem primeru vezane na novi rok.</w:t>
      </w:r>
    </w:p>
    <w:p w:rsidR="00382E16" w:rsidRPr="006F49EB" w:rsidRDefault="00382E16" w:rsidP="00D37134"/>
    <w:p w:rsidR="008517B0" w:rsidRPr="006F49EB" w:rsidRDefault="008517B0" w:rsidP="00D37134">
      <w:r w:rsidRPr="006F49EB">
        <w:t>Spremembe in dopolnitve razpisne dokumentacije so sestavni del razpisne dokumentacije.</w:t>
      </w:r>
    </w:p>
    <w:p w:rsidR="002A0281" w:rsidRPr="006F49EB" w:rsidRDefault="002A0281" w:rsidP="00D37134"/>
    <w:p w:rsidR="00EC0F23" w:rsidRPr="006F49EB" w:rsidRDefault="00EC0F23" w:rsidP="00D37134"/>
    <w:p w:rsidR="00905563" w:rsidRPr="006F49EB" w:rsidRDefault="009D7CDE" w:rsidP="003B7935">
      <w:pPr>
        <w:pStyle w:val="PODNASLOVI"/>
        <w:ind w:left="284" w:hanging="284"/>
        <w:rPr>
          <w:b w:val="0"/>
        </w:rPr>
      </w:pPr>
      <w:bookmarkStart w:id="22" w:name="_Toc494197454"/>
      <w:r w:rsidRPr="006F49EB">
        <w:rPr>
          <w:b w:val="0"/>
        </w:rPr>
        <w:t>UGOTAVLJANJE SPOSOBNOSTI</w:t>
      </w:r>
      <w:bookmarkEnd w:id="22"/>
    </w:p>
    <w:p w:rsidR="00905563" w:rsidRPr="006F49EB" w:rsidRDefault="00905563" w:rsidP="00D37134"/>
    <w:p w:rsidR="00F07EE9" w:rsidRPr="006F49EB" w:rsidRDefault="00E51A13" w:rsidP="00D37134">
      <w:r w:rsidRPr="006F49EB">
        <w:t xml:space="preserve">Za ugotavljanje sposobnosti mora ponudnik izpolnjevati </w:t>
      </w:r>
      <w:r w:rsidR="00F07EE9" w:rsidRPr="006F49EB">
        <w:t>vse v tej točki navedene pogoje.</w:t>
      </w:r>
    </w:p>
    <w:p w:rsidR="00F07EE9" w:rsidRPr="006F49EB" w:rsidRDefault="00F07EE9" w:rsidP="00D37134"/>
    <w:p w:rsidR="00F07EE9" w:rsidRPr="006F49EB" w:rsidRDefault="00F07EE9" w:rsidP="00D37134">
      <w:r w:rsidRPr="006F49EB">
        <w:t xml:space="preserve">Ob predložitvi ponudbe bo </w:t>
      </w:r>
      <w:r w:rsidR="00995F02" w:rsidRPr="006F49EB">
        <w:t>uporabnik</w:t>
      </w:r>
      <w:r w:rsidRPr="006F49EB">
        <w:t xml:space="preserve"> namesto potrdil, ki jih izdajajo javni organi ali tretje osebe, v skladu </w:t>
      </w:r>
      <w:r w:rsidR="00CD643E" w:rsidRPr="006F49EB">
        <w:t>z</w:t>
      </w:r>
      <w:r w:rsidRPr="006F49EB">
        <w:t xml:space="preserve"> 79. členom ZJN-3, sprejel ESPD, ki vključuje posodobljeno lastno izjavo, kot predhodni dokaz v zvezi s to</w:t>
      </w:r>
      <w:r w:rsidR="00B86055" w:rsidRPr="006F49EB">
        <w:t>čkami 8.1.-8.3</w:t>
      </w:r>
      <w:r w:rsidRPr="006F49EB">
        <w:t xml:space="preserve">. teh navodil. </w:t>
      </w:r>
      <w:r w:rsidR="00995F02" w:rsidRPr="006F49EB">
        <w:t>Uporabnik</w:t>
      </w:r>
      <w:r w:rsidRPr="006F49EB">
        <w:t xml:space="preserve"> bo lahko kadarkoli med postopkom ponudnike pozval, da predložijo vsa dokazila ali del doka</w:t>
      </w:r>
      <w:r w:rsidR="0010791C" w:rsidRPr="006F49EB">
        <w:t xml:space="preserve">zil v zvezi z navedbami v ESPD. </w:t>
      </w:r>
      <w:r w:rsidRPr="006F49EB">
        <w:t>Gospodarski subjekt mora v obrazcu ESPD navesti vse informacije, na podlagi katerih bo naročn</w:t>
      </w:r>
      <w:r w:rsidR="000A662B" w:rsidRPr="006F49EB">
        <w:t>ik potrdil</w:t>
      </w:r>
      <w:r w:rsidRPr="006F49EB">
        <w:t xml:space="preserve"> ali </w:t>
      </w:r>
      <w:r w:rsidR="000A662B" w:rsidRPr="006F49EB">
        <w:t xml:space="preserve">pridobil </w:t>
      </w:r>
      <w:r w:rsidRPr="006F49EB">
        <w:t xml:space="preserve">druge informacije v nacionalni bazi podatkov, ter v predmetnem obrazcu podati soglasje, da dokazila pridobi </w:t>
      </w:r>
      <w:r w:rsidR="00995F02" w:rsidRPr="006F49EB">
        <w:t>uporabnik</w:t>
      </w:r>
      <w:r w:rsidRPr="006F49EB">
        <w:t>.</w:t>
      </w:r>
    </w:p>
    <w:p w:rsidR="00F07EE9" w:rsidRPr="006F49EB" w:rsidRDefault="00F07EE9" w:rsidP="00D37134"/>
    <w:p w:rsidR="00F07EE9" w:rsidRPr="006F49EB" w:rsidRDefault="00995F02" w:rsidP="00D37134">
      <w:r w:rsidRPr="006F49EB">
        <w:lastRenderedPageBreak/>
        <w:t>Uporabnik</w:t>
      </w:r>
      <w:r w:rsidR="00F07EE9" w:rsidRPr="006F49EB">
        <w:t xml:space="preserve"> bo pred oddajo javnega naročila od ponudnikov zahteval, da predložijo najnovejša dokazila (potrdila, izjave)</w:t>
      </w:r>
      <w:r w:rsidR="000A662B" w:rsidRPr="006F49EB">
        <w:t>,</w:t>
      </w:r>
      <w:r w:rsidR="00F07EE9" w:rsidRPr="006F49EB">
        <w:t xml:space="preserve"> kot dokaz neobstoja razlogov za izključitev iz točke 8.1. teh navodil ponudnikom in kot dokaz izpolnjevanja pogojev za sodelovanje </w:t>
      </w:r>
      <w:r w:rsidR="00B86055" w:rsidRPr="006F49EB">
        <w:t>iz točk 8.2.-8.3</w:t>
      </w:r>
      <w:r w:rsidR="00F07EE9" w:rsidRPr="006F49EB">
        <w:t xml:space="preserve">. teh navodil ponudnikom. </w:t>
      </w:r>
    </w:p>
    <w:p w:rsidR="00F07EE9" w:rsidRPr="006F49EB" w:rsidRDefault="00F07EE9" w:rsidP="00D37134"/>
    <w:p w:rsidR="00F07EE9" w:rsidRPr="006F49EB" w:rsidRDefault="00F07EE9" w:rsidP="00D37134">
      <w:r w:rsidRPr="006F49EB">
        <w:t xml:space="preserve">Gospodarski subjekt lahko dokazila o neobstoju izključitvenih razlogov iz točke 8.1. teh navodil in dokazila o izpolnjevanju pogojev za sodelovanje </w:t>
      </w:r>
      <w:r w:rsidR="00B86055" w:rsidRPr="006F49EB">
        <w:t>iz točk 8.2.</w:t>
      </w:r>
      <w:r w:rsidR="00995F02" w:rsidRPr="006F49EB">
        <w:t xml:space="preserve"> </w:t>
      </w:r>
      <w:r w:rsidR="00B86055" w:rsidRPr="006F49EB">
        <w:t>-</w:t>
      </w:r>
      <w:r w:rsidR="00995F02" w:rsidRPr="006F49EB">
        <w:t xml:space="preserve"> </w:t>
      </w:r>
      <w:r w:rsidR="00B86055" w:rsidRPr="006F49EB">
        <w:t>8.3</w:t>
      </w:r>
      <w:r w:rsidRPr="006F49EB">
        <w:t>. teh navodil predloži tudi sam. Naročnik si pridržuje pravico do preveritve verodostojnosti predloženih dokazil pri podpisniku le-teh.</w:t>
      </w:r>
    </w:p>
    <w:p w:rsidR="00F07EE9" w:rsidRPr="006F49EB" w:rsidRDefault="00F07EE9" w:rsidP="00D37134"/>
    <w:p w:rsidR="00555EE8" w:rsidRPr="006F49EB" w:rsidRDefault="00773F59" w:rsidP="00D37134">
      <w:pPr>
        <w:rPr>
          <w:i/>
        </w:rPr>
      </w:pPr>
      <w:r w:rsidRPr="006F49EB">
        <w:t>V kolikor ponudnik nima sedeža v Republiki Sloveniji in ne more pridobiti in predložiti zahtevanih dokumentov, ker država v kateri ima ponudnik svoj sedež ne izdaja takšnih dokument</w:t>
      </w:r>
      <w:r w:rsidR="0010791C" w:rsidRPr="006F49EB">
        <w:t>ov, jih je mogoče nadomestiti z</w:t>
      </w:r>
      <w:r w:rsidRPr="006F49EB">
        <w:t xml:space="preserve"> zapriseženo izjavo, če pa ta v državi</w:t>
      </w:r>
      <w:r w:rsidR="0010791C" w:rsidRPr="006F49EB">
        <w:t>,</w:t>
      </w:r>
      <w:r w:rsidRPr="006F49EB">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6F49EB">
        <w:t xml:space="preserve"> Gospodarski subjekti s sedežem v tuji državi morajo izpolnjevati enake pogoje kot gospodarski subjekti s sedežem v Republiki Sloveniji. Kadar ima ponudnik sedež v tuji državi, mora v </w:t>
      </w:r>
      <w:r w:rsidR="005C2A41" w:rsidRPr="006F49EB">
        <w:t xml:space="preserve">ESPD obrazec pod točko </w:t>
      </w:r>
      <w:r w:rsidR="0010791C" w:rsidRPr="006F49EB">
        <w:t>"</w:t>
      </w:r>
      <w:r w:rsidR="005C2A41" w:rsidRPr="006F49EB">
        <w:rPr>
          <w:i/>
        </w:rPr>
        <w:t>B. Informacije o predstavnikih gospodarskega subjekta</w:t>
      </w:r>
      <w:r w:rsidR="0010791C" w:rsidRPr="006F49EB">
        <w:rPr>
          <w:i/>
        </w:rPr>
        <w:t>"</w:t>
      </w:r>
      <w:r w:rsidR="005C2A41" w:rsidRPr="006F49EB">
        <w:t xml:space="preserve"> v okence "druge informacije" </w:t>
      </w:r>
      <w:r w:rsidR="00555EE8" w:rsidRPr="006F49EB">
        <w:t xml:space="preserve">navesti svojega pooblaščenca ali pooblaščenca za vročitve v skladu z Zakonom o splošnem upravnem postopku (Uradni list RS, št. 24/06 – uradno prečiščeno besedilo, 105/06-ZUS-1, 126/07, 65/08, 8/10 in 82/13; v nadaljevanju: ZUP). </w:t>
      </w:r>
      <w:r w:rsidR="00555EE8" w:rsidRPr="006F49EB">
        <w:rPr>
          <w:lang w:val="pl-PL"/>
        </w:rPr>
        <w:t xml:space="preserve">V </w:t>
      </w:r>
      <w:r w:rsidR="00555EE8" w:rsidRPr="006F49EB">
        <w:t xml:space="preserve">kolikor tega ne bo storil, mu bo po uradni dolžnosti postavljen pooblaščenec za vročitve oz. začasni zastopnik, v skladu s 4. odstavkom 89. člena ZUP. </w:t>
      </w:r>
      <w:r w:rsidR="00555EE8" w:rsidRPr="006F49EB">
        <w:rPr>
          <w:i/>
        </w:rPr>
        <w:t>/Določba se smiselno uporablja tudi za podizvajalca s sedežem v tuji državi./</w:t>
      </w:r>
    </w:p>
    <w:p w:rsidR="00555EE8" w:rsidRPr="006F49EB" w:rsidRDefault="00555EE8" w:rsidP="00D37134"/>
    <w:p w:rsidR="00EE4CE7" w:rsidRPr="006F49EB" w:rsidRDefault="00EE4CE7" w:rsidP="00D37134">
      <w:r w:rsidRPr="006F49EB">
        <w:t xml:space="preserve">Za skupne ponudbe in ponudbe s podizvajalci je potrebno upoštevati še točki </w:t>
      </w:r>
      <w:r w:rsidR="00B86055" w:rsidRPr="006F49EB">
        <w:t>10</w:t>
      </w:r>
      <w:r w:rsidR="00EE74D5" w:rsidRPr="006F49EB">
        <w:t>.3.1.</w:t>
      </w:r>
      <w:r w:rsidRPr="006F49EB">
        <w:t xml:space="preserve"> (Skupna ponudba) in </w:t>
      </w:r>
      <w:r w:rsidR="00B86055" w:rsidRPr="006F49EB">
        <w:t>10</w:t>
      </w:r>
      <w:r w:rsidR="00DF1298" w:rsidRPr="006F49EB">
        <w:t>.</w:t>
      </w:r>
      <w:r w:rsidR="00EE74D5" w:rsidRPr="006F49EB">
        <w:t>3.2.</w:t>
      </w:r>
      <w:r w:rsidRPr="006F49EB">
        <w:t xml:space="preserve"> (Ponudba s podizvajalci) teh navodil.</w:t>
      </w:r>
    </w:p>
    <w:p w:rsidR="001736FE" w:rsidRPr="006F49EB" w:rsidRDefault="001736FE" w:rsidP="00D37134"/>
    <w:p w:rsidR="008F592D" w:rsidRPr="006F49EB" w:rsidRDefault="008F592D" w:rsidP="00C322DA">
      <w:pPr>
        <w:pStyle w:val="PODNASLOVI"/>
        <w:numPr>
          <w:ilvl w:val="1"/>
          <w:numId w:val="15"/>
        </w:numPr>
        <w:ind w:left="0" w:hanging="284"/>
        <w:rPr>
          <w:b w:val="0"/>
          <w:vanish/>
        </w:rPr>
      </w:pPr>
      <w:bookmarkStart w:id="23" w:name="_Toc455563489"/>
      <w:bookmarkStart w:id="24" w:name="_Toc462235102"/>
      <w:bookmarkStart w:id="25" w:name="_Toc494192551"/>
      <w:bookmarkStart w:id="26" w:name="_Toc494196214"/>
      <w:bookmarkStart w:id="27" w:name="_Toc494197455"/>
      <w:bookmarkStart w:id="28" w:name="_Toc454910628"/>
      <w:bookmarkStart w:id="29" w:name="_Toc454913964"/>
      <w:bookmarkStart w:id="30" w:name="_Toc454914847"/>
      <w:bookmarkStart w:id="31" w:name="_Toc455136027"/>
      <w:bookmarkEnd w:id="23"/>
      <w:bookmarkEnd w:id="24"/>
      <w:bookmarkEnd w:id="25"/>
      <w:bookmarkEnd w:id="26"/>
      <w:bookmarkEnd w:id="27"/>
    </w:p>
    <w:p w:rsidR="00360425" w:rsidRPr="006F49EB" w:rsidRDefault="003B7935" w:rsidP="00C322DA">
      <w:pPr>
        <w:pStyle w:val="PODNASLOVI"/>
        <w:numPr>
          <w:ilvl w:val="1"/>
          <w:numId w:val="30"/>
        </w:numPr>
        <w:ind w:hanging="855"/>
        <w:rPr>
          <w:b w:val="0"/>
          <w:vanish/>
        </w:rPr>
      </w:pPr>
      <w:bookmarkStart w:id="32" w:name="_Toc455563490"/>
      <w:bookmarkStart w:id="33" w:name="_Toc462235103"/>
      <w:bookmarkStart w:id="34" w:name="_Toc494196215"/>
      <w:bookmarkStart w:id="35" w:name="_Toc494197456"/>
      <w:r w:rsidRPr="006F49EB">
        <w:rPr>
          <w:b w:val="0"/>
        </w:rPr>
        <w:t>Razlogi za izključitev</w:t>
      </w:r>
      <w:bookmarkStart w:id="36" w:name="_Toc106511264"/>
      <w:bookmarkStart w:id="37" w:name="_Toc107977767"/>
      <w:bookmarkStart w:id="38" w:name="_Toc108236751"/>
      <w:bookmarkStart w:id="39" w:name="_Toc108237995"/>
      <w:bookmarkStart w:id="40" w:name="_Toc108238285"/>
      <w:bookmarkStart w:id="41" w:name="_Toc108517284"/>
      <w:bookmarkStart w:id="42" w:name="_Toc108580962"/>
      <w:bookmarkStart w:id="43" w:name="_Toc130104578"/>
      <w:bookmarkStart w:id="44" w:name="_Toc298417130"/>
      <w:bookmarkEnd w:id="28"/>
      <w:bookmarkEnd w:id="29"/>
      <w:bookmarkEnd w:id="30"/>
      <w:bookmarkEnd w:id="31"/>
      <w:bookmarkEnd w:id="32"/>
      <w:bookmarkEnd w:id="33"/>
      <w:bookmarkEnd w:id="34"/>
      <w:bookmarkEnd w:id="35"/>
    </w:p>
    <w:p w:rsidR="008F592D" w:rsidRPr="006F49EB" w:rsidRDefault="008F592D" w:rsidP="00C322DA">
      <w:pPr>
        <w:numPr>
          <w:ilvl w:val="2"/>
          <w:numId w:val="30"/>
        </w:numPr>
        <w:ind w:left="709"/>
      </w:pPr>
    </w:p>
    <w:p w:rsidR="008F592D" w:rsidRPr="006F49EB" w:rsidRDefault="008F592D" w:rsidP="008F592D">
      <w:pPr>
        <w:ind w:left="709"/>
      </w:pPr>
    </w:p>
    <w:p w:rsidR="007921AE" w:rsidRPr="006F49EB" w:rsidRDefault="00D97CCC" w:rsidP="00C322DA">
      <w:pPr>
        <w:numPr>
          <w:ilvl w:val="2"/>
          <w:numId w:val="15"/>
        </w:numPr>
        <w:ind w:left="709"/>
      </w:pPr>
      <w:r w:rsidRPr="006F49EB">
        <w:t xml:space="preserve">Gospodarskemu subjektu ali osebi, ki je </w:t>
      </w:r>
      <w:r w:rsidRPr="006F49EB">
        <w:rPr>
          <w:u w:val="single"/>
        </w:rPr>
        <w:t>članica upravnega, vodstvenega ali nadzornega organa</w:t>
      </w:r>
      <w:r w:rsidRPr="006F49EB">
        <w:t xml:space="preserve"> tega gospodarskega subjekta ali ki ima pooblastila za njegovo zastopanje ali odločanje ali nadzor v njem, ni bila izrečena pravnomočna sodba, ki ima elemente kaznivih dejanj iz prvega odstavka 75. člena ZJN-3.</w:t>
      </w:r>
    </w:p>
    <w:p w:rsidR="00D97CCC" w:rsidRPr="006F49EB" w:rsidRDefault="00D97CCC" w:rsidP="00D37134"/>
    <w:p w:rsidR="00D97CCC" w:rsidRPr="006F49EB" w:rsidRDefault="00D97CCC" w:rsidP="009B181F">
      <w:pPr>
        <w:ind w:left="709"/>
      </w:pPr>
      <w:r w:rsidRPr="006F49EB">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10791C" w:rsidRPr="006F49EB" w:rsidRDefault="0010791C" w:rsidP="00D37134">
      <w:pPr>
        <w:rPr>
          <w:rFonts w:eastAsia="Arial Unicode MS"/>
        </w:rPr>
      </w:pPr>
    </w:p>
    <w:p w:rsidR="002C50D5" w:rsidRPr="006F49EB" w:rsidRDefault="0051597A" w:rsidP="009B181F">
      <w:pPr>
        <w:ind w:firstLine="709"/>
        <w:rPr>
          <w:rFonts w:eastAsia="Arial Unicode MS"/>
        </w:rPr>
      </w:pPr>
      <w:r w:rsidRPr="006F49EB">
        <w:rPr>
          <w:rFonts w:eastAsia="Arial Unicode MS"/>
        </w:rPr>
        <w:t>DOKAZILO</w:t>
      </w:r>
      <w:r w:rsidR="002C50D5" w:rsidRPr="006F49EB">
        <w:rPr>
          <w:rFonts w:eastAsia="Arial Unicode MS"/>
        </w:rPr>
        <w:t>:</w:t>
      </w:r>
    </w:p>
    <w:p w:rsidR="00995F02" w:rsidRPr="006F49EB" w:rsidRDefault="004A4C86" w:rsidP="00995F02">
      <w:pPr>
        <w:ind w:left="705" w:firstLine="4"/>
      </w:pPr>
      <w:r w:rsidRPr="006F49EB">
        <w:t>i</w:t>
      </w:r>
      <w:r w:rsidR="00F07EE9" w:rsidRPr="006F49EB">
        <w:t>zpolnjen obrazec »ESPD« za vse gospodarske subjekte v ponudbi</w:t>
      </w:r>
    </w:p>
    <w:p w:rsidR="00995F02" w:rsidRPr="006F49EB" w:rsidRDefault="004A4C86" w:rsidP="00995F02">
      <w:pPr>
        <w:ind w:left="705" w:firstLine="4"/>
      </w:pPr>
      <w:r w:rsidRPr="006F49EB">
        <w:t>in</w:t>
      </w:r>
      <w:r w:rsidR="00995F02" w:rsidRPr="006F49EB">
        <w:t xml:space="preserve"> </w:t>
      </w:r>
    </w:p>
    <w:p w:rsidR="00F07EE9" w:rsidRPr="006F49EB" w:rsidRDefault="00F07EE9" w:rsidP="00995F02">
      <w:pPr>
        <w:ind w:left="705" w:firstLine="4"/>
      </w:pPr>
      <w:r w:rsidRPr="006F49EB">
        <w:t>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r w:rsidR="004A4C86" w:rsidRPr="006F49EB">
        <w:t>.</w:t>
      </w:r>
    </w:p>
    <w:p w:rsidR="00995F02" w:rsidRPr="006F49EB" w:rsidRDefault="00995F02" w:rsidP="001736FE">
      <w:pPr>
        <w:ind w:left="705"/>
      </w:pPr>
    </w:p>
    <w:p w:rsidR="001736FE" w:rsidRPr="006F49EB" w:rsidRDefault="001736FE" w:rsidP="001736FE">
      <w:pPr>
        <w:ind w:left="705"/>
      </w:pPr>
      <w:r w:rsidRPr="006F49EB">
        <w:t xml:space="preserve">OPOMBA: Oseba, ki je članica upravnega, vodstvenega ali nadzornega organa ali ki ima pooblastila za njegovo zastopanje ali odločanje ali nadzor, lahko s podpisom ESPD obrazca poda soglasje za pridobitev podatkov iz kazenske evidence. Ob podpisu mora biti jasno navedeno, na katero osebo se podpis nanaša. Soglasje se poda v obrazcu ESPD (četrti del sklepnih izjav v Delu VI). V tem primeru ni potrebno izpolnjevati pooblastila za pridobitev podatkov iz kazenske evidence. </w:t>
      </w:r>
    </w:p>
    <w:p w:rsidR="00F07EE9" w:rsidRPr="006F49EB" w:rsidRDefault="00F07EE9" w:rsidP="00D37134"/>
    <w:p w:rsidR="00F07EE9" w:rsidRPr="006F49EB" w:rsidRDefault="00F07EE9" w:rsidP="00D37134">
      <w:r w:rsidRPr="006F49EB">
        <w:lastRenderedPageBreak/>
        <w:t>Ponudnik lahko potrdila iz Kazenske evidence priloži tudi sam. Tako predložena potrdila morajo odražati zadnje stanje</w:t>
      </w:r>
      <w:r w:rsidR="00FA7324" w:rsidRPr="006F49EB">
        <w:t>.</w:t>
      </w:r>
      <w:r w:rsidRPr="006F49EB">
        <w:t xml:space="preserve"> V primeru, da navedena potrdila predloži ponudnik sam, mu ni potrebno prilagati v tej točki zahtevanih pooblastil.</w:t>
      </w:r>
    </w:p>
    <w:p w:rsidR="00D97CCC" w:rsidRPr="006F49EB" w:rsidRDefault="00D97CCC" w:rsidP="00D37134"/>
    <w:p w:rsidR="00D01756" w:rsidRPr="006F49EB" w:rsidRDefault="00D97CCC" w:rsidP="00C322DA">
      <w:pPr>
        <w:numPr>
          <w:ilvl w:val="2"/>
          <w:numId w:val="30"/>
        </w:numPr>
        <w:ind w:left="709"/>
      </w:pPr>
      <w:r w:rsidRPr="006F49EB">
        <w:t>Gospodarski subjekt</w:t>
      </w:r>
      <w:r w:rsidR="00D01756" w:rsidRPr="006F49EB">
        <w:t xml:space="preserve"> mora na dan oddaje ponudbe izpolnjevati obvezne dajatve in druge denarne nedavčne obveznosti v skladu z zakonom, ki ureja finančno upravo, ki jih pobira davčni organ v skladu s predpisi države, v kateri ima sedež, ali predpisi države naročnika, v vrednosti 50 eurov ali več.</w:t>
      </w:r>
      <w:r w:rsidR="004A4C86" w:rsidRPr="006F49EB">
        <w:t xml:space="preserve"> Gospodarski subjekt mora imeti na dan oddaje ponudbe predložene vse obračune davčnih odtegljajev iz delovnega razmerja za obdobje zadnjih petih let od dne oddaje ponudbe.</w:t>
      </w:r>
    </w:p>
    <w:p w:rsidR="004A4C86" w:rsidRPr="006F49EB" w:rsidRDefault="004A4C86" w:rsidP="00D37134"/>
    <w:p w:rsidR="002C50D5" w:rsidRPr="006F49EB" w:rsidRDefault="002C50D5" w:rsidP="009B181F">
      <w:pPr>
        <w:ind w:firstLine="709"/>
        <w:rPr>
          <w:rFonts w:eastAsia="Arial Unicode MS"/>
        </w:rPr>
      </w:pPr>
      <w:r w:rsidRPr="006F49EB">
        <w:rPr>
          <w:rFonts w:eastAsia="Arial Unicode MS"/>
        </w:rPr>
        <w:t>DOKAZILO:</w:t>
      </w:r>
    </w:p>
    <w:p w:rsidR="004A4C86" w:rsidRPr="006F49EB" w:rsidRDefault="004A4C86" w:rsidP="009B181F">
      <w:pPr>
        <w:ind w:firstLine="709"/>
      </w:pPr>
      <w:r w:rsidRPr="006F49EB">
        <w:t>izpolnjen obrazec »ESPD« za vse gospodarske subjekte v ponudbi</w:t>
      </w:r>
    </w:p>
    <w:p w:rsidR="00905563" w:rsidRPr="006F49EB" w:rsidRDefault="00905563" w:rsidP="00D37134">
      <w:pPr>
        <w:rPr>
          <w:rFonts w:eastAsia="Arial Unicode MS"/>
        </w:rPr>
      </w:pPr>
    </w:p>
    <w:p w:rsidR="00D01756" w:rsidRPr="006F49EB" w:rsidRDefault="00D01756" w:rsidP="00C322DA">
      <w:pPr>
        <w:numPr>
          <w:ilvl w:val="2"/>
          <w:numId w:val="30"/>
        </w:numPr>
        <w:ind w:left="709"/>
      </w:pPr>
      <w:r w:rsidRPr="006F49EB">
        <w:t>Gospodarski subjekt na dan, ko poteče rok za oddajo ponudb, ne sme biti uvrščen v evidenco gospodarskih subj</w:t>
      </w:r>
      <w:r w:rsidR="004A4C86" w:rsidRPr="006F49EB">
        <w:t>ektov z negativnimi referencami iz a) točke četrtega odstavka 75. člena ZJN-3.</w:t>
      </w:r>
    </w:p>
    <w:p w:rsidR="00D01756" w:rsidRPr="006F49EB" w:rsidRDefault="00D01756" w:rsidP="00D37134"/>
    <w:p w:rsidR="004A4C86" w:rsidRPr="006F49EB" w:rsidRDefault="004A4C86" w:rsidP="009B181F">
      <w:pPr>
        <w:ind w:firstLine="709"/>
        <w:rPr>
          <w:rFonts w:eastAsia="Arial Unicode MS"/>
        </w:rPr>
      </w:pPr>
      <w:r w:rsidRPr="006F49EB">
        <w:rPr>
          <w:rFonts w:eastAsia="Arial Unicode MS"/>
        </w:rPr>
        <w:t>DOKAZILO:</w:t>
      </w:r>
    </w:p>
    <w:p w:rsidR="004A4C86" w:rsidRPr="006F49EB" w:rsidRDefault="004A4C86" w:rsidP="009B181F">
      <w:pPr>
        <w:ind w:firstLine="709"/>
      </w:pPr>
      <w:r w:rsidRPr="006F49EB">
        <w:t>izpolnjen obrazec »ESPD« za vse gospodarske subjekte v ponudbi</w:t>
      </w:r>
    </w:p>
    <w:p w:rsidR="00905563" w:rsidRPr="006F49EB" w:rsidRDefault="00905563" w:rsidP="00D37134"/>
    <w:p w:rsidR="00D01756" w:rsidRPr="006F49EB" w:rsidRDefault="00D01756" w:rsidP="00C322DA">
      <w:pPr>
        <w:numPr>
          <w:ilvl w:val="2"/>
          <w:numId w:val="30"/>
        </w:numPr>
        <w:ind w:left="709"/>
      </w:pPr>
      <w:r w:rsidRPr="006F49EB">
        <w:t>Gospodarskemu subjektu v zadnjih treh letih pred potekom roka za oddajo ponudb ne sme biti s pravnomočno odločbo pristojnega organa Republike Slovenije ali druge države članice ali tretje države dvakrat izrečena globa zaradi prekrška v zvezi s plačilom za delo.</w:t>
      </w:r>
    </w:p>
    <w:p w:rsidR="00A91D5D" w:rsidRPr="006F49EB" w:rsidRDefault="00A91D5D" w:rsidP="00D37134">
      <w:pPr>
        <w:rPr>
          <w:rFonts w:eastAsia="Arial Unicode MS"/>
        </w:rPr>
      </w:pPr>
    </w:p>
    <w:p w:rsidR="004A4C86" w:rsidRPr="006F49EB" w:rsidRDefault="004A4C86" w:rsidP="009B181F">
      <w:pPr>
        <w:ind w:firstLine="709"/>
        <w:rPr>
          <w:rFonts w:eastAsia="Arial Unicode MS"/>
        </w:rPr>
      </w:pPr>
      <w:r w:rsidRPr="006F49EB">
        <w:rPr>
          <w:rFonts w:eastAsia="Arial Unicode MS"/>
        </w:rPr>
        <w:t>DOKAZILO:</w:t>
      </w:r>
    </w:p>
    <w:p w:rsidR="004A4C86" w:rsidRPr="006F49EB" w:rsidRDefault="004A4C86" w:rsidP="009B181F">
      <w:pPr>
        <w:ind w:firstLine="709"/>
      </w:pPr>
      <w:r w:rsidRPr="006F49EB">
        <w:t>izpolnjen obrazec »ESPD« za vse gospodarske subjekte v ponudbi</w:t>
      </w:r>
    </w:p>
    <w:p w:rsidR="00D01756" w:rsidRPr="006F49EB" w:rsidRDefault="00D01756" w:rsidP="00D37134"/>
    <w:p w:rsidR="00C15FA4" w:rsidRPr="006F49EB" w:rsidRDefault="00C15FA4" w:rsidP="00D37134">
      <w:r w:rsidRPr="006F49EB">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8F592D" w:rsidRPr="006F49EB" w:rsidRDefault="008F592D" w:rsidP="00D37134"/>
    <w:p w:rsidR="00360425" w:rsidRPr="006F49EB" w:rsidRDefault="00360425" w:rsidP="004B71B2">
      <w:pPr>
        <w:pStyle w:val="PODNASLOVI"/>
        <w:numPr>
          <w:ilvl w:val="0"/>
          <w:numId w:val="0"/>
        </w:numPr>
        <w:rPr>
          <w:b w:val="0"/>
          <w:vanish/>
        </w:rPr>
      </w:pPr>
    </w:p>
    <w:p w:rsidR="007921AE" w:rsidRPr="006F49EB" w:rsidRDefault="00C15FA4" w:rsidP="00C322DA">
      <w:pPr>
        <w:pStyle w:val="n4"/>
        <w:numPr>
          <w:ilvl w:val="1"/>
          <w:numId w:val="30"/>
        </w:numPr>
        <w:ind w:left="709" w:hanging="709"/>
      </w:pPr>
      <w:r w:rsidRPr="006F49EB">
        <w:t>Ustreznost za opravljanje poklicne dejavnosti</w:t>
      </w:r>
      <w:r w:rsidR="007921AE" w:rsidRPr="006F49EB">
        <w:tab/>
      </w:r>
    </w:p>
    <w:p w:rsidR="007921AE" w:rsidRPr="006F49EB" w:rsidRDefault="007921AE" w:rsidP="00D37134"/>
    <w:p w:rsidR="007921AE" w:rsidRPr="006F49EB" w:rsidRDefault="00ED0C87" w:rsidP="009B181F">
      <w:pPr>
        <w:ind w:left="709"/>
      </w:pPr>
      <w:r w:rsidRPr="006F49EB">
        <w:t>V skladu z določbo Zakona o medicinskih pripomočkih (Uradni list RS, št. 98/09) se morajo v</w:t>
      </w:r>
      <w:r w:rsidR="00853B37" w:rsidRPr="006F49EB">
        <w:t xml:space="preserve">si poslovni subjekti, ki proizvajajo, trgujejo in uvažajo medicinske pripomočke in so rezidenti </w:t>
      </w:r>
      <w:r w:rsidRPr="006F49EB">
        <w:t>Republike Slovenije, v</w:t>
      </w:r>
      <w:r w:rsidR="00853B37" w:rsidRPr="006F49EB">
        <w:t xml:space="preserve"> 15 dni po pričetku opravljanja dejavnosti priglasiti v odgovarjajoč register dejavnosti na področju </w:t>
      </w:r>
      <w:r w:rsidRPr="006F49EB">
        <w:t>medicinskih pripomočkov</w:t>
      </w:r>
      <w:r w:rsidR="00853B37" w:rsidRPr="006F49EB">
        <w:t xml:space="preserve">, ki ga vodi in objavlja </w:t>
      </w:r>
      <w:r w:rsidRPr="006F49EB">
        <w:t>Javna agencija Republike Slovenije za zdravila in medicinske pripomočke (</w:t>
      </w:r>
      <w:r w:rsidR="00853B37" w:rsidRPr="006F49EB">
        <w:t>JAZMP</w:t>
      </w:r>
      <w:r w:rsidRPr="006F49EB">
        <w:t>)</w:t>
      </w:r>
      <w:r w:rsidR="00853B37" w:rsidRPr="006F49EB">
        <w:t xml:space="preserve"> na svoji spletni strani. Izbranemu ponudniku </w:t>
      </w:r>
      <w:r w:rsidRPr="006F49EB">
        <w:t>medicinskih pripomočkov</w:t>
      </w:r>
      <w:r w:rsidR="00853B37" w:rsidRPr="006F49EB">
        <w:t xml:space="preserve"> s sedežem v drugi državi članici </w:t>
      </w:r>
      <w:r w:rsidRPr="006F49EB">
        <w:t xml:space="preserve">Evropske Unije </w:t>
      </w:r>
      <w:r w:rsidR="00853B37" w:rsidRPr="006F49EB">
        <w:t xml:space="preserve">se ni potrebno priglasiti v register veletrgovcev ali proizvajalcev </w:t>
      </w:r>
      <w:r w:rsidRPr="006F49EB">
        <w:t xml:space="preserve">medicinskih pripomočkov </w:t>
      </w:r>
      <w:r w:rsidR="00853B37" w:rsidRPr="006F49EB">
        <w:t xml:space="preserve">v Sloveniji, predložiti pa mora ustrezno potrdilo države članice, iz katere izhaja. </w:t>
      </w:r>
    </w:p>
    <w:p w:rsidR="000100F3" w:rsidRPr="006F49EB" w:rsidRDefault="000100F3" w:rsidP="00D37134"/>
    <w:p w:rsidR="004A4C86" w:rsidRPr="006F49EB" w:rsidRDefault="004A4C86" w:rsidP="009B181F">
      <w:pPr>
        <w:ind w:firstLine="709"/>
      </w:pPr>
      <w:r w:rsidRPr="006F49EB">
        <w:t>DOKAZILO:</w:t>
      </w:r>
    </w:p>
    <w:p w:rsidR="004A4C86" w:rsidRPr="006F49EB" w:rsidRDefault="004A4C86" w:rsidP="009B181F">
      <w:pPr>
        <w:ind w:left="709"/>
      </w:pPr>
      <w:r w:rsidRPr="006F49EB">
        <w:rPr>
          <w:color w:val="000000"/>
        </w:rPr>
        <w:t>izpolnjen</w:t>
      </w:r>
      <w:r w:rsidRPr="006F49EB">
        <w:t xml:space="preserve"> obrazec »ESPD«. Gospodarski subjekt s potrditvijo</w:t>
      </w:r>
      <w:r w:rsidR="00DB3D15" w:rsidRPr="006F49EB">
        <w:t xml:space="preserve"> predmetnega obrazca v delu IV </w:t>
      </w:r>
      <w:r w:rsidRPr="006F49EB">
        <w:t>Pogoji za sodelovanje, razdelek A</w:t>
      </w:r>
      <w:r w:rsidR="00DB3D15" w:rsidRPr="006F49EB">
        <w:t xml:space="preserve"> (Ustreznost)</w:t>
      </w:r>
      <w:r w:rsidRPr="006F49EB">
        <w:t xml:space="preserve">, prvi odstavek, potrdi, da je priglašen v predmetni register. </w:t>
      </w:r>
    </w:p>
    <w:p w:rsidR="004A4C86" w:rsidRPr="006F49EB" w:rsidRDefault="004A4C86" w:rsidP="009B181F">
      <w:pPr>
        <w:ind w:firstLine="709"/>
      </w:pPr>
      <w:r w:rsidRPr="006F49EB">
        <w:t>in</w:t>
      </w:r>
    </w:p>
    <w:p w:rsidR="004A4C86" w:rsidRPr="006F49EB" w:rsidRDefault="004A4C86" w:rsidP="009B181F">
      <w:pPr>
        <w:ind w:left="709"/>
      </w:pPr>
      <w:r w:rsidRPr="006F49EB">
        <w:rPr>
          <w:color w:val="000000"/>
        </w:rPr>
        <w:t>izpolnjen</w:t>
      </w:r>
      <w:r w:rsidRPr="006F49EB">
        <w:t xml:space="preserve"> obrazec »ESPD« za podizvajalca, v kolikor ponudnik v ponudbi nastopa s podizvajalcem in bo podizvajalec nastopal kot dobavitelj posameznega sklopa predmetnih </w:t>
      </w:r>
      <w:r w:rsidRPr="006F49EB">
        <w:lastRenderedPageBreak/>
        <w:t>artiklov. Gospodarski subjekt s potrditvijo</w:t>
      </w:r>
      <w:r w:rsidR="00DB3D15" w:rsidRPr="006F49EB">
        <w:t xml:space="preserve"> predmetnega obrazca v delu IV Pogoji za sodelovanje</w:t>
      </w:r>
      <w:r w:rsidRPr="006F49EB">
        <w:t>, razdelek A</w:t>
      </w:r>
      <w:r w:rsidR="00DB3D15" w:rsidRPr="006F49EB">
        <w:t xml:space="preserve"> (Ustreznost)</w:t>
      </w:r>
      <w:r w:rsidRPr="006F49EB">
        <w:t xml:space="preserve">, prvi odstavek, potrdi, da je priglašen v predmetni register. </w:t>
      </w:r>
    </w:p>
    <w:p w:rsidR="00C15FA4" w:rsidRPr="006F49EB" w:rsidRDefault="00C15FA4" w:rsidP="00D37134"/>
    <w:p w:rsidR="00C15FA4" w:rsidRPr="006F49EB" w:rsidRDefault="00C15FA4" w:rsidP="00C322DA">
      <w:pPr>
        <w:pStyle w:val="n4"/>
        <w:numPr>
          <w:ilvl w:val="1"/>
          <w:numId w:val="30"/>
        </w:numPr>
        <w:ind w:left="709" w:hanging="709"/>
      </w:pPr>
      <w:r w:rsidRPr="006F49EB">
        <w:t>Tehnična in strokovna sposobnost</w:t>
      </w:r>
    </w:p>
    <w:p w:rsidR="008F592D" w:rsidRPr="006F49EB" w:rsidRDefault="008F592D" w:rsidP="008F592D">
      <w:pPr>
        <w:pStyle w:val="n4"/>
        <w:numPr>
          <w:ilvl w:val="0"/>
          <w:numId w:val="0"/>
        </w:numPr>
        <w:ind w:left="709"/>
      </w:pPr>
    </w:p>
    <w:p w:rsidR="0010791C" w:rsidRPr="006F49EB" w:rsidRDefault="0010791C" w:rsidP="001C5241">
      <w:pPr>
        <w:pStyle w:val="Barvnosenenjepoudarek31"/>
        <w:spacing w:line="260" w:lineRule="exact"/>
        <w:ind w:left="0"/>
        <w:rPr>
          <w:vanish/>
          <w:szCs w:val="20"/>
          <w:lang w:val="sl-SI"/>
        </w:rPr>
      </w:pPr>
    </w:p>
    <w:p w:rsidR="00C15FA4" w:rsidRPr="006F49EB" w:rsidRDefault="003B7935" w:rsidP="00C322DA">
      <w:pPr>
        <w:numPr>
          <w:ilvl w:val="2"/>
          <w:numId w:val="31"/>
        </w:numPr>
      </w:pPr>
      <w:r w:rsidRPr="006F49EB">
        <w:t>Zahtevane reference</w:t>
      </w:r>
    </w:p>
    <w:p w:rsidR="005722C2" w:rsidRPr="006F49EB" w:rsidRDefault="005722C2" w:rsidP="005722C2"/>
    <w:p w:rsidR="001736FE" w:rsidRPr="006F49EB" w:rsidRDefault="001736FE" w:rsidP="005B5A1F">
      <w:pPr>
        <w:ind w:left="709"/>
      </w:pPr>
      <w:r w:rsidRPr="006F49EB">
        <w:t>SKLOP 1:</w:t>
      </w:r>
    </w:p>
    <w:p w:rsidR="005722C2" w:rsidRPr="006F49EB" w:rsidRDefault="005722C2" w:rsidP="005B5A1F">
      <w:pPr>
        <w:ind w:left="709"/>
      </w:pPr>
      <w:r w:rsidRPr="006F49EB">
        <w:t xml:space="preserve">Ponudnik </w:t>
      </w:r>
      <w:r w:rsidR="007E21A7" w:rsidRPr="006F49EB">
        <w:t>je v zadnjih treh letih, šteto od dneva objave obvestila o tem naročilu na portalu javnih naročil</w:t>
      </w:r>
      <w:r w:rsidR="005B5A1F" w:rsidRPr="006F49EB">
        <w:t xml:space="preserve">, uspešno izvedel (kar pomeni količinsko in kakovostno v skladu z naročilom) </w:t>
      </w:r>
      <w:r w:rsidRPr="006F49EB">
        <w:t>vsaj 1 dobav</w:t>
      </w:r>
      <w:r w:rsidR="005B5A1F" w:rsidRPr="006F49EB">
        <w:t>o</w:t>
      </w:r>
      <w:r w:rsidRPr="006F49EB">
        <w:t xml:space="preserve"> in montaž</w:t>
      </w:r>
      <w:r w:rsidR="005B5A1F" w:rsidRPr="006F49EB">
        <w:t>o</w:t>
      </w:r>
      <w:r w:rsidR="008C33FB" w:rsidRPr="006F49EB">
        <w:t xml:space="preserve"> </w:t>
      </w:r>
      <w:r w:rsidR="00ED4DD7" w:rsidRPr="006F49EB">
        <w:t xml:space="preserve">parnega </w:t>
      </w:r>
      <w:r w:rsidR="008C33FB" w:rsidRPr="006F49EB">
        <w:t>sterilizatorja</w:t>
      </w:r>
      <w:r w:rsidR="00ED4DD7" w:rsidRPr="006F49EB">
        <w:t xml:space="preserve"> </w:t>
      </w:r>
      <w:r w:rsidR="008C33FB" w:rsidRPr="006F49EB">
        <w:t>na</w:t>
      </w:r>
      <w:r w:rsidR="00995F02" w:rsidRPr="006F49EB">
        <w:t xml:space="preserve"> </w:t>
      </w:r>
      <w:r w:rsidR="008C33FB" w:rsidRPr="006F49EB">
        <w:t xml:space="preserve">področju Evropske Unije s </w:t>
      </w:r>
      <w:r w:rsidRPr="006F49EB">
        <w:t>primerljivo tehničnim spec</w:t>
      </w:r>
      <w:r w:rsidR="008C33FB" w:rsidRPr="006F49EB">
        <w:t>ifikacijam za to javno naročilo</w:t>
      </w:r>
      <w:r w:rsidR="005B5A1F" w:rsidRPr="006F49EB">
        <w:t>.</w:t>
      </w:r>
      <w:r w:rsidRPr="006F49EB">
        <w:t xml:space="preserve"> </w:t>
      </w:r>
    </w:p>
    <w:p w:rsidR="001736FE" w:rsidRPr="006F49EB" w:rsidRDefault="001736FE" w:rsidP="00D37134"/>
    <w:p w:rsidR="009B181F" w:rsidRPr="006F49EB" w:rsidRDefault="009B181F" w:rsidP="009B181F">
      <w:pPr>
        <w:widowControl w:val="0"/>
        <w:adjustRightInd w:val="0"/>
        <w:ind w:left="567" w:firstLine="142"/>
        <w:textAlignment w:val="baseline"/>
        <w:rPr>
          <w:rFonts w:eastAsia="Arial Unicode MS"/>
          <w:lang w:eastAsia="x-none"/>
        </w:rPr>
      </w:pPr>
      <w:r w:rsidRPr="006F49EB">
        <w:rPr>
          <w:rFonts w:eastAsia="Arial Unicode MS"/>
          <w:lang w:eastAsia="x-none"/>
        </w:rPr>
        <w:t>DOKAZILO:</w:t>
      </w:r>
    </w:p>
    <w:p w:rsidR="005B5A1F" w:rsidRPr="006F49EB" w:rsidRDefault="005B5A1F" w:rsidP="005B5A1F">
      <w:pPr>
        <w:ind w:left="709"/>
      </w:pPr>
      <w:r w:rsidRPr="006F49EB">
        <w:rPr>
          <w:color w:val="000000"/>
        </w:rPr>
        <w:t>izpolnjen</w:t>
      </w:r>
      <w:r w:rsidRPr="006F49EB">
        <w:t xml:space="preserve"> obrazec »ESPD«. Gospodarski subjekt s potrditvijo predmetnega obrazca v delu IV Pogoji za sodelovanje, razdelek C (Tehnična in strokovna sposobnost), prvi odstavek</w:t>
      </w:r>
      <w:r w:rsidR="00666F35" w:rsidRPr="006F49EB">
        <w:t xml:space="preserve"> (Za naročila blaga: izvedba dobave blaga določene vrste)</w:t>
      </w:r>
      <w:r w:rsidRPr="006F49EB">
        <w:t xml:space="preserve">, potrdi, da je </w:t>
      </w:r>
      <w:r w:rsidR="00666F35" w:rsidRPr="006F49EB">
        <w:t xml:space="preserve">v zadnjih treh letih, šteto od dneva objave obvestila o tem naročilu na portalu javnih naročil, uspešno izvedel (kar pomeni količinsko in kakovostno v skladu z naročilom) vsaj 1 dobavo in montažo </w:t>
      </w:r>
      <w:r w:rsidR="007E4739" w:rsidRPr="006F49EB">
        <w:t>sterilizatorja</w:t>
      </w:r>
      <w:r w:rsidR="00666F35" w:rsidRPr="006F49EB">
        <w:t xml:space="preserve"> na področju Evropske U</w:t>
      </w:r>
      <w:r w:rsidR="007E4739" w:rsidRPr="006F49EB">
        <w:t xml:space="preserve">nije s </w:t>
      </w:r>
      <w:r w:rsidR="00666F35" w:rsidRPr="006F49EB">
        <w:t>primerljivo tehničnim spec</w:t>
      </w:r>
      <w:r w:rsidR="007E4739" w:rsidRPr="006F49EB">
        <w:t>ifikacijam za to javno naročilo</w:t>
      </w:r>
      <w:r w:rsidR="00666F35" w:rsidRPr="006F49EB">
        <w:t>.</w:t>
      </w:r>
    </w:p>
    <w:p w:rsidR="005B5A1F" w:rsidRPr="006F49EB" w:rsidRDefault="005B5A1F" w:rsidP="009B181F">
      <w:pPr>
        <w:widowControl w:val="0"/>
        <w:adjustRightInd w:val="0"/>
        <w:ind w:left="567" w:firstLine="142"/>
        <w:textAlignment w:val="baseline"/>
        <w:rPr>
          <w:rFonts w:eastAsia="Arial Unicode MS"/>
          <w:lang w:eastAsia="x-none"/>
        </w:rPr>
      </w:pPr>
      <w:r w:rsidRPr="006F49EB">
        <w:rPr>
          <w:rFonts w:eastAsia="Arial Unicode MS"/>
          <w:lang w:eastAsia="x-none"/>
        </w:rPr>
        <w:t>in</w:t>
      </w:r>
    </w:p>
    <w:p w:rsidR="009B181F" w:rsidRPr="006F49EB" w:rsidRDefault="009B181F" w:rsidP="009B181F">
      <w:pPr>
        <w:widowControl w:val="0"/>
        <w:adjustRightInd w:val="0"/>
        <w:ind w:left="567" w:firstLine="142"/>
        <w:textAlignment w:val="baseline"/>
        <w:rPr>
          <w:rFonts w:eastAsia="Arial Unicode MS"/>
          <w:lang w:eastAsia="x-none"/>
        </w:rPr>
      </w:pPr>
      <w:r w:rsidRPr="006F49EB">
        <w:rPr>
          <w:rFonts w:eastAsia="Arial Unicode MS"/>
          <w:lang w:eastAsia="x-none"/>
        </w:rPr>
        <w:t xml:space="preserve">Seznam referenc </w:t>
      </w:r>
    </w:p>
    <w:p w:rsidR="009B181F" w:rsidRPr="006F49EB" w:rsidRDefault="005B5A1F" w:rsidP="009B181F">
      <w:pPr>
        <w:widowControl w:val="0"/>
        <w:adjustRightInd w:val="0"/>
        <w:ind w:left="567" w:firstLine="142"/>
        <w:textAlignment w:val="baseline"/>
        <w:rPr>
          <w:rFonts w:eastAsia="Arial Unicode MS"/>
          <w:lang w:eastAsia="x-none"/>
        </w:rPr>
      </w:pPr>
      <w:r w:rsidRPr="006F49EB">
        <w:rPr>
          <w:rFonts w:eastAsia="Arial Unicode MS"/>
          <w:lang w:eastAsia="x-none"/>
        </w:rPr>
        <w:t>ter</w:t>
      </w:r>
    </w:p>
    <w:p w:rsidR="009B181F" w:rsidRPr="006F49EB" w:rsidRDefault="009B181F" w:rsidP="009B181F">
      <w:pPr>
        <w:widowControl w:val="0"/>
        <w:adjustRightInd w:val="0"/>
        <w:ind w:left="567" w:firstLine="142"/>
        <w:textAlignment w:val="baseline"/>
        <w:rPr>
          <w:rFonts w:eastAsia="Arial Unicode MS"/>
          <w:lang w:eastAsia="x-none"/>
        </w:rPr>
      </w:pPr>
      <w:r w:rsidRPr="006F49EB">
        <w:rPr>
          <w:rFonts w:eastAsia="Arial Unicode MS"/>
          <w:lang w:eastAsia="x-none"/>
        </w:rPr>
        <w:t>Izjava referenčnega naročnika</w:t>
      </w:r>
    </w:p>
    <w:p w:rsidR="00EC7313" w:rsidRPr="006F49EB" w:rsidRDefault="00EC7313" w:rsidP="009B181F">
      <w:pPr>
        <w:autoSpaceDE w:val="0"/>
        <w:autoSpaceDN w:val="0"/>
        <w:adjustRightInd w:val="0"/>
        <w:ind w:left="709"/>
        <w:rPr>
          <w:bCs/>
          <w:i/>
        </w:rPr>
      </w:pPr>
    </w:p>
    <w:p w:rsidR="009B181F" w:rsidRPr="006F49EB" w:rsidRDefault="009B181F" w:rsidP="009B181F">
      <w:pPr>
        <w:autoSpaceDE w:val="0"/>
        <w:autoSpaceDN w:val="0"/>
        <w:adjustRightInd w:val="0"/>
        <w:ind w:left="709"/>
        <w:rPr>
          <w:bCs/>
          <w:i/>
        </w:rPr>
      </w:pPr>
      <w:r w:rsidRPr="006F49EB">
        <w:rPr>
          <w:bCs/>
          <w:i/>
        </w:rPr>
        <w:t xml:space="preserve">Opombe: </w:t>
      </w:r>
    </w:p>
    <w:p w:rsidR="009B181F" w:rsidRPr="006F49EB" w:rsidRDefault="009B181F" w:rsidP="009B181F">
      <w:pPr>
        <w:widowControl w:val="0"/>
        <w:adjustRightInd w:val="0"/>
        <w:ind w:left="709"/>
        <w:textAlignment w:val="baseline"/>
        <w:rPr>
          <w:rFonts w:eastAsia="Arial Unicode MS"/>
          <w:i/>
          <w:lang w:eastAsia="x-none"/>
        </w:rPr>
      </w:pPr>
      <w:r w:rsidRPr="006F49EB">
        <w:rPr>
          <w:rFonts w:eastAsia="Arial Unicode MS"/>
          <w:i/>
          <w:lang w:eastAsia="x-none"/>
        </w:rPr>
        <w:t>Javni ali zasebni naročnik - potrjevalec reference o dobavi blaga, ne sme biti ponudnik, kar pomeni, da navedenega potrdila (oz. izjave) ne more potrditi ponudnik sam sebi, niti ga ne more potrditi preprodajalec predmetnega blaga.</w:t>
      </w:r>
    </w:p>
    <w:p w:rsidR="0051597A" w:rsidRPr="006F49EB" w:rsidRDefault="0051597A" w:rsidP="00D37134"/>
    <w:p w:rsidR="00360425" w:rsidRPr="006F49EB" w:rsidRDefault="00360425" w:rsidP="00C322DA">
      <w:pPr>
        <w:numPr>
          <w:ilvl w:val="2"/>
          <w:numId w:val="31"/>
        </w:numPr>
      </w:pPr>
      <w:r w:rsidRPr="006F49EB">
        <w:t>Ponudnik mora zagotavljati kakovosten servis opreme in dobavo rezervnih delov. Ponudnik mora imeti potrdilo proizvajalca opreme, da je ponudnik pooblaščen in usposobljen za servisiranje ponujene opreme z originalnimi rezervnimi deli v garancijskem in po poteku garancijskega roka. V kolikor ponudnik nima lastne servisne mreže, mora imeti potrdilo proizvajalca pooblaščenemu servisu, ki bo izvajal servisiranje ponujene opreme, da je le-ta pooblaščen in usposobljen za servisiranje ponujene opreme z originalnimi rezervnimi deli v garancijskem in po poteku garancijskega roka.</w:t>
      </w:r>
    </w:p>
    <w:p w:rsidR="005722C2" w:rsidRPr="006F49EB" w:rsidRDefault="005722C2" w:rsidP="00360425">
      <w:pPr>
        <w:ind w:left="1080"/>
      </w:pPr>
    </w:p>
    <w:p w:rsidR="00DB3D15" w:rsidRPr="006F49EB" w:rsidRDefault="00DB3D15" w:rsidP="005B5A1F">
      <w:pPr>
        <w:ind w:firstLine="709"/>
      </w:pPr>
      <w:r w:rsidRPr="006F49EB">
        <w:t>DOKAZILO:</w:t>
      </w:r>
    </w:p>
    <w:p w:rsidR="005B5A1F" w:rsidRPr="006F49EB" w:rsidRDefault="005B5A1F" w:rsidP="005B5A1F">
      <w:pPr>
        <w:ind w:left="709"/>
      </w:pPr>
      <w:r w:rsidRPr="006F49EB">
        <w:rPr>
          <w:color w:val="000000"/>
        </w:rPr>
        <w:t>izpolnjen</w:t>
      </w:r>
      <w:r w:rsidRPr="006F49EB">
        <w:t xml:space="preserve"> obrazec »ESPD«. Gospodarski subjekt s potrditvijo predmetnega obrazca v delu IV Pogoji za sodelovanje, razdelek C (Tehnična in strokovna sposobnost), </w:t>
      </w:r>
      <w:r w:rsidR="00666F35" w:rsidRPr="006F49EB">
        <w:t>tretji</w:t>
      </w:r>
      <w:r w:rsidRPr="006F49EB">
        <w:t xml:space="preserve"> odstavek</w:t>
      </w:r>
      <w:r w:rsidR="00666F35" w:rsidRPr="006F49EB">
        <w:t xml:space="preserve"> (Izobrazba in strokovna usposobljenost)</w:t>
      </w:r>
      <w:r w:rsidRPr="006F49EB">
        <w:t xml:space="preserve">, potrdi, </w:t>
      </w:r>
      <w:r w:rsidR="00666F35" w:rsidRPr="006F49EB">
        <w:t>da je pooblaščen in usposobljen za servisiranje ponujene opreme z originalnimi rezervnimi deli v garancijskem in po poteku garancijskega roka</w:t>
      </w:r>
    </w:p>
    <w:p w:rsidR="005B5A1F" w:rsidRPr="006F49EB" w:rsidRDefault="005B5A1F" w:rsidP="005B5A1F">
      <w:pPr>
        <w:widowControl w:val="0"/>
        <w:adjustRightInd w:val="0"/>
        <w:ind w:left="709"/>
        <w:textAlignment w:val="baseline"/>
        <w:rPr>
          <w:rFonts w:eastAsia="Arial Unicode MS"/>
          <w:lang w:eastAsia="x-none"/>
        </w:rPr>
      </w:pPr>
      <w:r w:rsidRPr="006F49EB">
        <w:rPr>
          <w:rFonts w:eastAsia="Arial Unicode MS"/>
          <w:lang w:eastAsia="x-none"/>
        </w:rPr>
        <w:t>in</w:t>
      </w:r>
    </w:p>
    <w:p w:rsidR="005B5A1F" w:rsidRPr="006F49EB" w:rsidRDefault="005B5A1F" w:rsidP="005B5A1F">
      <w:pPr>
        <w:widowControl w:val="0"/>
        <w:adjustRightInd w:val="0"/>
        <w:ind w:left="709"/>
        <w:textAlignment w:val="baseline"/>
        <w:rPr>
          <w:rFonts w:eastAsia="Arial Unicode MS"/>
          <w:lang w:eastAsia="x-none"/>
        </w:rPr>
      </w:pPr>
      <w:r w:rsidRPr="006F49EB">
        <w:rPr>
          <w:rFonts w:eastAsia="Arial Unicode MS"/>
          <w:lang w:eastAsia="x-none"/>
        </w:rPr>
        <w:t>Potrdilo proizvajalca opreme o pooblaščenem servisu</w:t>
      </w:r>
    </w:p>
    <w:p w:rsidR="005B5A1F" w:rsidRPr="006F49EB" w:rsidRDefault="005B5A1F" w:rsidP="005B5A1F">
      <w:pPr>
        <w:widowControl w:val="0"/>
        <w:adjustRightInd w:val="0"/>
        <w:ind w:left="709"/>
        <w:textAlignment w:val="baseline"/>
        <w:rPr>
          <w:rFonts w:eastAsia="Arial Unicode MS"/>
          <w:lang w:eastAsia="x-none"/>
        </w:rPr>
      </w:pPr>
      <w:r w:rsidRPr="006F49EB">
        <w:rPr>
          <w:rFonts w:eastAsia="Arial Unicode MS"/>
          <w:lang w:eastAsia="x-none"/>
        </w:rPr>
        <w:t>ter</w:t>
      </w:r>
    </w:p>
    <w:p w:rsidR="005B5A1F" w:rsidRPr="006F49EB" w:rsidRDefault="005B5A1F" w:rsidP="005B5A1F">
      <w:pPr>
        <w:widowControl w:val="0"/>
        <w:adjustRightInd w:val="0"/>
        <w:ind w:left="709"/>
        <w:textAlignment w:val="baseline"/>
        <w:rPr>
          <w:rFonts w:eastAsia="Arial Unicode MS"/>
          <w:lang w:eastAsia="x-none"/>
        </w:rPr>
      </w:pPr>
      <w:r w:rsidRPr="006F49EB">
        <w:rPr>
          <w:rFonts w:eastAsia="Arial Unicode MS"/>
          <w:lang w:eastAsia="x-none"/>
        </w:rPr>
        <w:t xml:space="preserve">Dokazila iz 6. točke "Zahteve v zvezi s servisom medicinske opreme" Tehničnih specifikacij predmeta javnega naročila iz Posebnega dela razpisne dokumentacije. </w:t>
      </w:r>
    </w:p>
    <w:p w:rsidR="005B5A1F" w:rsidRPr="006F49EB" w:rsidRDefault="005B5A1F" w:rsidP="005B5A1F">
      <w:pPr>
        <w:autoSpaceDE w:val="0"/>
        <w:autoSpaceDN w:val="0"/>
        <w:adjustRightInd w:val="0"/>
        <w:ind w:left="709"/>
        <w:rPr>
          <w:bCs/>
          <w:i/>
        </w:rPr>
      </w:pPr>
    </w:p>
    <w:p w:rsidR="005B5A1F" w:rsidRPr="006F49EB" w:rsidRDefault="005B5A1F" w:rsidP="005B5A1F">
      <w:pPr>
        <w:autoSpaceDE w:val="0"/>
        <w:autoSpaceDN w:val="0"/>
        <w:adjustRightInd w:val="0"/>
        <w:ind w:left="709"/>
        <w:rPr>
          <w:i/>
        </w:rPr>
      </w:pPr>
      <w:r w:rsidRPr="006F49EB">
        <w:rPr>
          <w:bCs/>
          <w:i/>
        </w:rPr>
        <w:t xml:space="preserve">Opomba: </w:t>
      </w:r>
      <w:r w:rsidRPr="006F49EB">
        <w:rPr>
          <w:i/>
        </w:rPr>
        <w:t>V kolikor bo ponudnik zagotavljal ta pogoj s serviserjem iz tujine in bo pri izvajanju servisne dejavnosti potrebna komunikacija v slovenskem jeziku, mora le-to na svoje stroške zagotoviti ponudnik.</w:t>
      </w:r>
    </w:p>
    <w:p w:rsidR="001B3927" w:rsidRPr="006F49EB" w:rsidRDefault="001B3927" w:rsidP="005B5A1F">
      <w:pPr>
        <w:autoSpaceDE w:val="0"/>
        <w:autoSpaceDN w:val="0"/>
        <w:adjustRightInd w:val="0"/>
        <w:ind w:left="709"/>
        <w:rPr>
          <w:i/>
        </w:rPr>
      </w:pPr>
    </w:p>
    <w:p w:rsidR="001736FE" w:rsidRPr="006F49EB" w:rsidRDefault="001736FE" w:rsidP="005B5A1F">
      <w:pPr>
        <w:autoSpaceDE w:val="0"/>
        <w:autoSpaceDN w:val="0"/>
        <w:adjustRightInd w:val="0"/>
        <w:ind w:left="709"/>
        <w:rPr>
          <w:i/>
        </w:rPr>
      </w:pPr>
    </w:p>
    <w:p w:rsidR="005D1665" w:rsidRPr="006F49EB" w:rsidRDefault="008F007C" w:rsidP="005D1665">
      <w:pPr>
        <w:pStyle w:val="PODNASLOVI"/>
        <w:ind w:left="284" w:hanging="284"/>
        <w:rPr>
          <w:b w:val="0"/>
        </w:rPr>
      </w:pPr>
      <w:bookmarkStart w:id="45" w:name="_Toc494197457"/>
      <w:r w:rsidRPr="006F49EB">
        <w:rPr>
          <w:b w:val="0"/>
        </w:rPr>
        <w:t>MERILO</w:t>
      </w:r>
      <w:bookmarkEnd w:id="45"/>
    </w:p>
    <w:p w:rsidR="005D1665" w:rsidRPr="006F49EB" w:rsidRDefault="005D1665" w:rsidP="00C12DB9">
      <w:pPr>
        <w:pStyle w:val="PODNASLOVI"/>
        <w:numPr>
          <w:ilvl w:val="0"/>
          <w:numId w:val="0"/>
        </w:numPr>
        <w:ind w:left="720" w:hanging="360"/>
        <w:rPr>
          <w:b w:val="0"/>
        </w:rPr>
      </w:pPr>
    </w:p>
    <w:p w:rsidR="00A6731A" w:rsidRPr="006F49EB" w:rsidRDefault="005D1665" w:rsidP="005D1665">
      <w:r w:rsidRPr="006F49EB">
        <w:t>Merilo za izbor najugodnejšega ponudnika je najnižja</w:t>
      </w:r>
      <w:r w:rsidR="00EC7313" w:rsidRPr="006F49EB">
        <w:t xml:space="preserve"> skupna</w:t>
      </w:r>
      <w:r w:rsidRPr="006F49EB">
        <w:t xml:space="preserve"> ponudbena cena v EUR z DDV. </w:t>
      </w:r>
    </w:p>
    <w:p w:rsidR="001736FE" w:rsidRPr="006F49EB" w:rsidRDefault="001736FE" w:rsidP="005D1665">
      <w:pPr>
        <w:keepNext/>
        <w:outlineLvl w:val="1"/>
      </w:pPr>
      <w:bookmarkStart w:id="46" w:name="_Toc406653987"/>
      <w:bookmarkStart w:id="47" w:name="_Toc446451027"/>
      <w:bookmarkStart w:id="48" w:name="_Toc462235105"/>
    </w:p>
    <w:p w:rsidR="005D1665" w:rsidRPr="006F49EB" w:rsidRDefault="005D1665" w:rsidP="005D1665">
      <w:pPr>
        <w:keepNext/>
        <w:outlineLvl w:val="1"/>
        <w:rPr>
          <w:bCs/>
          <w:color w:val="000000"/>
        </w:rPr>
      </w:pPr>
      <w:bookmarkStart w:id="49" w:name="_Toc494196217"/>
      <w:bookmarkStart w:id="50" w:name="_Toc494197458"/>
      <w:r w:rsidRPr="006F49EB">
        <w:t>V kolikor bo več</w:t>
      </w:r>
      <w:r w:rsidR="009F3207" w:rsidRPr="006F49EB">
        <w:t xml:space="preserve"> ponudnikov </w:t>
      </w:r>
      <w:r w:rsidRPr="006F49EB">
        <w:t>ponudilo enako skupno ponudbeno ceno v EUR z DDV, bo naročnik izbral ponudnika z žrebom.</w:t>
      </w:r>
      <w:bookmarkEnd w:id="46"/>
      <w:bookmarkEnd w:id="47"/>
      <w:bookmarkEnd w:id="48"/>
      <w:bookmarkEnd w:id="49"/>
      <w:bookmarkEnd w:id="50"/>
    </w:p>
    <w:p w:rsidR="0009694A" w:rsidRPr="006F49EB" w:rsidRDefault="0009694A" w:rsidP="0009694A"/>
    <w:p w:rsidR="00026FCC" w:rsidRPr="006F49EB" w:rsidRDefault="00026FCC" w:rsidP="0009694A"/>
    <w:p w:rsidR="008F007C" w:rsidRPr="006F49EB" w:rsidRDefault="008F007C" w:rsidP="00B311DF">
      <w:pPr>
        <w:pStyle w:val="PODNASLOVI"/>
        <w:ind w:hanging="720"/>
        <w:rPr>
          <w:b w:val="0"/>
        </w:rPr>
      </w:pPr>
      <w:bookmarkStart w:id="51" w:name="_Toc449336596"/>
      <w:bookmarkStart w:id="52" w:name="_Toc494197459"/>
      <w:r w:rsidRPr="006F49EB">
        <w:rPr>
          <w:b w:val="0"/>
        </w:rPr>
        <w:t>PONUDBA</w:t>
      </w:r>
      <w:bookmarkEnd w:id="51"/>
      <w:bookmarkEnd w:id="52"/>
    </w:p>
    <w:p w:rsidR="008F592D" w:rsidRPr="006F49EB" w:rsidRDefault="008F592D" w:rsidP="008F592D">
      <w:pPr>
        <w:pStyle w:val="PODNASLOVI"/>
        <w:numPr>
          <w:ilvl w:val="0"/>
          <w:numId w:val="0"/>
        </w:numPr>
        <w:ind w:left="720"/>
        <w:rPr>
          <w:b w:val="0"/>
        </w:rPr>
      </w:pPr>
    </w:p>
    <w:p w:rsidR="008F007C" w:rsidRPr="006F49EB" w:rsidRDefault="008F007C" w:rsidP="00C322DA">
      <w:pPr>
        <w:pStyle w:val="n4"/>
        <w:numPr>
          <w:ilvl w:val="1"/>
          <w:numId w:val="30"/>
        </w:numPr>
        <w:ind w:hanging="855"/>
      </w:pPr>
      <w:bookmarkStart w:id="53" w:name="_Toc454910631"/>
      <w:bookmarkStart w:id="54" w:name="_Toc454913967"/>
      <w:bookmarkStart w:id="55" w:name="_Toc454914850"/>
      <w:bookmarkStart w:id="56" w:name="_Toc455136030"/>
      <w:bookmarkStart w:id="57" w:name="_Toc454910632"/>
      <w:bookmarkStart w:id="58" w:name="_Toc454913968"/>
      <w:bookmarkStart w:id="59" w:name="_Toc454914851"/>
      <w:bookmarkStart w:id="60" w:name="_Toc455136031"/>
      <w:bookmarkStart w:id="61" w:name="_Toc449336597"/>
      <w:bookmarkEnd w:id="53"/>
      <w:bookmarkEnd w:id="54"/>
      <w:bookmarkEnd w:id="55"/>
      <w:bookmarkEnd w:id="56"/>
      <w:bookmarkEnd w:id="57"/>
      <w:bookmarkEnd w:id="58"/>
      <w:bookmarkEnd w:id="59"/>
      <w:bookmarkEnd w:id="60"/>
      <w:r w:rsidRPr="006F49EB">
        <w:t>Ponudbena dokumentacija</w:t>
      </w:r>
      <w:bookmarkEnd w:id="61"/>
    </w:p>
    <w:p w:rsidR="0051597A" w:rsidRPr="006F49EB" w:rsidRDefault="0051597A" w:rsidP="0051597A">
      <w:pPr>
        <w:pStyle w:val="n4"/>
        <w:numPr>
          <w:ilvl w:val="0"/>
          <w:numId w:val="0"/>
        </w:numPr>
        <w:ind w:left="426"/>
      </w:pPr>
    </w:p>
    <w:p w:rsidR="008F007C" w:rsidRPr="006F49EB" w:rsidRDefault="008F007C" w:rsidP="00D37134">
      <w:r w:rsidRPr="006F49EB">
        <w:t>Ponudbeno dokumentacijo sestavljajo naslednji dokumenti:</w:t>
      </w:r>
    </w:p>
    <w:p w:rsidR="00EE74D5" w:rsidRPr="006F49EB" w:rsidRDefault="008F007C" w:rsidP="00C322DA">
      <w:pPr>
        <w:numPr>
          <w:ilvl w:val="0"/>
          <w:numId w:val="26"/>
        </w:numPr>
      </w:pPr>
      <w:r w:rsidRPr="006F49EB">
        <w:t xml:space="preserve">izpolnjen obrazec </w:t>
      </w:r>
      <w:r w:rsidR="00EE74D5" w:rsidRPr="006F49EB">
        <w:t>št. 1 »Ponudba«;</w:t>
      </w:r>
    </w:p>
    <w:p w:rsidR="00BA157B" w:rsidRPr="006F49EB" w:rsidRDefault="00BA157B" w:rsidP="00C322DA">
      <w:pPr>
        <w:numPr>
          <w:ilvl w:val="0"/>
          <w:numId w:val="26"/>
        </w:numPr>
      </w:pPr>
      <w:r w:rsidRPr="006F49EB">
        <w:t xml:space="preserve">izpolnjen obrazec »ESPD« (za vse gospodarske subjekte v ponudbi); </w:t>
      </w:r>
    </w:p>
    <w:p w:rsidR="00EE74D5" w:rsidRPr="006F49EB" w:rsidRDefault="00EE74D5" w:rsidP="00C322DA">
      <w:pPr>
        <w:numPr>
          <w:ilvl w:val="0"/>
          <w:numId w:val="26"/>
        </w:numPr>
      </w:pPr>
      <w:r w:rsidRPr="006F49EB">
        <w:t xml:space="preserve">izpolnjen obrazec št. 2 »Soglasje podizvajalca« (v primeru, da ponudnik nastopa s podizvajalci in podizvajalci to zahtevajo); </w:t>
      </w:r>
    </w:p>
    <w:p w:rsidR="00EE74D5" w:rsidRPr="006F49EB" w:rsidRDefault="00EE74D5" w:rsidP="00C322DA">
      <w:pPr>
        <w:numPr>
          <w:ilvl w:val="0"/>
          <w:numId w:val="26"/>
        </w:numPr>
      </w:pPr>
      <w:r w:rsidRPr="006F49EB">
        <w:t xml:space="preserve">izpolnjen obrazec št. 3 »Pooblastilo za pridobitev potrdila iz kazenske evidence za pravne osebe« in obrazec št. 4 »Pooblastilo za pridobitev potrdila iz kazenske evidence za fizične osebe«; </w:t>
      </w:r>
    </w:p>
    <w:p w:rsidR="00EE74D5" w:rsidRPr="006F49EB" w:rsidRDefault="00EE74D5" w:rsidP="00C322DA">
      <w:pPr>
        <w:numPr>
          <w:ilvl w:val="0"/>
          <w:numId w:val="26"/>
        </w:numPr>
      </w:pPr>
      <w:r w:rsidRPr="006F49EB">
        <w:t>izpolnjen obrazec št. 5 »Seznam referenc«;</w:t>
      </w:r>
    </w:p>
    <w:p w:rsidR="00EE74D5" w:rsidRPr="006F49EB" w:rsidRDefault="00EE74D5" w:rsidP="00C322DA">
      <w:pPr>
        <w:numPr>
          <w:ilvl w:val="0"/>
          <w:numId w:val="26"/>
        </w:numPr>
      </w:pPr>
      <w:r w:rsidRPr="006F49EB">
        <w:t>izpolnjen obrazec št. 6 »Izjava referenčnega naročnika«;</w:t>
      </w:r>
    </w:p>
    <w:p w:rsidR="00BA157B" w:rsidRPr="006F49EB" w:rsidRDefault="00BA157B" w:rsidP="00C322DA">
      <w:pPr>
        <w:numPr>
          <w:ilvl w:val="0"/>
          <w:numId w:val="26"/>
        </w:numPr>
      </w:pPr>
      <w:r w:rsidRPr="006F49EB">
        <w:t>parafiran »Vzorec finančnega zavarovanja za dobro izvedbo pogodbenih obveznosti« in parafiran »Vzorec finančnega zavarovanja za odpravo napak v garancijskem roku«;</w:t>
      </w:r>
    </w:p>
    <w:p w:rsidR="00EE74D5" w:rsidRPr="006F49EB" w:rsidRDefault="00BA157B" w:rsidP="00C322DA">
      <w:pPr>
        <w:numPr>
          <w:ilvl w:val="0"/>
          <w:numId w:val="26"/>
        </w:numPr>
      </w:pPr>
      <w:r w:rsidRPr="006F49EB">
        <w:t>parafiran, podpisan in žigosan »Osnutek pogodbe«;</w:t>
      </w:r>
    </w:p>
    <w:p w:rsidR="008F007C" w:rsidRPr="006F49EB" w:rsidRDefault="008F007C" w:rsidP="00C322DA">
      <w:pPr>
        <w:numPr>
          <w:ilvl w:val="0"/>
          <w:numId w:val="26"/>
        </w:numPr>
      </w:pPr>
      <w:r w:rsidRPr="006F49EB">
        <w:t xml:space="preserve">izpolnjen obrazec »Predračun« ; </w:t>
      </w:r>
    </w:p>
    <w:p w:rsidR="00BA157B" w:rsidRPr="006F49EB" w:rsidRDefault="00BA157B" w:rsidP="00C322DA">
      <w:pPr>
        <w:numPr>
          <w:ilvl w:val="0"/>
          <w:numId w:val="26"/>
        </w:numPr>
      </w:pPr>
      <w:r w:rsidRPr="006F49EB">
        <w:t>»</w:t>
      </w:r>
      <w:r w:rsidR="008F007C" w:rsidRPr="006F49EB">
        <w:t>Dokazila v zvezi z izpolnjevanjem zahtev iz tehničnih specifikacij</w:t>
      </w:r>
      <w:r w:rsidRPr="006F49EB">
        <w:t>«</w:t>
      </w:r>
      <w:r w:rsidR="008F007C" w:rsidRPr="006F49EB">
        <w:t xml:space="preserve"> iz točke </w:t>
      </w:r>
      <w:r w:rsidR="00B311DF" w:rsidRPr="006F49EB">
        <w:t>8.3.2.</w:t>
      </w:r>
      <w:r w:rsidR="008F007C" w:rsidRPr="006F49EB">
        <w:t xml:space="preserve"> teh navodil</w:t>
      </w:r>
      <w:r w:rsidRPr="006F49EB">
        <w:t>;</w:t>
      </w:r>
    </w:p>
    <w:p w:rsidR="00BA157B" w:rsidRPr="006F49EB" w:rsidRDefault="00BA157B" w:rsidP="00C322DA">
      <w:pPr>
        <w:numPr>
          <w:ilvl w:val="0"/>
          <w:numId w:val="26"/>
        </w:numPr>
      </w:pPr>
      <w:r w:rsidRPr="006F49EB">
        <w:t>izpolnjen obrazec »Prijava oddaje ponudbe« (ponudnik ga nalepi na ovojnico);</w:t>
      </w:r>
    </w:p>
    <w:p w:rsidR="008F007C" w:rsidRPr="006F49EB" w:rsidRDefault="008F007C" w:rsidP="00D37134"/>
    <w:p w:rsidR="008F007C" w:rsidRPr="006F49EB" w:rsidRDefault="008F007C" w:rsidP="00D37134">
      <w:pPr>
        <w:rPr>
          <w:u w:val="single"/>
        </w:rPr>
      </w:pPr>
      <w:r w:rsidRPr="006F49EB">
        <w:rPr>
          <w:u w:val="single"/>
        </w:rPr>
        <w:t>Zaželeno je, da ponudnik v ponudbi predloži tudi kopijo celotne ponudbene dokumentacije na elektronskem mediju (CD, DVD, USB ključu) v pdf obliki (tiskanje in kopiranje ne sme biti onemogočeno). V primeru neskladja med zapisom v elektronski obliki in pisni obliki se upošteva zapis v pisni obliki.</w:t>
      </w:r>
    </w:p>
    <w:p w:rsidR="008F007C" w:rsidRPr="006F49EB" w:rsidRDefault="008F007C" w:rsidP="00D37134"/>
    <w:p w:rsidR="008F007C" w:rsidRPr="006F49EB" w:rsidRDefault="008F007C" w:rsidP="00D37134">
      <w:r w:rsidRPr="006F49EB">
        <w:t xml:space="preserve">Na poziv </w:t>
      </w:r>
      <w:r w:rsidR="00EC7313" w:rsidRPr="006F49EB">
        <w:t>uporabnika</w:t>
      </w:r>
      <w:r w:rsidRPr="006F49EB">
        <w:t xml:space="preserve"> bo moral izbrani ponudnik v postopku javnega naročanja ali pri izvajanju javnega naročila, v roku osmih dni od prejema poziva, posredovati podatke o:</w:t>
      </w:r>
    </w:p>
    <w:p w:rsidR="008F007C" w:rsidRPr="006F49EB" w:rsidRDefault="008F007C" w:rsidP="00C322DA">
      <w:pPr>
        <w:numPr>
          <w:ilvl w:val="1"/>
          <w:numId w:val="25"/>
        </w:numPr>
      </w:pPr>
      <w:r w:rsidRPr="006F49EB">
        <w:t>svojih ustanoviteljih, družbenikih, delničarjih, komanditistih ali drugih lastnikih in podatke o lastniških deležih navedenih oseb;</w:t>
      </w:r>
    </w:p>
    <w:p w:rsidR="008F007C" w:rsidRPr="006F49EB" w:rsidRDefault="008F007C" w:rsidP="00C322DA">
      <w:pPr>
        <w:numPr>
          <w:ilvl w:val="1"/>
          <w:numId w:val="25"/>
        </w:numPr>
      </w:pPr>
      <w:r w:rsidRPr="006F49EB">
        <w:t>gospodarskih subjektih, za katere se glede na določbe zakona, ki ureja gospodarske družbe, šteje, da so z njim povezane družbe.</w:t>
      </w:r>
    </w:p>
    <w:p w:rsidR="008F007C" w:rsidRPr="006F49EB" w:rsidRDefault="008F007C" w:rsidP="00D37134"/>
    <w:p w:rsidR="008F007C" w:rsidRPr="006F49EB" w:rsidRDefault="008F007C" w:rsidP="00D37134">
      <w:r w:rsidRPr="006F49EB">
        <w:t xml:space="preserve">Ponudnik, ki odda ponudbo pod kazensko in materialno odgovornostjo jamči, da so vsi podatki in dokumenti, podani v ponudbi, resnični in da fotokopije priloženih listin ustrezajo izvirniku. V nasprotnem primeru ponudnik naročniku </w:t>
      </w:r>
      <w:r w:rsidR="00EC7313" w:rsidRPr="006F49EB">
        <w:t>in uporabniku</w:t>
      </w:r>
      <w:r w:rsidRPr="006F49EB">
        <w:t>, odgovarja za vso škodo, ki mu/jim je nastala.</w:t>
      </w:r>
    </w:p>
    <w:p w:rsidR="008F007C" w:rsidRPr="006F49EB" w:rsidRDefault="008F007C" w:rsidP="00D37134"/>
    <w:p w:rsidR="00EC7313" w:rsidRPr="006F49EB" w:rsidRDefault="00EC7313" w:rsidP="00D37134"/>
    <w:p w:rsidR="00EC7313" w:rsidRPr="006F49EB" w:rsidRDefault="00EC7313" w:rsidP="00D37134"/>
    <w:p w:rsidR="00EC7313" w:rsidRPr="006F49EB" w:rsidRDefault="00EC7313" w:rsidP="00D37134"/>
    <w:p w:rsidR="00EC7313" w:rsidRPr="006F49EB" w:rsidRDefault="00EC7313" w:rsidP="00D37134"/>
    <w:p w:rsidR="00EC7313" w:rsidRPr="006F49EB" w:rsidRDefault="00EC7313" w:rsidP="00D37134"/>
    <w:p w:rsidR="008F007C" w:rsidRPr="006F49EB" w:rsidRDefault="008F007C" w:rsidP="00C322DA">
      <w:pPr>
        <w:pStyle w:val="n4"/>
        <w:numPr>
          <w:ilvl w:val="1"/>
          <w:numId w:val="30"/>
        </w:numPr>
        <w:ind w:hanging="855"/>
      </w:pPr>
      <w:bookmarkStart w:id="62" w:name="_Toc449336598"/>
      <w:r w:rsidRPr="006F49EB">
        <w:lastRenderedPageBreak/>
        <w:t>Sestavljanje ponudbe</w:t>
      </w:r>
      <w:bookmarkEnd w:id="62"/>
    </w:p>
    <w:p w:rsidR="008F007C" w:rsidRPr="006F49EB" w:rsidRDefault="008F007C" w:rsidP="00D37134"/>
    <w:p w:rsidR="008F007C" w:rsidRPr="006F49EB" w:rsidRDefault="008F007C" w:rsidP="00C322DA">
      <w:pPr>
        <w:numPr>
          <w:ilvl w:val="2"/>
          <w:numId w:val="30"/>
        </w:numPr>
        <w:ind w:left="709"/>
        <w:rPr>
          <w:rFonts w:eastAsia="Arial Unicode MS"/>
        </w:rPr>
      </w:pPr>
      <w:bookmarkStart w:id="63" w:name="_Toc449336600"/>
      <w:r w:rsidRPr="006F49EB">
        <w:rPr>
          <w:rFonts w:eastAsia="Arial Unicode MS"/>
        </w:rPr>
        <w:t>Obrazec »ESPD« -  za vse gospodarske subjekte</w:t>
      </w:r>
      <w:bookmarkEnd w:id="63"/>
    </w:p>
    <w:p w:rsidR="009F7460" w:rsidRPr="006F49EB" w:rsidRDefault="009F7460" w:rsidP="00D37134"/>
    <w:p w:rsidR="008F007C" w:rsidRPr="006F49EB" w:rsidRDefault="008F007C" w:rsidP="00D37134">
      <w:r w:rsidRPr="006F49EB">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9F7460" w:rsidRPr="006F49EB" w:rsidRDefault="009F7460" w:rsidP="00D37134"/>
    <w:p w:rsidR="009F7460" w:rsidRPr="006F49EB" w:rsidRDefault="009F7460" w:rsidP="00D37134">
      <w:r w:rsidRPr="006F49EB">
        <w:t xml:space="preserve">Navedbe v ESPD in/ali dokazila, ki ji predloži gospodarski subjekt, morajo biti veljavni. </w:t>
      </w:r>
    </w:p>
    <w:p w:rsidR="009F7460" w:rsidRPr="006F49EB" w:rsidRDefault="009F7460" w:rsidP="00D37134"/>
    <w:p w:rsidR="009F7460" w:rsidRPr="006F49EB" w:rsidRDefault="009F7460" w:rsidP="00D37134">
      <w:r w:rsidRPr="006F49EB">
        <w:t xml:space="preserve">Gospodarski subjekt  naročnikov obrazec ESPD (datoteka XML) uvozi na spletni strani Portala javnih naročil/ESPD: </w:t>
      </w:r>
      <w:hyperlink r:id="rId12" w:history="1">
        <w:r w:rsidR="0047459A" w:rsidRPr="006F49EB">
          <w:rPr>
            <w:rStyle w:val="Hiperpovezava"/>
          </w:rPr>
          <w:t>http://www.enarocanje.si/_ESPD/</w:t>
        </w:r>
      </w:hyperlink>
      <w:r w:rsidRPr="006F49EB">
        <w:t>, v njega neposredno vnese zahtevane podatke,</w:t>
      </w:r>
      <w:r w:rsidRPr="006F49EB">
        <w:rPr>
          <w:color w:val="FF0000"/>
        </w:rPr>
        <w:t xml:space="preserve"> </w:t>
      </w:r>
      <w:r w:rsidRPr="006F49EB">
        <w:t xml:space="preserve">ga natisne ter izpolnjenega in podpisanega predloži v ponudbi. </w:t>
      </w:r>
    </w:p>
    <w:p w:rsidR="008F592D" w:rsidRPr="006F49EB" w:rsidRDefault="008F592D" w:rsidP="00D37134"/>
    <w:p w:rsidR="009F7460" w:rsidRPr="006F49EB" w:rsidRDefault="009F7460" w:rsidP="00D37134">
      <w:r w:rsidRPr="006F49EB">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9F7460" w:rsidRPr="006F49EB" w:rsidRDefault="009F7460" w:rsidP="00D37134"/>
    <w:p w:rsidR="009F7460" w:rsidRPr="006F49EB" w:rsidRDefault="009F7460" w:rsidP="00C322DA">
      <w:pPr>
        <w:numPr>
          <w:ilvl w:val="2"/>
          <w:numId w:val="30"/>
        </w:numPr>
        <w:ind w:left="709"/>
        <w:rPr>
          <w:rFonts w:eastAsia="Arial Unicode MS"/>
        </w:rPr>
      </w:pPr>
      <w:bookmarkStart w:id="64" w:name="_Toc449336601"/>
      <w:r w:rsidRPr="006F49EB">
        <w:rPr>
          <w:rFonts w:eastAsia="Arial Unicode MS"/>
        </w:rPr>
        <w:t>Finančna zavarovanja</w:t>
      </w:r>
      <w:bookmarkEnd w:id="64"/>
    </w:p>
    <w:p w:rsidR="009F7460" w:rsidRPr="006F49EB" w:rsidRDefault="009F7460" w:rsidP="00D37134"/>
    <w:p w:rsidR="009F7460" w:rsidRPr="006F49EB" w:rsidRDefault="009F7460" w:rsidP="00D37134">
      <w:r w:rsidRPr="006F49EB">
        <w:t xml:space="preserve">Za zavarovanje obveznosti ponudnika </w:t>
      </w:r>
      <w:r w:rsidR="008E2799" w:rsidRPr="006F49EB">
        <w:t>so</w:t>
      </w:r>
      <w:r w:rsidRPr="006F49EB">
        <w:t xml:space="preserve"> primern</w:t>
      </w:r>
      <w:r w:rsidR="008E2799" w:rsidRPr="006F49EB">
        <w:t>i</w:t>
      </w:r>
      <w:r w:rsidRPr="006F49EB">
        <w:t xml:space="preserve"> naslednj</w:t>
      </w:r>
      <w:r w:rsidR="008E2799" w:rsidRPr="006F49EB">
        <w:t>i</w:t>
      </w:r>
      <w:r w:rsidRPr="006F49EB">
        <w:t xml:space="preserve"> instrument</w:t>
      </w:r>
      <w:r w:rsidR="008E2799" w:rsidRPr="006F49EB">
        <w:t>i</w:t>
      </w:r>
      <w:r w:rsidRPr="006F49EB">
        <w:t xml:space="preserve"> finančnih zavarovanj:</w:t>
      </w:r>
    </w:p>
    <w:p w:rsidR="00150790" w:rsidRPr="006F49EB" w:rsidRDefault="006A26F6" w:rsidP="00946B9C">
      <w:pPr>
        <w:numPr>
          <w:ilvl w:val="0"/>
          <w:numId w:val="8"/>
        </w:numPr>
      </w:pPr>
      <w:r w:rsidRPr="006F49EB">
        <w:t>bianco menic »</w:t>
      </w:r>
      <w:r w:rsidRPr="006F49EB">
        <w:rPr>
          <w:spacing w:val="-2"/>
        </w:rPr>
        <w:t xml:space="preserve">brez protesta« in lastno </w:t>
      </w:r>
      <w:r w:rsidRPr="006F49EB">
        <w:t>menično izjavo s pooblastilom za unovčenje brez protesta</w:t>
      </w:r>
      <w:r w:rsidR="00150790" w:rsidRPr="006F49EB">
        <w:t>,</w:t>
      </w:r>
    </w:p>
    <w:p w:rsidR="009F7460" w:rsidRPr="006F49EB" w:rsidRDefault="009F7460" w:rsidP="00946B9C">
      <w:pPr>
        <w:numPr>
          <w:ilvl w:val="0"/>
          <w:numId w:val="8"/>
        </w:numPr>
      </w:pPr>
      <w:r w:rsidRPr="006F49EB">
        <w:t>bančna garancija,</w:t>
      </w:r>
    </w:p>
    <w:p w:rsidR="009F7460" w:rsidRPr="006F49EB" w:rsidRDefault="009F7460" w:rsidP="00946B9C">
      <w:pPr>
        <w:numPr>
          <w:ilvl w:val="0"/>
          <w:numId w:val="8"/>
        </w:numPr>
      </w:pPr>
      <w:r w:rsidRPr="006F49EB">
        <w:t>kavcijsko zavarovanje zavarovalnice.</w:t>
      </w:r>
    </w:p>
    <w:p w:rsidR="006A26F6" w:rsidRPr="006F49EB" w:rsidRDefault="006A26F6" w:rsidP="00D37134"/>
    <w:p w:rsidR="009F7460" w:rsidRPr="006F49EB" w:rsidRDefault="009F7460" w:rsidP="00D37134">
      <w:r w:rsidRPr="006F49EB">
        <w:t xml:space="preserve">Zavarovanja morajo biti brezpogojna in plačljiva na prvi poziv. </w:t>
      </w:r>
    </w:p>
    <w:p w:rsidR="009F7460" w:rsidRPr="006F49EB" w:rsidRDefault="009F7460" w:rsidP="00D37134"/>
    <w:p w:rsidR="009F7460" w:rsidRPr="006F49EB" w:rsidRDefault="009F7460" w:rsidP="00D37134">
      <w:r w:rsidRPr="006F49EB">
        <w:t>Uporabljena valuta mora biti enaka valuti javnega naročila. Zavarovanja lahko ponudnik predloži na priloženih vzorcih iz razpisne dokumentacije ali na svojih obrazcih, ki pa vsebinsko ne smejo odstopati od priloženih vzorcev.</w:t>
      </w:r>
    </w:p>
    <w:p w:rsidR="009F7460" w:rsidRPr="006F49EB" w:rsidRDefault="009F7460" w:rsidP="00D37134"/>
    <w:p w:rsidR="009F7460" w:rsidRPr="006F49EB" w:rsidRDefault="009F7460" w:rsidP="00C322DA">
      <w:pPr>
        <w:numPr>
          <w:ilvl w:val="3"/>
          <w:numId w:val="32"/>
        </w:numPr>
        <w:rPr>
          <w:rFonts w:eastAsia="Arial Unicode MS"/>
        </w:rPr>
      </w:pPr>
      <w:r w:rsidRPr="006F49EB">
        <w:rPr>
          <w:rFonts w:eastAsia="Arial Unicode MS"/>
        </w:rPr>
        <w:t>Zavarovanje za resnost ponudbe</w:t>
      </w:r>
    </w:p>
    <w:p w:rsidR="009F7460" w:rsidRPr="006F49EB" w:rsidRDefault="009F7460" w:rsidP="00D37134"/>
    <w:p w:rsidR="009F7460" w:rsidRPr="006F49EB" w:rsidRDefault="009F7460" w:rsidP="00D37134">
      <w:r w:rsidRPr="006F49EB">
        <w:t xml:space="preserve">Naročnik ne zahteva zavarovanja za resnost ponudbe. </w:t>
      </w:r>
    </w:p>
    <w:p w:rsidR="009F7460" w:rsidRPr="006F49EB" w:rsidRDefault="009F7460" w:rsidP="00D37134"/>
    <w:p w:rsidR="009F7460" w:rsidRPr="006F49EB" w:rsidRDefault="009F7460" w:rsidP="00C322DA">
      <w:pPr>
        <w:numPr>
          <w:ilvl w:val="3"/>
          <w:numId w:val="32"/>
        </w:numPr>
        <w:rPr>
          <w:rFonts w:eastAsia="Arial Unicode MS"/>
        </w:rPr>
      </w:pPr>
      <w:r w:rsidRPr="006F49EB">
        <w:rPr>
          <w:rFonts w:eastAsia="Arial Unicode MS"/>
        </w:rPr>
        <w:t>Zavarovanje za dobro izvedbo pogodbenih obveznosti</w:t>
      </w:r>
    </w:p>
    <w:p w:rsidR="00B01482" w:rsidRPr="006F49EB" w:rsidRDefault="00B01482" w:rsidP="00B01482">
      <w:pPr>
        <w:ind w:left="720"/>
        <w:rPr>
          <w:rFonts w:eastAsia="Arial Unicode MS"/>
        </w:rPr>
      </w:pPr>
    </w:p>
    <w:p w:rsidR="00B01482" w:rsidRPr="006F49EB" w:rsidRDefault="00B01482" w:rsidP="00B01482">
      <w:pPr>
        <w:rPr>
          <w:rFonts w:eastAsia="Arial Unicode MS"/>
        </w:rPr>
      </w:pPr>
      <w:r w:rsidRPr="006F49EB">
        <w:rPr>
          <w:rFonts w:eastAsia="Arial Unicode MS"/>
        </w:rPr>
        <w:t>10.2.2.2.1 Dobava in vgradnja aparata</w:t>
      </w:r>
    </w:p>
    <w:p w:rsidR="009F7460" w:rsidRPr="006F49EB" w:rsidRDefault="009F7460" w:rsidP="00D37134"/>
    <w:p w:rsidR="009F7460" w:rsidRPr="006F49EB" w:rsidRDefault="009F7460" w:rsidP="00D37134">
      <w:r w:rsidRPr="006F49EB">
        <w:t xml:space="preserve">Zavarovanje za dobro izvedbo pogodbenih obveznosti bo moral izbrani ponudnik predložiti naročniku ob podpisu pogodbe oziroma najkasneje v roku 15 dni od podpisa pogodbe v višini </w:t>
      </w:r>
      <w:r w:rsidR="00D4711E" w:rsidRPr="006F49EB">
        <w:t>5</w:t>
      </w:r>
      <w:r w:rsidR="00B761D0" w:rsidRPr="006F49EB">
        <w:t xml:space="preserve"> </w:t>
      </w:r>
      <w:r w:rsidRPr="006F49EB">
        <w:t>% (</w:t>
      </w:r>
      <w:r w:rsidR="00D4711E" w:rsidRPr="006F49EB">
        <w:t>pet</w:t>
      </w:r>
      <w:r w:rsidR="002D14BA" w:rsidRPr="006F49EB">
        <w:t xml:space="preserve"> </w:t>
      </w:r>
      <w:r w:rsidRPr="006F49EB">
        <w:t xml:space="preserve">odstotkov) od skupne pogodbene vrednosti z DDV. Veljavnost zavarovanja za dobro izvedbo pogodbenih obveznosti mora veljati še 30 dni po preteku roka za dokončno izvedbo </w:t>
      </w:r>
      <w:r w:rsidR="006E50D5" w:rsidRPr="006F49EB">
        <w:t xml:space="preserve">vseh pogodbenih </w:t>
      </w:r>
      <w:r w:rsidRPr="006F49EB">
        <w:t>obveznosti. Dokončna izvedba pogodbenih obveznosti pomeni prevzem opreme oz. podpis primopredajnega zapisnika s strani pooblaščenih predstavnikov naročnika, uporabnika in izbranega ponudnika.</w:t>
      </w:r>
    </w:p>
    <w:p w:rsidR="00150790" w:rsidRPr="006F49EB" w:rsidRDefault="00150790" w:rsidP="00150790">
      <w:pPr>
        <w:tabs>
          <w:tab w:val="num" w:pos="1080"/>
        </w:tabs>
        <w:rPr>
          <w:rFonts w:eastAsia="Calibri"/>
          <w:lang w:eastAsia="en-US"/>
        </w:rPr>
      </w:pPr>
    </w:p>
    <w:p w:rsidR="009F7460" w:rsidRPr="006F49EB" w:rsidRDefault="009F7460" w:rsidP="00D37134">
      <w:pPr>
        <w:rPr>
          <w:color w:val="FF0000"/>
        </w:rPr>
      </w:pPr>
      <w:r w:rsidRPr="006F49EB">
        <w:lastRenderedPageBreak/>
        <w:t xml:space="preserve">Če se bodo med trajanjem pogodbe spremenili roki za izvedbo pogodbenih obveznosti, vrsta opreme, kakovost in količina, bo moral izbrani ponudnik temu ustrezno spremeniti tudi zavarovanje oziroma podaljšati njegovo veljavnost.             </w:t>
      </w:r>
    </w:p>
    <w:p w:rsidR="009F7460" w:rsidRPr="006F49EB" w:rsidRDefault="009F7460" w:rsidP="00D37134"/>
    <w:p w:rsidR="00B01482" w:rsidRPr="006F49EB" w:rsidRDefault="00B01482" w:rsidP="00B01482">
      <w:r w:rsidRPr="006F49EB">
        <w:t>Naročnik bo unovčil zavarovanje za dobro izvedbo pogodbenih obveznosti v primeru:</w:t>
      </w:r>
    </w:p>
    <w:p w:rsidR="00B01482" w:rsidRPr="006F49EB" w:rsidRDefault="00B01482" w:rsidP="00B01482">
      <w:pPr>
        <w:numPr>
          <w:ilvl w:val="0"/>
          <w:numId w:val="9"/>
        </w:numPr>
      </w:pPr>
      <w:r w:rsidRPr="006F49EB">
        <w:t>če izbrani ponudnik ne bo pričel izvajati svojih pogodbenih obveznosti v skladu z določili pogodbe ali</w:t>
      </w:r>
    </w:p>
    <w:p w:rsidR="00B01482" w:rsidRPr="006F49EB" w:rsidRDefault="00B01482" w:rsidP="00B01482">
      <w:pPr>
        <w:numPr>
          <w:ilvl w:val="0"/>
          <w:numId w:val="9"/>
        </w:numPr>
      </w:pPr>
      <w:r w:rsidRPr="006F49EB">
        <w:t>če izbrani ponudnik ne bo izpolnil svojih pogodbenih obveznosti v skladu z določili pogodbe ali</w:t>
      </w:r>
    </w:p>
    <w:p w:rsidR="00B01482" w:rsidRPr="006F49EB" w:rsidRDefault="00B01482" w:rsidP="00B01482">
      <w:pPr>
        <w:numPr>
          <w:ilvl w:val="0"/>
          <w:numId w:val="9"/>
        </w:numPr>
      </w:pPr>
      <w:r w:rsidRPr="006F49EB">
        <w:t>če izbrani ponudnik ne bo pravočasno izpolnil svojih pogodbenih obveznosti v skladu z določili pogodbe ali</w:t>
      </w:r>
    </w:p>
    <w:p w:rsidR="00B01482" w:rsidRPr="006F49EB" w:rsidRDefault="00B01482" w:rsidP="00B01482">
      <w:pPr>
        <w:numPr>
          <w:ilvl w:val="0"/>
          <w:numId w:val="9"/>
        </w:numPr>
      </w:pPr>
      <w:r w:rsidRPr="006F49EB">
        <w:t>če izbrani ponudnik ne bo pravilno izpolnil svojih pogodbenih obveznosti v skladu z določili pogodbe ali</w:t>
      </w:r>
    </w:p>
    <w:p w:rsidR="00B01482" w:rsidRPr="006F49EB" w:rsidRDefault="00B01482" w:rsidP="00B01482">
      <w:pPr>
        <w:numPr>
          <w:ilvl w:val="0"/>
          <w:numId w:val="9"/>
        </w:numPr>
      </w:pPr>
      <w:r w:rsidRPr="006F49EB">
        <w:t>če bo izbrani ponudnik prenehal izpolnjevati svoje pogodbene obveznosti v skladu z določili pogodbe.</w:t>
      </w:r>
    </w:p>
    <w:p w:rsidR="00B01482" w:rsidRPr="006F49EB" w:rsidRDefault="00B01482" w:rsidP="00B01482"/>
    <w:p w:rsidR="00B01482" w:rsidRPr="006F49EB" w:rsidRDefault="00B01482" w:rsidP="00B01482">
      <w:r w:rsidRPr="006F49EB">
        <w:t xml:space="preserve">Vzorec zavarovanja za dobro izvedbo pogodbenih obveznosti je del razpisne dokumentacije. </w:t>
      </w:r>
    </w:p>
    <w:p w:rsidR="00B01482" w:rsidRPr="006F49EB" w:rsidRDefault="00B01482" w:rsidP="00B01482"/>
    <w:p w:rsidR="00B01482" w:rsidRPr="006F49EB" w:rsidRDefault="00B01482" w:rsidP="00B01482">
      <w:r w:rsidRPr="006F49EB">
        <w:t>Ponudnik ga samo parafira in priloži v ponudbi.</w:t>
      </w:r>
    </w:p>
    <w:p w:rsidR="00B01482" w:rsidRPr="006F49EB" w:rsidRDefault="00B01482" w:rsidP="00D37134"/>
    <w:p w:rsidR="00B01482" w:rsidRPr="006F49EB" w:rsidRDefault="00B01482" w:rsidP="00D37134">
      <w:r w:rsidRPr="006F49EB">
        <w:rPr>
          <w:rFonts w:eastAsia="Arial Unicode MS"/>
        </w:rPr>
        <w:t>10.2.2.2.2 Vzdrževanje aparata</w:t>
      </w:r>
    </w:p>
    <w:p w:rsidR="00B01482" w:rsidRPr="006F49EB" w:rsidRDefault="00B01482" w:rsidP="00D37134"/>
    <w:p w:rsidR="00B01482" w:rsidRPr="006F49EB" w:rsidRDefault="00B01482" w:rsidP="00B01482">
      <w:pPr>
        <w:contextualSpacing/>
      </w:pPr>
      <w:r w:rsidRPr="006F49EB">
        <w:t>Ponudnik mora naročniku najkasneje deset (10) dni po izteku garancijske dobe predložiti brezpogojno finančno zavarovanje za dobro izvedbo pogodbenih obveznosti v višini 10</w:t>
      </w:r>
      <w:r w:rsidR="00B761D0" w:rsidRPr="006F49EB">
        <w:t xml:space="preserve"> </w:t>
      </w:r>
      <w:r w:rsidRPr="006F49EB">
        <w:t>%</w:t>
      </w:r>
      <w:r w:rsidR="006A26F6" w:rsidRPr="006F49EB">
        <w:t xml:space="preserve"> (deset odstotkov)</w:t>
      </w:r>
      <w:r w:rsidRPr="006F49EB">
        <w:t xml:space="preserve"> pogodbene vrednosti vzdrževanja z DDV z veljavnostjo trajanja pogodbe za vzdrževanje, podaljšano za dodatnih 30 dni po izteku pogodbe.</w:t>
      </w:r>
    </w:p>
    <w:p w:rsidR="00B01482" w:rsidRPr="006F49EB" w:rsidRDefault="00B01482" w:rsidP="00D37134"/>
    <w:p w:rsidR="009F7460" w:rsidRPr="006F49EB" w:rsidRDefault="009F7460" w:rsidP="00D37134">
      <w:r w:rsidRPr="006F49EB">
        <w:t>Naročnik bo unovčil zavarovanje za dobro izvedbo pogodbenih obveznosti v primeru:</w:t>
      </w:r>
    </w:p>
    <w:p w:rsidR="009F7460" w:rsidRPr="006F49EB" w:rsidRDefault="009F7460" w:rsidP="00946B9C">
      <w:pPr>
        <w:numPr>
          <w:ilvl w:val="0"/>
          <w:numId w:val="9"/>
        </w:numPr>
      </w:pPr>
      <w:r w:rsidRPr="006F49EB">
        <w:t>če izbrani ponudnik ne bo pričel izvajati svojih pogodbenih obveznosti v skladu z določili pogodbe ali</w:t>
      </w:r>
    </w:p>
    <w:p w:rsidR="009F7460" w:rsidRPr="006F49EB" w:rsidRDefault="009F7460" w:rsidP="00946B9C">
      <w:pPr>
        <w:numPr>
          <w:ilvl w:val="0"/>
          <w:numId w:val="9"/>
        </w:numPr>
      </w:pPr>
      <w:r w:rsidRPr="006F49EB">
        <w:t>če izbrani ponudnik ne bo izpolnil svojih pogodbenih obveznosti v skladu z določili pogodbe ali</w:t>
      </w:r>
    </w:p>
    <w:p w:rsidR="009F7460" w:rsidRPr="006F49EB" w:rsidRDefault="009F7460" w:rsidP="00946B9C">
      <w:pPr>
        <w:numPr>
          <w:ilvl w:val="0"/>
          <w:numId w:val="9"/>
        </w:numPr>
      </w:pPr>
      <w:r w:rsidRPr="006F49EB">
        <w:t>če izbrani ponudnik ne bo pravočasno izpolnil svojih pogodbenih obveznosti v skladu z določili pogodbe ali</w:t>
      </w:r>
    </w:p>
    <w:p w:rsidR="009F7460" w:rsidRPr="006F49EB" w:rsidRDefault="009F7460" w:rsidP="00946B9C">
      <w:pPr>
        <w:numPr>
          <w:ilvl w:val="0"/>
          <w:numId w:val="9"/>
        </w:numPr>
      </w:pPr>
      <w:r w:rsidRPr="006F49EB">
        <w:t>če izbrani ponudnik ne bo pravilno izpolnil svojih pogodbenih obveznosti v skladu z določili pogodbe ali</w:t>
      </w:r>
    </w:p>
    <w:p w:rsidR="009F7460" w:rsidRPr="006F49EB" w:rsidRDefault="009F7460" w:rsidP="00946B9C">
      <w:pPr>
        <w:numPr>
          <w:ilvl w:val="0"/>
          <w:numId w:val="9"/>
        </w:numPr>
      </w:pPr>
      <w:r w:rsidRPr="006F49EB">
        <w:t>če bo izbrani ponudnik prenehal izpolnjevati svoje pogodbene obveznosti v skladu z določili pogodbe.</w:t>
      </w:r>
    </w:p>
    <w:p w:rsidR="009F7460" w:rsidRPr="006F49EB" w:rsidRDefault="009F7460" w:rsidP="00D37134"/>
    <w:p w:rsidR="00532C69" w:rsidRPr="006F49EB" w:rsidRDefault="009F7460" w:rsidP="00D37134">
      <w:r w:rsidRPr="006F49EB">
        <w:t xml:space="preserve">Vzorec zavarovanja za dobro izvedbo pogodbenih obveznosti je del razpisne dokumentacije. </w:t>
      </w:r>
    </w:p>
    <w:p w:rsidR="00532C69" w:rsidRPr="006F49EB" w:rsidRDefault="00532C69" w:rsidP="00D37134"/>
    <w:p w:rsidR="009F7460" w:rsidRPr="006F49EB" w:rsidRDefault="009F7460" w:rsidP="00D37134">
      <w:r w:rsidRPr="006F49EB">
        <w:t xml:space="preserve">Ponudnik ga samo parafira in priloži v ponudbi.   </w:t>
      </w:r>
    </w:p>
    <w:p w:rsidR="009F7460" w:rsidRPr="006F49EB" w:rsidRDefault="009F7460" w:rsidP="00D37134"/>
    <w:p w:rsidR="009F7460" w:rsidRPr="006F49EB" w:rsidRDefault="009F7460" w:rsidP="00C322DA">
      <w:pPr>
        <w:numPr>
          <w:ilvl w:val="3"/>
          <w:numId w:val="33"/>
        </w:numPr>
        <w:rPr>
          <w:rFonts w:eastAsia="Arial Unicode MS"/>
        </w:rPr>
      </w:pPr>
      <w:r w:rsidRPr="006F49EB">
        <w:rPr>
          <w:rFonts w:eastAsia="Arial Unicode MS"/>
        </w:rPr>
        <w:t>Zavarovanje za odpravo napak v garancijskem roku</w:t>
      </w:r>
    </w:p>
    <w:p w:rsidR="00B01482" w:rsidRPr="006F49EB" w:rsidRDefault="00B01482" w:rsidP="00B01482">
      <w:pPr>
        <w:ind w:left="765"/>
        <w:rPr>
          <w:rFonts w:eastAsia="Arial Unicode MS"/>
        </w:rPr>
      </w:pPr>
    </w:p>
    <w:p w:rsidR="00B01482" w:rsidRPr="006F49EB" w:rsidRDefault="00B01482" w:rsidP="00B01482">
      <w:r w:rsidRPr="006F49EB">
        <w:t xml:space="preserve">Izvajalec mora ob primopredaji opreme uporabniku oz. naročniku izročiti finančno zavarovanje za odpravo napak v višini 5 % </w:t>
      </w:r>
      <w:r w:rsidRPr="006F49EB">
        <w:rPr>
          <w:rFonts w:eastAsia="Arial Unicode MS"/>
          <w:kern w:val="1"/>
        </w:rPr>
        <w:t>od skupne pogodbene vrednosti z DDV</w:t>
      </w:r>
      <w:r w:rsidRPr="006F49EB">
        <w:rPr>
          <w:i/>
        </w:rPr>
        <w:t>,</w:t>
      </w:r>
      <w:r w:rsidRPr="006F49EB">
        <w:rPr>
          <w:rFonts w:eastAsia="Arial Unicode MS"/>
          <w:kern w:val="1"/>
        </w:rPr>
        <w:t xml:space="preserve"> ki ga lahko naročnik unovči, če izvajalec ne bo izvrševal garancijskih obveznosti v rokih in na način, kot je opredeljeno v tej pogodbi. </w:t>
      </w:r>
      <w:r w:rsidRPr="006F49EB">
        <w:t>V kolikor se garancijski rok podaljša, se mora hkrati podaljšati za enak čas tudi rok trajanja zavarovanja za odpravo napak v garancijskem roku.</w:t>
      </w:r>
    </w:p>
    <w:p w:rsidR="00B01482" w:rsidRPr="006F49EB" w:rsidRDefault="00B01482" w:rsidP="00B01482">
      <w:pPr>
        <w:tabs>
          <w:tab w:val="num" w:pos="1080"/>
        </w:tabs>
        <w:rPr>
          <w:rFonts w:eastAsia="Calibri"/>
          <w:lang w:eastAsia="en-US"/>
        </w:rPr>
      </w:pPr>
    </w:p>
    <w:p w:rsidR="00B01482" w:rsidRPr="006F49EB" w:rsidRDefault="00B01482" w:rsidP="00B01482">
      <w:pPr>
        <w:rPr>
          <w:rFonts w:eastAsia="Arial Unicode MS"/>
          <w:strike/>
        </w:rPr>
      </w:pPr>
      <w:r w:rsidRPr="006F49EB">
        <w:rPr>
          <w:rFonts w:eastAsia="Arial Unicode MS"/>
        </w:rPr>
        <w:t>Finančno zavarovanje za odpravo napak v garancijski dobi velja od dneva izročitve</w:t>
      </w:r>
      <w:r w:rsidRPr="006F49EB">
        <w:rPr>
          <w:rFonts w:eastAsia="Arial Unicode MS"/>
          <w:color w:val="00B0F0"/>
        </w:rPr>
        <w:t xml:space="preserve"> </w:t>
      </w:r>
      <w:r w:rsidRPr="006F49EB">
        <w:rPr>
          <w:rFonts w:eastAsia="Arial Unicode MS"/>
        </w:rPr>
        <w:t xml:space="preserve">(s podpisanim primopredajnim zapisnikom) do preteka garancije. </w:t>
      </w:r>
    </w:p>
    <w:p w:rsidR="00B01482" w:rsidRPr="006F49EB" w:rsidRDefault="00B01482" w:rsidP="00B01482"/>
    <w:p w:rsidR="00B01482" w:rsidRPr="006F49EB" w:rsidRDefault="00B01482" w:rsidP="00B01482">
      <w:r w:rsidRPr="006F49EB">
        <w:lastRenderedPageBreak/>
        <w:t>Vzorec zavarovanja za odpravo napak v garancijskem roku je del razpisne dokumentacije. Ponudnik ga samo parafira in priloži v ponudbi.</w:t>
      </w:r>
    </w:p>
    <w:p w:rsidR="00BA157B" w:rsidRPr="006F49EB" w:rsidRDefault="00BA157B" w:rsidP="00D37134"/>
    <w:p w:rsidR="009F7460" w:rsidRPr="006F49EB" w:rsidRDefault="009F7460" w:rsidP="00C322DA">
      <w:pPr>
        <w:numPr>
          <w:ilvl w:val="2"/>
          <w:numId w:val="32"/>
        </w:numPr>
        <w:ind w:left="709"/>
        <w:rPr>
          <w:rFonts w:eastAsia="Arial Unicode MS"/>
        </w:rPr>
      </w:pPr>
      <w:r w:rsidRPr="006F49EB">
        <w:rPr>
          <w:rFonts w:eastAsia="Arial Unicode MS"/>
        </w:rPr>
        <w:t>Obrazec Predračun</w:t>
      </w:r>
    </w:p>
    <w:p w:rsidR="009F7460" w:rsidRPr="006F49EB" w:rsidRDefault="009F7460" w:rsidP="00D37134"/>
    <w:p w:rsidR="009F7460" w:rsidRPr="006F49EB" w:rsidRDefault="009F7460" w:rsidP="00D37134">
      <w:r w:rsidRPr="006F49EB">
        <w:t xml:space="preserve">Ponudnik ne sme spreminjati vsebine Predračuna. </w:t>
      </w:r>
    </w:p>
    <w:p w:rsidR="009F7460" w:rsidRPr="006F49EB" w:rsidRDefault="009F7460" w:rsidP="00D37134"/>
    <w:p w:rsidR="009F7460" w:rsidRPr="006F49EB" w:rsidRDefault="009F7460" w:rsidP="00D37134">
      <w:r w:rsidRPr="006F49EB">
        <w:t xml:space="preserve">Ponudnik mora v obrazcu Predračun ponujati vse pozicije, ob upoštevanju tehničnih specifikacij, ki so del razpisne dokumentacije. </w:t>
      </w:r>
    </w:p>
    <w:p w:rsidR="009F7460" w:rsidRPr="006F49EB" w:rsidRDefault="009F7460" w:rsidP="00D37134"/>
    <w:p w:rsidR="00703B26" w:rsidRPr="006F49EB" w:rsidRDefault="00703B26" w:rsidP="00D37134">
      <w:r w:rsidRPr="006F49EB">
        <w:t xml:space="preserve">Opisi se ne smejo spreminjati, </w:t>
      </w:r>
      <w:r w:rsidRPr="006F49EB">
        <w:rPr>
          <w:u w:val="single"/>
        </w:rPr>
        <w:t>ponudnik pa mora k postavki</w:t>
      </w:r>
      <w:r w:rsidR="006A26F6" w:rsidRPr="006F49EB">
        <w:rPr>
          <w:u w:val="single"/>
        </w:rPr>
        <w:t xml:space="preserve"> 1</w:t>
      </w:r>
      <w:r w:rsidRPr="006F49EB">
        <w:rPr>
          <w:u w:val="single"/>
        </w:rPr>
        <w:t xml:space="preserve"> pripisati proizvajalca in tip</w:t>
      </w:r>
      <w:r w:rsidR="008F592D" w:rsidRPr="006F49EB">
        <w:rPr>
          <w:u w:val="single"/>
        </w:rPr>
        <w:t>/kataloško številko</w:t>
      </w:r>
      <w:r w:rsidRPr="006F49EB">
        <w:rPr>
          <w:u w:val="single"/>
        </w:rPr>
        <w:t xml:space="preserve"> ponujene opreme in ceno na enoto v EUR brez DDV</w:t>
      </w:r>
      <w:r w:rsidRPr="006F49EB">
        <w:t>.</w:t>
      </w:r>
    </w:p>
    <w:p w:rsidR="00703B26" w:rsidRPr="006F49EB" w:rsidRDefault="00703B26" w:rsidP="00D37134">
      <w:r w:rsidRPr="006F49EB">
        <w:tab/>
      </w:r>
    </w:p>
    <w:p w:rsidR="00A96D90" w:rsidRPr="006F49EB" w:rsidRDefault="009F7460" w:rsidP="00D37134">
      <w:r w:rsidRPr="006F49EB">
        <w:t>Ponujena cena z DDV mora zajemati vse popuste, stroške (dobave blaga</w:t>
      </w:r>
      <w:r w:rsidR="00376A02">
        <w:t xml:space="preserve">, </w:t>
      </w:r>
      <w:r w:rsidR="00376A02" w:rsidRPr="00376A02">
        <w:rPr>
          <w:color w:val="00B050"/>
        </w:rPr>
        <w:t>demontaže obstoječe opreme in odvoz na ustrezno deponij</w:t>
      </w:r>
      <w:r w:rsidR="00376A02">
        <w:rPr>
          <w:color w:val="00B050"/>
        </w:rPr>
        <w:t>o oz. razgradnjo</w:t>
      </w:r>
      <w:r w:rsidRPr="006F49EB">
        <w:t>, špediterske, prevozne, carinske</w:t>
      </w:r>
      <w:r w:rsidR="006A26F6" w:rsidRPr="006F49EB">
        <w:t>, stroške vzdrževanja in servisiranja</w:t>
      </w:r>
      <w:r w:rsidRPr="006F49EB">
        <w:t xml:space="preserve"> ter vse morebitne druge stroške…)</w:t>
      </w:r>
      <w:r w:rsidR="001736FE" w:rsidRPr="006F49EB">
        <w:t>.</w:t>
      </w:r>
    </w:p>
    <w:p w:rsidR="001736FE" w:rsidRPr="006F49EB" w:rsidRDefault="001736FE" w:rsidP="00D37134"/>
    <w:p w:rsidR="00703B26" w:rsidRPr="006F49EB" w:rsidRDefault="00703B26" w:rsidP="00D37134">
      <w:r w:rsidRPr="006F49EB">
        <w:t xml:space="preserve">Cene za posamezno postavko predračuna morajo biti fiksne in morajo vključevati vse stroške povezane z realizacijo naročila. Vse cene morajo biti izražene v evrih (EUR). </w:t>
      </w:r>
    </w:p>
    <w:p w:rsidR="005A1BE3" w:rsidRPr="006F49EB" w:rsidRDefault="005A1BE3" w:rsidP="005A1BE3">
      <w:pPr>
        <w:contextualSpacing/>
      </w:pPr>
    </w:p>
    <w:p w:rsidR="005A1BE3" w:rsidRPr="006F49EB" w:rsidRDefault="005A1BE3" w:rsidP="005A1BE3">
      <w:pPr>
        <w:contextualSpacing/>
      </w:pPr>
      <w:r w:rsidRPr="006F49EB">
        <w:t>Priloga predračuna za VZDRŽEVANJE je proizvajalčeva specifikacija del preventivnega</w:t>
      </w:r>
      <w:r w:rsidR="00034BF0" w:rsidRPr="006F49EB">
        <w:t xml:space="preserve"> in korektivnega</w:t>
      </w:r>
      <w:r w:rsidRPr="006F49EB">
        <w:t xml:space="preserve"> vzdrževanja, z rezervnimi deli in izjava ponudnika o številu in vrsti potrebnih preventivnih pregledov v obdobju enega leta, ki so predpisani s strani proizvajalca opreme. </w:t>
      </w:r>
    </w:p>
    <w:p w:rsidR="00703B26" w:rsidRPr="006F49EB" w:rsidRDefault="005A1BE3" w:rsidP="005A1BE3">
      <w:r w:rsidRPr="006F49EB">
        <w:t>Preventivno vzdrževanje mora zajemati vsa potrebna dela, po protokolu oz. glede na priporočila proizvajalca in standarde (pregled sistema, čiščenje, in vsa ostala dela, potrebna za nemoteno delovanje opreme, v skladu z navodili proizvajalca).</w:t>
      </w:r>
    </w:p>
    <w:p w:rsidR="005A1BE3" w:rsidRPr="006F49EB" w:rsidRDefault="005A1BE3" w:rsidP="00D37134"/>
    <w:p w:rsidR="00703B26" w:rsidRPr="006F49EB" w:rsidRDefault="00703B26" w:rsidP="00D37134">
      <w:r w:rsidRPr="006F49EB">
        <w:t>Morebitni popust mora biti izražen že v ponujeni ceni za posamezno postavko v predračunu.</w:t>
      </w:r>
    </w:p>
    <w:p w:rsidR="005A1BE3" w:rsidRPr="006F49EB" w:rsidRDefault="005A1BE3" w:rsidP="00D37134"/>
    <w:p w:rsidR="009F7460" w:rsidRPr="006F49EB" w:rsidRDefault="009F7460" w:rsidP="00D37134">
      <w:r w:rsidRPr="006F49EB">
        <w:t xml:space="preserve">V primeru, da bo naročnik pri pregledu in ocenjevanju ponudb odkril očitne računske napake, bo ravnal v skladu sedmim odstavkom 89. člena ZJN-3. </w:t>
      </w:r>
    </w:p>
    <w:p w:rsidR="00903326" w:rsidRPr="006F49EB" w:rsidRDefault="00903326" w:rsidP="00D37134"/>
    <w:p w:rsidR="00703B26" w:rsidRPr="006F49EB" w:rsidRDefault="00703B26" w:rsidP="00D37134">
      <w:pPr>
        <w:rPr>
          <w:shd w:val="clear" w:color="auto" w:fill="FF99CC"/>
        </w:rPr>
      </w:pPr>
      <w:r w:rsidRPr="006F49EB">
        <w:t xml:space="preserve">Ponudnik mora vsako stran ponudbenega predračuna v papirni/tiskani obliki parafirati in žigosati. </w:t>
      </w:r>
    </w:p>
    <w:p w:rsidR="004E7A5A" w:rsidRPr="006F49EB" w:rsidRDefault="004E7A5A" w:rsidP="00D37134">
      <w:pPr>
        <w:rPr>
          <w:highlight w:val="yellow"/>
        </w:rPr>
      </w:pPr>
    </w:p>
    <w:p w:rsidR="00F62A4B" w:rsidRPr="006F49EB" w:rsidRDefault="00F62A4B" w:rsidP="00C322DA">
      <w:pPr>
        <w:numPr>
          <w:ilvl w:val="2"/>
          <w:numId w:val="32"/>
        </w:numPr>
        <w:ind w:left="709"/>
        <w:rPr>
          <w:rFonts w:eastAsia="Arial Unicode MS"/>
        </w:rPr>
      </w:pPr>
      <w:bookmarkStart w:id="65" w:name="_Toc449336604"/>
      <w:r w:rsidRPr="006F49EB">
        <w:rPr>
          <w:rFonts w:eastAsia="Arial Unicode MS"/>
        </w:rPr>
        <w:t>Soglasje podizvajalca za neposredna plačila</w:t>
      </w:r>
      <w:bookmarkEnd w:id="65"/>
    </w:p>
    <w:p w:rsidR="00F62A4B" w:rsidRPr="006F49EB" w:rsidRDefault="00F62A4B" w:rsidP="00D37134"/>
    <w:p w:rsidR="00F62A4B" w:rsidRPr="006F49EB" w:rsidRDefault="00F62A4B" w:rsidP="00D37134">
      <w:r w:rsidRPr="006F49EB">
        <w:t xml:space="preserve">Neposredna plačila podizvajalcu so obvezna v primeru, ko podizvajalec zahteva neposredno plačilo in je v ponudbi priložena zahteva podizvajalca za neposredno plačilo. </w:t>
      </w:r>
    </w:p>
    <w:p w:rsidR="001736FE" w:rsidRPr="006F49EB" w:rsidRDefault="001736FE" w:rsidP="00D37134"/>
    <w:p w:rsidR="006E50D5" w:rsidRPr="006F49EB" w:rsidRDefault="006E50D5" w:rsidP="00D37134"/>
    <w:p w:rsidR="00F62A4B" w:rsidRPr="006F49EB" w:rsidRDefault="00F62A4B" w:rsidP="00C322DA">
      <w:pPr>
        <w:pStyle w:val="n4"/>
        <w:numPr>
          <w:ilvl w:val="1"/>
          <w:numId w:val="33"/>
        </w:numPr>
      </w:pPr>
      <w:r w:rsidRPr="006F49EB">
        <w:t>Priprava ponudbe</w:t>
      </w:r>
    </w:p>
    <w:p w:rsidR="009F7460" w:rsidRPr="006F49EB" w:rsidRDefault="009F7460" w:rsidP="00D37134"/>
    <w:p w:rsidR="00905563" w:rsidRPr="006F49EB" w:rsidRDefault="00F62A4B" w:rsidP="00C322DA">
      <w:pPr>
        <w:numPr>
          <w:ilvl w:val="2"/>
          <w:numId w:val="34"/>
        </w:numPr>
        <w:rPr>
          <w:rFonts w:eastAsia="Arial Unicode MS"/>
        </w:rPr>
      </w:pPr>
      <w:r w:rsidRPr="006F49EB">
        <w:rPr>
          <w:rFonts w:eastAsia="Arial Unicode MS"/>
        </w:rPr>
        <w:t>Skupna ponudba</w:t>
      </w:r>
    </w:p>
    <w:p w:rsidR="00DB3D15" w:rsidRPr="006F49EB" w:rsidRDefault="00DB3D15" w:rsidP="00D37134"/>
    <w:p w:rsidR="00DB3D15" w:rsidRPr="006F49EB" w:rsidRDefault="00DB3D15" w:rsidP="00D37134">
      <w:r w:rsidRPr="006F49EB">
        <w:t>V primeru, da skupina ponudnikov predloži skupno ponudbo, mora vsak ponudnik izpolnjevati vse pogoje iz točke 8.1. teh navodil, pogoj iz točke 8.2. pa le, v kolikor bo v skupni ponudbi nastopal kot dobavitelj posamezn</w:t>
      </w:r>
      <w:r w:rsidR="00AB0646" w:rsidRPr="006F49EB">
        <w:t>ih</w:t>
      </w:r>
      <w:r w:rsidRPr="006F49EB">
        <w:t xml:space="preserve"> artiklov</w:t>
      </w:r>
      <w:r w:rsidR="00AB0646" w:rsidRPr="006F49EB">
        <w:t>/kosov opreme</w:t>
      </w:r>
      <w:r w:rsidRPr="006F49EB">
        <w:t>. Pogoje iz točk</w:t>
      </w:r>
      <w:r w:rsidR="00B311DF" w:rsidRPr="006F49EB">
        <w:t>e</w:t>
      </w:r>
      <w:r w:rsidRPr="006F49EB">
        <w:t xml:space="preserve"> 8.3. lahko ponudniki izpolnijo kumulativno. </w:t>
      </w:r>
    </w:p>
    <w:p w:rsidR="00DB3D15" w:rsidRPr="006F49EB" w:rsidRDefault="00DB3D15" w:rsidP="00D37134"/>
    <w:p w:rsidR="00DB3D15" w:rsidRPr="006F49EB" w:rsidRDefault="00DB3D15" w:rsidP="00D37134">
      <w:r w:rsidRPr="006F49EB">
        <w:t xml:space="preserve">Vsi ponudniki v skupni ponudbi morajo izpolniti ESPD posamično in v njem navesti vse zahtevane podatke. </w:t>
      </w:r>
      <w:r w:rsidR="005A1BE3" w:rsidRPr="006F49EB">
        <w:t>Uporabnik</w:t>
      </w:r>
      <w:r w:rsidR="005C2A41" w:rsidRPr="006F49EB">
        <w:t xml:space="preserve"> bo do izdaje odločitve o oddaji naročila vse dokumente naslavljal na ponudnika, ki se bo v ESPD obrazcu označil kot vodilni partner. V primeru, da ponudniki iz skupne ponudbe želijo, da </w:t>
      </w:r>
      <w:r w:rsidR="005A1BE3" w:rsidRPr="006F49EB">
        <w:lastRenderedPageBreak/>
        <w:t>uporabnik</w:t>
      </w:r>
      <w:r w:rsidR="005C2A41" w:rsidRPr="006F49EB">
        <w:t xml:space="preserve"> do izdaje odločitve o oddaji naročila vse dokumente naslavlja na vse ponudnike iz skupne ponudbe, navedeno jasno izrazijo v ponudbi.</w:t>
      </w:r>
    </w:p>
    <w:p w:rsidR="00DB3D15" w:rsidRPr="006F49EB" w:rsidRDefault="00DB3D15" w:rsidP="00D37134"/>
    <w:p w:rsidR="00DB3D15" w:rsidRPr="006F49EB" w:rsidRDefault="00DB3D15" w:rsidP="00D37134">
      <w:r w:rsidRPr="006F49EB">
        <w:t>Obraz</w:t>
      </w:r>
      <w:r w:rsidR="008F007C" w:rsidRPr="006F49EB">
        <w:t>e</w:t>
      </w:r>
      <w:r w:rsidRPr="006F49EB">
        <w:t xml:space="preserve">c </w:t>
      </w:r>
      <w:r w:rsidRPr="006F49EB">
        <w:rPr>
          <w:color w:val="000000"/>
        </w:rPr>
        <w:t xml:space="preserve">Predračun podajo vsi ponudniki, ki nastopajo v skupni ponudbi skupaj (en obrazec, </w:t>
      </w:r>
      <w:r w:rsidRPr="006F49EB">
        <w:t xml:space="preserve">podpisan s strani vsaj enega izmed ponudnikov, ki nastopajo v skupni ponudbi). </w:t>
      </w:r>
    </w:p>
    <w:p w:rsidR="00DB3D15" w:rsidRPr="006F49EB" w:rsidRDefault="00DB3D15" w:rsidP="00D37134"/>
    <w:p w:rsidR="00DB3D15" w:rsidRPr="006F49EB" w:rsidRDefault="00DB3D15" w:rsidP="00D37134">
      <w:r w:rsidRPr="006F49EB">
        <w:t xml:space="preserve">Finančno zavarovanje lahko predloži samo eden izmed ponudnikov, ki nastopa v skupni ponudbi, lahko ga predloži več ponudnikov, v vsakem primeru pa morajo biti izpolnjene </w:t>
      </w:r>
      <w:r w:rsidR="00DB66BC" w:rsidRPr="006F49EB">
        <w:t>vse zahteve (višina, veljavnost</w:t>
      </w:r>
      <w:r w:rsidRPr="006F49EB">
        <w:t>…), določene v tej razpisni dokumentaciji.</w:t>
      </w:r>
    </w:p>
    <w:p w:rsidR="00DB3D15" w:rsidRPr="006F49EB" w:rsidRDefault="00DB3D15" w:rsidP="00D37134"/>
    <w:p w:rsidR="008E45A7" w:rsidRPr="006F49EB" w:rsidRDefault="008E45A7" w:rsidP="00D37134">
      <w:bookmarkStart w:id="66" w:name="_Toc302649294"/>
      <w:r w:rsidRPr="006F49EB">
        <w:t xml:space="preserve">Skupina mora priložiti pravni akt (pogodbo) o skupni izvedbi naročila, iz katerega bo nedvoumno razvidno </w:t>
      </w:r>
      <w:r w:rsidR="00A67CA6" w:rsidRPr="006F49EB">
        <w:t xml:space="preserve">vsaj </w:t>
      </w:r>
      <w:r w:rsidRPr="006F49EB">
        <w:t>naslednje:</w:t>
      </w:r>
    </w:p>
    <w:p w:rsidR="008E45A7" w:rsidRPr="006F49EB" w:rsidRDefault="008E45A7" w:rsidP="00946B9C">
      <w:pPr>
        <w:numPr>
          <w:ilvl w:val="0"/>
          <w:numId w:val="6"/>
        </w:numPr>
      </w:pPr>
      <w:r w:rsidRPr="006F49EB">
        <w:t>imenovanje poslovodečega partnerja pri izvedbi javnega naročila,</w:t>
      </w:r>
    </w:p>
    <w:p w:rsidR="008E45A7" w:rsidRPr="006F49EB" w:rsidRDefault="008E45A7" w:rsidP="00946B9C">
      <w:pPr>
        <w:numPr>
          <w:ilvl w:val="0"/>
          <w:numId w:val="6"/>
        </w:numPr>
      </w:pPr>
      <w:r w:rsidRPr="006F49EB">
        <w:t>vrsta pogodbenih obveznosti, ki jih bo izvajal posamezni partner in njegove odgovornosti,</w:t>
      </w:r>
    </w:p>
    <w:p w:rsidR="008E45A7" w:rsidRPr="006F49EB" w:rsidRDefault="008E45A7" w:rsidP="00946B9C">
      <w:pPr>
        <w:numPr>
          <w:ilvl w:val="0"/>
          <w:numId w:val="6"/>
        </w:numPr>
      </w:pPr>
      <w:r w:rsidRPr="006F49EB">
        <w:t>izjava, da so seznanjeni z navodili ponudnikom in razpisnimi pogoji ter merilom za dodelitev javnega naročila in da z njimi v celoti soglašajo,</w:t>
      </w:r>
    </w:p>
    <w:p w:rsidR="008E45A7" w:rsidRPr="006F49EB" w:rsidRDefault="008E45A7" w:rsidP="00946B9C">
      <w:pPr>
        <w:numPr>
          <w:ilvl w:val="0"/>
          <w:numId w:val="6"/>
        </w:numPr>
      </w:pPr>
      <w:r w:rsidRPr="006F49EB">
        <w:t>izjava, da so seznanjeni s plačilnimi pogoji iz razpisne dokumentacije,</w:t>
      </w:r>
    </w:p>
    <w:p w:rsidR="008E45A7" w:rsidRPr="006F49EB" w:rsidRDefault="008E45A7" w:rsidP="00946B9C">
      <w:pPr>
        <w:numPr>
          <w:ilvl w:val="0"/>
          <w:numId w:val="6"/>
        </w:numPr>
      </w:pPr>
      <w:r w:rsidRPr="006F49EB">
        <w:t>navedba, da odgovarjajo naročniku neomejeno solidarno ter</w:t>
      </w:r>
    </w:p>
    <w:p w:rsidR="00090D7D" w:rsidRPr="006F49EB" w:rsidRDefault="008E45A7" w:rsidP="00090D7D">
      <w:pPr>
        <w:numPr>
          <w:ilvl w:val="0"/>
          <w:numId w:val="6"/>
        </w:numPr>
      </w:pPr>
      <w:r w:rsidRPr="006F49EB">
        <w:t>pooblastilo partnerjev poslovodečemu za sklenitev pogodbe z naročnikom (če obstaja).</w:t>
      </w:r>
    </w:p>
    <w:p w:rsidR="00090D7D" w:rsidRPr="006F49EB" w:rsidRDefault="00090D7D" w:rsidP="00C12DB9">
      <w:pPr>
        <w:ind w:left="720"/>
      </w:pPr>
    </w:p>
    <w:p w:rsidR="00A67CA6" w:rsidRPr="006F49EB" w:rsidRDefault="00A67CA6" w:rsidP="00C322DA">
      <w:pPr>
        <w:numPr>
          <w:ilvl w:val="2"/>
          <w:numId w:val="34"/>
        </w:numPr>
        <w:ind w:left="709"/>
        <w:rPr>
          <w:rFonts w:eastAsia="Arial Unicode MS"/>
        </w:rPr>
      </w:pPr>
      <w:r w:rsidRPr="006F49EB">
        <w:rPr>
          <w:rFonts w:eastAsia="Arial Unicode MS"/>
        </w:rPr>
        <w:t>Ponudba s podizvajalci</w:t>
      </w:r>
    </w:p>
    <w:p w:rsidR="00905563" w:rsidRPr="006F49EB" w:rsidRDefault="00905563" w:rsidP="00D37134"/>
    <w:p w:rsidR="00A67CA6" w:rsidRPr="006F49EB" w:rsidRDefault="00A67CA6" w:rsidP="00D37134">
      <w:r w:rsidRPr="006F49EB">
        <w:t>V primeru, da bo ponudnik pri izvedbi naročila sodeloval s podizvajalci, mora v ESPD navesti vse podizvajalce ter vsak del javnega naročila</w:t>
      </w:r>
      <w:r w:rsidR="002F29A9" w:rsidRPr="006F49EB">
        <w:t xml:space="preserve"> (vrsta in vrednost </w:t>
      </w:r>
      <w:r w:rsidR="00A66771" w:rsidRPr="006F49EB">
        <w:t>del</w:t>
      </w:r>
      <w:r w:rsidR="002F29A9" w:rsidRPr="006F49EB">
        <w:t>)</w:t>
      </w:r>
      <w:r w:rsidRPr="006F49EB">
        <w:t xml:space="preserve">, ki ga namerava oddati v podizvajanje, kontaktne podatke in zakonite zastopnike predlaganih podizvajalcev. Ponudnik mora v ponudbi predložiti tudi izpolnjene obrazce ESPD za  vsakega podizvajalca, s katerim bo sodeloval pri naročilu. </w:t>
      </w:r>
    </w:p>
    <w:p w:rsidR="00532C69" w:rsidRPr="006F49EB" w:rsidRDefault="00532C69" w:rsidP="00D37134"/>
    <w:p w:rsidR="00615F11" w:rsidRPr="006F49EB" w:rsidRDefault="00615F11" w:rsidP="00615F11">
      <w:r w:rsidRPr="006F49EB">
        <w:t>V kolikor ponudnik podizvajalca ne prijavlja na vse sklope, naj bo iz navedbe v ESPD za posameznega podizvajalca razvidno, za katere sklope je prijavljen posamezen podizvajalec.</w:t>
      </w:r>
    </w:p>
    <w:p w:rsidR="00A67CA6" w:rsidRPr="006F49EB" w:rsidRDefault="00A67CA6" w:rsidP="00D37134"/>
    <w:p w:rsidR="00A67CA6" w:rsidRPr="006F49EB" w:rsidRDefault="00A67CA6" w:rsidP="00D37134">
      <w:r w:rsidRPr="006F49EB">
        <w:t xml:space="preserve">V kolikor bodo pri podizvajalcu obstajali razlogi za izključitev iz točke 8.1. teh navodil, bo naročnik podizvajalca zavrnil.  </w:t>
      </w:r>
    </w:p>
    <w:p w:rsidR="00A67CA6" w:rsidRPr="006F49EB" w:rsidRDefault="00A67CA6" w:rsidP="00D37134"/>
    <w:p w:rsidR="00A67CA6" w:rsidRPr="006F49EB" w:rsidRDefault="00A67CA6" w:rsidP="00D37134">
      <w:r w:rsidRPr="006F49EB">
        <w:t xml:space="preserve">Podizvajalec mora izpolnjevati pogoj, ki se nanaša na ustreznost za opravljanje poklicne dejavnosti iz točke 8.2. teh navodil le, v kolikor bo v ponudbi nastopal kot dobavitelj </w:t>
      </w:r>
      <w:r w:rsidR="00AB0646" w:rsidRPr="006F49EB">
        <w:t>posameznih</w:t>
      </w:r>
      <w:r w:rsidRPr="006F49EB">
        <w:t xml:space="preserve"> artiklov</w:t>
      </w:r>
      <w:r w:rsidR="00AB0646" w:rsidRPr="006F49EB">
        <w:t>/kosov opreme</w:t>
      </w:r>
      <w:r w:rsidRPr="006F49EB">
        <w:t>.</w:t>
      </w:r>
    </w:p>
    <w:p w:rsidR="00A67CA6" w:rsidRPr="006F49EB" w:rsidRDefault="00A67CA6" w:rsidP="00D37134"/>
    <w:p w:rsidR="00A66771" w:rsidRPr="006F49EB" w:rsidRDefault="00A67CA6" w:rsidP="00D37134">
      <w:r w:rsidRPr="006F49EB">
        <w:t xml:space="preserve">Ponudnik mora za posameznega podizvajalca priložiti enaka dokazila za izpolnjevanje pogojev, določenih v prejšnjem stavku, kot jih mora priložiti zase, razen pri pogojih, kjer so že predvidena dokazila, ki jih mora podizvajalec predložiti. </w:t>
      </w:r>
    </w:p>
    <w:p w:rsidR="00A66771" w:rsidRPr="006F49EB" w:rsidRDefault="00A66771" w:rsidP="00D37134"/>
    <w:p w:rsidR="00A67CA6" w:rsidRPr="006F49EB" w:rsidRDefault="00A67CA6" w:rsidP="00D37134">
      <w:r w:rsidRPr="006F49EB">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w:t>
      </w:r>
      <w:r w:rsidR="00B311DF" w:rsidRPr="006F49EB">
        <w:t>94.</w:t>
      </w:r>
      <w:r w:rsidRPr="006F49EB">
        <w:t xml:space="preserve"> člena.</w:t>
      </w:r>
    </w:p>
    <w:p w:rsidR="00A67CA6" w:rsidRPr="006F49EB" w:rsidRDefault="00A67CA6" w:rsidP="00D37134"/>
    <w:p w:rsidR="00E51A13" w:rsidRPr="006F49EB" w:rsidRDefault="002F29A9" w:rsidP="00D37134">
      <w:r w:rsidRPr="006F49EB">
        <w:t>Le č</w:t>
      </w:r>
      <w:r w:rsidR="00E51A13" w:rsidRPr="006F49EB">
        <w:t>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rsidR="00E51A13" w:rsidRPr="006F49EB" w:rsidRDefault="00E51A13" w:rsidP="00C322DA">
      <w:pPr>
        <w:numPr>
          <w:ilvl w:val="0"/>
          <w:numId w:val="24"/>
        </w:numPr>
      </w:pPr>
      <w:r w:rsidRPr="006F49EB">
        <w:t>glavni izvajalec v pogodbi pooblastiti naročnika</w:t>
      </w:r>
      <w:r w:rsidR="00507625" w:rsidRPr="006F49EB">
        <w:t xml:space="preserve"> in uporabnika</w:t>
      </w:r>
      <w:r w:rsidRPr="006F49EB">
        <w:t>, da na podlagi potrjenega računa oziroma situacije s strani glavnega izvajalca neposredno plačuje podizvajalcu,</w:t>
      </w:r>
    </w:p>
    <w:p w:rsidR="00E51A13" w:rsidRPr="006F49EB" w:rsidRDefault="00E51A13" w:rsidP="00C322DA">
      <w:pPr>
        <w:numPr>
          <w:ilvl w:val="0"/>
          <w:numId w:val="24"/>
        </w:numPr>
      </w:pPr>
      <w:r w:rsidRPr="006F49EB">
        <w:lastRenderedPageBreak/>
        <w:t>podizvajalec predložiti soglasje, na podlagi katerega naročnik</w:t>
      </w:r>
      <w:r w:rsidR="00507625" w:rsidRPr="006F49EB">
        <w:t xml:space="preserve"> in uporabnik</w:t>
      </w:r>
      <w:r w:rsidRPr="006F49EB">
        <w:t xml:space="preserve"> namesto ponudnika poravna podizvajalčevo terjatev do ponudnika (</w:t>
      </w:r>
      <w:r w:rsidR="002F29A9" w:rsidRPr="006F49EB">
        <w:t xml:space="preserve">obrazec št. </w:t>
      </w:r>
      <w:r w:rsidRPr="006F49EB">
        <w:t>2),</w:t>
      </w:r>
    </w:p>
    <w:p w:rsidR="00E51A13" w:rsidRPr="006F49EB" w:rsidRDefault="00E51A13" w:rsidP="00C322DA">
      <w:pPr>
        <w:numPr>
          <w:ilvl w:val="0"/>
          <w:numId w:val="24"/>
        </w:numPr>
      </w:pPr>
      <w:r w:rsidRPr="006F49EB">
        <w:t>glavni izvajalec svojemu računu ali situaciji priložiti račun ali situacijo podizvajalca, ki ga je predhodno potrdil.</w:t>
      </w:r>
    </w:p>
    <w:p w:rsidR="00E51A13" w:rsidRPr="006F49EB" w:rsidRDefault="00E51A13" w:rsidP="00D37134"/>
    <w:p w:rsidR="00347EB4" w:rsidRPr="006F49EB" w:rsidRDefault="00E51A13" w:rsidP="005722C2">
      <w:r w:rsidRPr="006F49EB">
        <w:t>Če neposredno plačilo podizvajalcu ni obvezno v skladu s 94. členom ZJN-3, bo naročnik</w:t>
      </w:r>
      <w:r w:rsidR="00507625" w:rsidRPr="006F49EB">
        <w:t xml:space="preserve"> oz. uporabnik</w:t>
      </w:r>
      <w:r w:rsidRPr="006F49EB">
        <w:t xml:space="preserve">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5722C2" w:rsidRPr="006F49EB" w:rsidRDefault="005722C2" w:rsidP="005722C2"/>
    <w:p w:rsidR="00BC2C75" w:rsidRPr="006F49EB" w:rsidRDefault="00347EB4" w:rsidP="00D37134">
      <w:r w:rsidRPr="006F49EB">
        <w:t>Izbrani ponudnik v razmerju do naročnika v celoti odgovarja za izvedbo naročila.</w:t>
      </w:r>
    </w:p>
    <w:p w:rsidR="004E7A5A" w:rsidRPr="006F49EB" w:rsidRDefault="004E7A5A" w:rsidP="00D37134"/>
    <w:p w:rsidR="00A67CA6" w:rsidRPr="006F49EB" w:rsidRDefault="00A67CA6" w:rsidP="00C322DA">
      <w:pPr>
        <w:numPr>
          <w:ilvl w:val="2"/>
          <w:numId w:val="34"/>
        </w:numPr>
        <w:ind w:left="709"/>
        <w:rPr>
          <w:rFonts w:eastAsia="Arial Unicode MS"/>
        </w:rPr>
      </w:pPr>
      <w:r w:rsidRPr="006F49EB">
        <w:rPr>
          <w:rFonts w:eastAsia="Arial Unicode MS"/>
        </w:rPr>
        <w:t>Variantne ponudbe</w:t>
      </w:r>
    </w:p>
    <w:p w:rsidR="00A67CA6" w:rsidRPr="006F49EB" w:rsidRDefault="00A67CA6" w:rsidP="00D37134">
      <w:bookmarkStart w:id="67" w:name="_Toc401208420"/>
      <w:bookmarkStart w:id="68" w:name="_Toc401234753"/>
      <w:bookmarkStart w:id="69" w:name="_Toc402938150"/>
      <w:bookmarkStart w:id="70" w:name="_Toc402956106"/>
      <w:bookmarkStart w:id="71" w:name="_Toc405979773"/>
      <w:bookmarkStart w:id="72" w:name="_Toc406653992"/>
      <w:bookmarkStart w:id="73" w:name="_Toc446451032"/>
    </w:p>
    <w:p w:rsidR="00A67CA6" w:rsidRPr="006F49EB" w:rsidRDefault="00A67CA6" w:rsidP="00D37134">
      <w:r w:rsidRPr="006F49EB">
        <w:t>Variantne ponudbe niso dopuščene.</w:t>
      </w:r>
      <w:bookmarkEnd w:id="67"/>
      <w:bookmarkEnd w:id="68"/>
      <w:bookmarkEnd w:id="69"/>
      <w:bookmarkEnd w:id="70"/>
      <w:bookmarkEnd w:id="71"/>
      <w:bookmarkEnd w:id="72"/>
      <w:bookmarkEnd w:id="73"/>
    </w:p>
    <w:p w:rsidR="00A67CA6" w:rsidRPr="006F49EB" w:rsidRDefault="00A67CA6" w:rsidP="00D37134"/>
    <w:p w:rsidR="00A67CA6" w:rsidRPr="006F49EB" w:rsidRDefault="00A67CA6" w:rsidP="00C322DA">
      <w:pPr>
        <w:numPr>
          <w:ilvl w:val="2"/>
          <w:numId w:val="34"/>
        </w:numPr>
        <w:ind w:left="709"/>
        <w:rPr>
          <w:rFonts w:eastAsia="Arial Unicode MS"/>
        </w:rPr>
      </w:pPr>
      <w:r w:rsidRPr="006F49EB">
        <w:rPr>
          <w:rFonts w:eastAsia="Arial Unicode MS"/>
        </w:rPr>
        <w:t>Jezik ponudbe</w:t>
      </w:r>
    </w:p>
    <w:p w:rsidR="00A67CA6" w:rsidRPr="006F49EB" w:rsidRDefault="00A67CA6" w:rsidP="00D37134"/>
    <w:p w:rsidR="00A67CA6" w:rsidRPr="006F49EB" w:rsidRDefault="00A67CA6" w:rsidP="00D37134">
      <w:r w:rsidRPr="006F49EB">
        <w:t xml:space="preserve">Postopek javnega naročanja poteka v slovenskem jeziku. Ponudba, ki jo pripravi ponudnik ter vsa korespondenca in vsi dokumenti, ki se nanašajo na to ponudbo, morajo biti v slovenskem jeziku. </w:t>
      </w:r>
    </w:p>
    <w:p w:rsidR="00A67CA6" w:rsidRPr="006F49EB" w:rsidRDefault="00A67CA6" w:rsidP="00D37134"/>
    <w:p w:rsidR="00A67CA6" w:rsidRPr="006F49EB" w:rsidRDefault="00A67CA6" w:rsidP="00D37134">
      <w:r w:rsidRPr="006F49EB">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871B57" w:rsidRPr="006F49EB" w:rsidRDefault="00871B57" w:rsidP="00D37134"/>
    <w:p w:rsidR="00A67CA6" w:rsidRPr="006F49EB" w:rsidRDefault="00A67CA6" w:rsidP="00C322DA">
      <w:pPr>
        <w:numPr>
          <w:ilvl w:val="2"/>
          <w:numId w:val="34"/>
        </w:numPr>
        <w:ind w:left="709"/>
        <w:rPr>
          <w:rFonts w:eastAsia="Arial Unicode MS"/>
        </w:rPr>
      </w:pPr>
      <w:r w:rsidRPr="006F49EB">
        <w:rPr>
          <w:rFonts w:eastAsia="Arial Unicode MS"/>
        </w:rPr>
        <w:t>Način opremljanja in označevanja ponudbe</w:t>
      </w:r>
    </w:p>
    <w:p w:rsidR="00A67CA6" w:rsidRPr="006F49EB" w:rsidRDefault="00A67CA6" w:rsidP="00D37134"/>
    <w:p w:rsidR="00A67CA6" w:rsidRPr="006F49EB" w:rsidRDefault="00A67CA6" w:rsidP="00D37134">
      <w:r w:rsidRPr="006F49EB">
        <w:t xml:space="preserve">Ponudba mora biti preluknjana in povezana z vrvico. Ovojnica s ponudbo mora biti naslovljena na naročnika, kot je določeno v naročilu. Opremljena mora biti z oznako naročila in jasnim opozorilom »NE ODPIRAJ – PONUDBA – </w:t>
      </w:r>
      <w:r w:rsidR="00507625" w:rsidRPr="006F49EB">
        <w:rPr>
          <w:rFonts w:eastAsia="Calibri"/>
          <w:bCs/>
        </w:rPr>
        <w:t>NABAVA IN VGRADNJA STERILIZATORJEV ZA CENTRALNO STERILIZACIJO - SB BREŽICE IN VZDRŽEVANJE OPREME ZA DOBO 3 LET PO POTEKU GARANCIJSKE DOBE</w:t>
      </w:r>
      <w:r w:rsidRPr="006F49EB">
        <w:t>«.</w:t>
      </w:r>
    </w:p>
    <w:p w:rsidR="00A67CA6" w:rsidRPr="006F49EB" w:rsidRDefault="00A67CA6" w:rsidP="00D37134"/>
    <w:p w:rsidR="00A67CA6" w:rsidRPr="006F49EB" w:rsidRDefault="00A67CA6" w:rsidP="00D37134">
      <w:r w:rsidRPr="006F49EB">
        <w:t xml:space="preserve">Na zunanji ovitek ponudnik nalepi izpolnjen obrazec »PRIJAVA ODDAJE PONUDBE« </w:t>
      </w:r>
      <w:r w:rsidRPr="006F49EB">
        <w:rPr>
          <w:i/>
        </w:rPr>
        <w:t>(zadnji list v razpisni dokumentaciji).</w:t>
      </w:r>
      <w:r w:rsidRPr="006F49EB">
        <w:t xml:space="preserve"> Na obrazcu mora biti izpolnjeno, ali nastopa ponudnik sam ali s podizvajalci ali s skupno ponudbo. Na hrbtni strani ovojnice mora biti označen naziv ponudnika, njegovo podjetje in naslov.</w:t>
      </w:r>
    </w:p>
    <w:p w:rsidR="00A67CA6" w:rsidRPr="006F49EB" w:rsidRDefault="00A67CA6" w:rsidP="00D37134"/>
    <w:p w:rsidR="00A67CA6" w:rsidRPr="006F49EB" w:rsidRDefault="00A67CA6" w:rsidP="00D37134">
      <w:r w:rsidRPr="006F49EB">
        <w:t xml:space="preserve">V primeru, da ponudba ni označena kot navedeno, naročnik ne odgovarja za predčasno odpiranje ponudbe ali za založitev ponudbe. </w:t>
      </w:r>
    </w:p>
    <w:p w:rsidR="00A67CA6" w:rsidRPr="006F49EB" w:rsidRDefault="00A67CA6" w:rsidP="00D37134"/>
    <w:p w:rsidR="00A67CA6" w:rsidRPr="006F49EB" w:rsidRDefault="00A67CA6" w:rsidP="00D37134">
      <w:r w:rsidRPr="006F49EB">
        <w:t xml:space="preserve">Ponudbena dokumentacija mora biti natipkana ali napisana z neizbrisljivo pisavo. Zaželeno je, da ponudnik odda ponudbeno dokumentacijo v registratorju ali mapi širine, ki ustreza ponudbeni dokumentaciji, in sicer tako, da so posamezna poglavja ločena z listi oziroma pregradami na katerih so navedeni ali naslovi posameznih poglavij ali številke posameznih poglavij. V primeru, da bo ponudnik predložil ponudbo v več registratorjih, naj registratorje označi z zaporednimi številkami. V primeru skupne ponudbe ali sodelovanja s podizvajalcem naj ponudnik najprej priloži svoj posamezen </w:t>
      </w:r>
      <w:r w:rsidRPr="006F49EB">
        <w:lastRenderedPageBreak/>
        <w:t>dokument, ki je del ponudbene dokumentacije, ter takoj za njim dokument drugega ponudnika, ki nastopa v skupni ponudbi oziroma podizvajalca (npr. najprej izjavo za</w:t>
      </w:r>
      <w:r w:rsidR="00233F3F" w:rsidRPr="006F49EB">
        <w:t>se, nato izjavo za podizvajalca</w:t>
      </w:r>
      <w:r w:rsidRPr="006F49EB">
        <w:t>…).</w:t>
      </w:r>
    </w:p>
    <w:p w:rsidR="004E7A5A" w:rsidRPr="006F49EB" w:rsidRDefault="004E7A5A" w:rsidP="00D37134"/>
    <w:p w:rsidR="00DB36A4" w:rsidRPr="006F49EB" w:rsidRDefault="00DB36A4" w:rsidP="00C322DA">
      <w:pPr>
        <w:numPr>
          <w:ilvl w:val="2"/>
          <w:numId w:val="34"/>
        </w:numPr>
        <w:ind w:left="709"/>
        <w:rPr>
          <w:rFonts w:eastAsia="Arial Unicode MS"/>
        </w:rPr>
      </w:pPr>
      <w:r w:rsidRPr="006F49EB">
        <w:rPr>
          <w:rFonts w:eastAsia="Arial Unicode MS"/>
        </w:rPr>
        <w:t>Veljavnost ponudbe</w:t>
      </w:r>
    </w:p>
    <w:p w:rsidR="00DB36A4" w:rsidRPr="006F49EB" w:rsidRDefault="00DB36A4" w:rsidP="00D37134"/>
    <w:p w:rsidR="00DB36A4" w:rsidRPr="006F49EB" w:rsidRDefault="00DB36A4" w:rsidP="00D37134">
      <w:pPr>
        <w:rPr>
          <w:color w:val="FF0000"/>
        </w:rPr>
      </w:pPr>
      <w:r w:rsidRPr="006F49EB">
        <w:t xml:space="preserve">Ponudba mora veljati najmanj </w:t>
      </w:r>
      <w:r w:rsidR="00507625" w:rsidRPr="006F49EB">
        <w:t>90</w:t>
      </w:r>
      <w:r w:rsidRPr="006F49EB">
        <w:t xml:space="preserve"> dni od dneva javnega odpiranja ponudb.</w:t>
      </w:r>
      <w:r w:rsidRPr="006F49EB">
        <w:rPr>
          <w:color w:val="C00000"/>
        </w:rPr>
        <w:t xml:space="preserve"> </w:t>
      </w:r>
      <w:r w:rsidRPr="006F49EB">
        <w:t xml:space="preserve">Ponudba, ki bo veljala manj časa, bo izločena.         </w:t>
      </w:r>
    </w:p>
    <w:p w:rsidR="00DB36A4" w:rsidRPr="006F49EB" w:rsidRDefault="00DB36A4" w:rsidP="00D37134">
      <w:r w:rsidRPr="006F49EB">
        <w:t xml:space="preserve"> </w:t>
      </w:r>
    </w:p>
    <w:p w:rsidR="00DB36A4" w:rsidRPr="006F49EB" w:rsidRDefault="00DB36A4" w:rsidP="00D37134">
      <w:r w:rsidRPr="006F49EB">
        <w:t xml:space="preserve">V izjemnih okoliščinah bo </w:t>
      </w:r>
      <w:r w:rsidR="00507625" w:rsidRPr="006F49EB">
        <w:t>uporabnik</w:t>
      </w:r>
      <w:r w:rsidRPr="006F49EB">
        <w:t xml:space="preserve"> lahko zahteval, da ponudniki podaljšajo čas veljavnosti ponudb za določeno dodatno obdobje. </w:t>
      </w:r>
    </w:p>
    <w:p w:rsidR="004E7A5A" w:rsidRPr="006F49EB" w:rsidRDefault="004E7A5A" w:rsidP="00D37134"/>
    <w:p w:rsidR="00DB36A4" w:rsidRPr="006F49EB" w:rsidRDefault="00DB36A4" w:rsidP="00C322DA">
      <w:pPr>
        <w:numPr>
          <w:ilvl w:val="2"/>
          <w:numId w:val="34"/>
        </w:numPr>
        <w:ind w:left="709"/>
        <w:rPr>
          <w:rFonts w:eastAsia="Arial Unicode MS"/>
        </w:rPr>
      </w:pPr>
      <w:r w:rsidRPr="006F49EB">
        <w:rPr>
          <w:rFonts w:eastAsia="Arial Unicode MS"/>
        </w:rPr>
        <w:t>Stroški ponudbe</w:t>
      </w:r>
    </w:p>
    <w:p w:rsidR="00DB36A4" w:rsidRPr="006F49EB" w:rsidRDefault="00DB36A4" w:rsidP="00D37134"/>
    <w:p w:rsidR="00A67CA6" w:rsidRPr="006F49EB" w:rsidRDefault="00DB36A4" w:rsidP="00D37134">
      <w:r w:rsidRPr="006F49EB">
        <w:t>Vse stroške povezane s pripravo in predložitvijo ponudbe nosi ponudnik.</w:t>
      </w:r>
    </w:p>
    <w:p w:rsidR="00DB36A4" w:rsidRPr="006F49EB" w:rsidRDefault="00DB36A4" w:rsidP="00D37134"/>
    <w:p w:rsidR="00DB66BC" w:rsidRPr="006F49EB" w:rsidRDefault="00DB66BC" w:rsidP="00D37134"/>
    <w:p w:rsidR="008B05B9" w:rsidRPr="006F49EB" w:rsidRDefault="005C0814" w:rsidP="00C322DA">
      <w:pPr>
        <w:pStyle w:val="PODNASLOVI"/>
        <w:numPr>
          <w:ilvl w:val="0"/>
          <w:numId w:val="34"/>
        </w:numPr>
        <w:rPr>
          <w:b w:val="0"/>
        </w:rPr>
      </w:pPr>
      <w:bookmarkStart w:id="74" w:name="_Toc494197460"/>
      <w:r w:rsidRPr="006F49EB">
        <w:rPr>
          <w:b w:val="0"/>
        </w:rPr>
        <w:t>OBVESTILO O ODLOČITVI O ODDAJI NAROČILA</w:t>
      </w:r>
      <w:bookmarkEnd w:id="74"/>
    </w:p>
    <w:p w:rsidR="005C0814" w:rsidRPr="006F49EB" w:rsidRDefault="005C0814" w:rsidP="00D37134"/>
    <w:p w:rsidR="005C0814" w:rsidRPr="006F49EB" w:rsidRDefault="005C0814" w:rsidP="00D37134">
      <w:r w:rsidRPr="006F49EB">
        <w:t>Naročnik</w:t>
      </w:r>
      <w:r w:rsidR="00507625" w:rsidRPr="006F49EB">
        <w:t xml:space="preserve"> in uporabnik</w:t>
      </w:r>
      <w:r w:rsidRPr="006F49EB">
        <w:t xml:space="preserve"> bo</w:t>
      </w:r>
      <w:r w:rsidR="00507625" w:rsidRPr="006F49EB">
        <w:t>sta</w:t>
      </w:r>
      <w:r w:rsidRPr="006F49EB">
        <w:t xml:space="preserve"> ponudnike obvestil</w:t>
      </w:r>
      <w:r w:rsidR="00507625" w:rsidRPr="006F49EB">
        <w:t>a</w:t>
      </w:r>
      <w:r w:rsidRPr="006F49EB">
        <w:t xml:space="preserve"> o odločitvi o oddaji naročila na način, predpisan v ZJN-3.</w:t>
      </w:r>
    </w:p>
    <w:p w:rsidR="0051597A" w:rsidRPr="006F49EB" w:rsidRDefault="0051597A" w:rsidP="00D37134"/>
    <w:p w:rsidR="00DB66BC" w:rsidRPr="006F49EB" w:rsidRDefault="00DB66BC" w:rsidP="00D37134"/>
    <w:p w:rsidR="005C0814" w:rsidRPr="006F49EB" w:rsidRDefault="005C0814" w:rsidP="00C322DA">
      <w:pPr>
        <w:pStyle w:val="PODNASLOVI"/>
        <w:numPr>
          <w:ilvl w:val="0"/>
          <w:numId w:val="34"/>
        </w:numPr>
        <w:rPr>
          <w:b w:val="0"/>
        </w:rPr>
      </w:pPr>
      <w:bookmarkStart w:id="75" w:name="_Toc494197461"/>
      <w:r w:rsidRPr="006F49EB">
        <w:rPr>
          <w:b w:val="0"/>
        </w:rPr>
        <w:t>ODSTOP OD IZVEDBE JAVNEGA NAROČILA</w:t>
      </w:r>
      <w:bookmarkEnd w:id="75"/>
    </w:p>
    <w:p w:rsidR="008B05B9" w:rsidRPr="006F49EB" w:rsidRDefault="008B05B9" w:rsidP="00D37134"/>
    <w:p w:rsidR="005C0814" w:rsidRPr="006F49EB" w:rsidRDefault="005C0814" w:rsidP="00D37134">
      <w:bookmarkStart w:id="76" w:name="_Toc68433769"/>
      <w:bookmarkStart w:id="77" w:name="_Toc107977769"/>
      <w:bookmarkStart w:id="78" w:name="_Toc108236753"/>
      <w:bookmarkStart w:id="79" w:name="_Toc108237997"/>
      <w:bookmarkStart w:id="80" w:name="_Toc108238287"/>
      <w:bookmarkStart w:id="81" w:name="_Toc108517286"/>
      <w:bookmarkStart w:id="82" w:name="_Toc108580964"/>
      <w:bookmarkStart w:id="83" w:name="_Toc298417132"/>
      <w:bookmarkEnd w:id="36"/>
      <w:bookmarkEnd w:id="37"/>
      <w:bookmarkEnd w:id="38"/>
      <w:bookmarkEnd w:id="39"/>
      <w:bookmarkEnd w:id="40"/>
      <w:bookmarkEnd w:id="41"/>
      <w:bookmarkEnd w:id="42"/>
      <w:bookmarkEnd w:id="43"/>
      <w:bookmarkEnd w:id="44"/>
      <w:bookmarkEnd w:id="66"/>
      <w:r w:rsidRPr="006F49EB">
        <w:t>Naročnik</w:t>
      </w:r>
      <w:r w:rsidR="00507625" w:rsidRPr="006F49EB">
        <w:t xml:space="preserve"> in uporabnik</w:t>
      </w:r>
      <w:r w:rsidRPr="006F49EB">
        <w:t xml:space="preserve"> lahko na podlagi osmega odstavka 90. člena ZJN-</w:t>
      </w:r>
      <w:r w:rsidR="001E6C38" w:rsidRPr="006F49EB">
        <w:t>3</w:t>
      </w:r>
      <w:r w:rsidRPr="006F49EB">
        <w:t xml:space="preserve"> po pravnomočnosti odločitve o oddaji naročila do sklenitve pogodbe odstopi</w:t>
      </w:r>
      <w:r w:rsidR="00507625" w:rsidRPr="006F49EB">
        <w:t>ta</w:t>
      </w:r>
      <w:r w:rsidRPr="006F49EB">
        <w:t xml:space="preserve"> od izvedbe javnega naročila iz utemeljenih razlogov, da predmeta javnega naročila ne potrebuje</w:t>
      </w:r>
      <w:r w:rsidR="00507625" w:rsidRPr="006F49EB">
        <w:t>ta</w:t>
      </w:r>
      <w:r w:rsidRPr="006F49EB">
        <w:t xml:space="preserve"> več ali da zanj nima</w:t>
      </w:r>
      <w:r w:rsidR="00507625" w:rsidRPr="006F49EB">
        <w:t>ta</w:t>
      </w:r>
      <w:r w:rsidRPr="006F49EB">
        <w:t xml:space="preserve"> zagotovljenih sredstev ali da se pri naročniku</w:t>
      </w:r>
      <w:r w:rsidR="00507625" w:rsidRPr="006F49EB">
        <w:t xml:space="preserve"> in uporabniku</w:t>
      </w:r>
      <w:r w:rsidRPr="006F49EB">
        <w:t xml:space="preserve"> pojavi utemeljen sum, da je bila ali bi lahko bila vsebina pogodbe posledica storjenega kaznivega dejanja ali da so  nastale druge izredne okoliščine, na katere naročnik</w:t>
      </w:r>
      <w:r w:rsidR="00507625" w:rsidRPr="006F49EB">
        <w:t xml:space="preserve"> in uporabnik</w:t>
      </w:r>
      <w:r w:rsidRPr="006F49EB">
        <w:t xml:space="preserve"> ni</w:t>
      </w:r>
      <w:r w:rsidR="00507625" w:rsidRPr="006F49EB">
        <w:t>sta</w:t>
      </w:r>
      <w:r w:rsidRPr="006F49EB">
        <w:t xml:space="preserve"> mogl</w:t>
      </w:r>
      <w:r w:rsidR="00507625" w:rsidRPr="006F49EB">
        <w:t>a</w:t>
      </w:r>
      <w:r w:rsidRPr="006F49EB">
        <w:t xml:space="preserve"> vplivati in jih predvideti ter zaradi katerih je postala izvedba javnega naročila z izbranim ponudnikom nemogoča. V tem primeru bo</w:t>
      </w:r>
      <w:r w:rsidR="00507625" w:rsidRPr="006F49EB">
        <w:t>sta</w:t>
      </w:r>
      <w:r w:rsidRPr="006F49EB">
        <w:t xml:space="preserve"> naročnik</w:t>
      </w:r>
      <w:r w:rsidR="00507625" w:rsidRPr="006F49EB">
        <w:t xml:space="preserve"> in uporabnik</w:t>
      </w:r>
      <w:r w:rsidRPr="006F49EB">
        <w:t xml:space="preserve"> v svoji odločitvi o odstopu od izvedbe javnega naročila takoj pisno obvestil</w:t>
      </w:r>
      <w:r w:rsidR="00507625" w:rsidRPr="006F49EB">
        <w:t>a</w:t>
      </w:r>
      <w:r w:rsidRPr="006F49EB">
        <w:t xml:space="preserve"> ponudnike, ki so predložili ponudbo.</w:t>
      </w:r>
    </w:p>
    <w:p w:rsidR="00DB66BC" w:rsidRPr="006F49EB" w:rsidRDefault="00DB66BC" w:rsidP="00D37134"/>
    <w:p w:rsidR="006B75E2" w:rsidRPr="006F49EB" w:rsidRDefault="006B75E2" w:rsidP="00D37134"/>
    <w:p w:rsidR="005C0814" w:rsidRPr="006F49EB" w:rsidRDefault="005C0814" w:rsidP="00C322DA">
      <w:pPr>
        <w:pStyle w:val="PODNASLOVI"/>
        <w:numPr>
          <w:ilvl w:val="0"/>
          <w:numId w:val="34"/>
        </w:numPr>
        <w:rPr>
          <w:b w:val="0"/>
        </w:rPr>
      </w:pPr>
      <w:bookmarkStart w:id="84" w:name="_Toc494197462"/>
      <w:r w:rsidRPr="006F49EB">
        <w:rPr>
          <w:b w:val="0"/>
        </w:rPr>
        <w:t>PRAVNO VARSTVO</w:t>
      </w:r>
      <w:bookmarkEnd w:id="84"/>
    </w:p>
    <w:p w:rsidR="005C0814" w:rsidRPr="006F49EB" w:rsidRDefault="005C0814" w:rsidP="00D37134"/>
    <w:p w:rsidR="0081394F" w:rsidRPr="006F49EB" w:rsidRDefault="005C0814" w:rsidP="00D37134">
      <w:r w:rsidRPr="006F49EB">
        <w:t xml:space="preserve">Pravno varstvo ponudnika, naročnika in javnega interesa v postopku oddaje predmetnega javnega naročila se ureja v skladu s 1. </w:t>
      </w:r>
      <w:r w:rsidR="0081394F" w:rsidRPr="006F49EB">
        <w:t>č</w:t>
      </w:r>
      <w:r w:rsidRPr="006F49EB">
        <w:t>lenom</w:t>
      </w:r>
      <w:r w:rsidR="0081394F" w:rsidRPr="006F49EB">
        <w:t xml:space="preserve"> Zakona o pravnem varstvu v postopkih javnega naročanje (Uradni list RS, št. 43/11, </w:t>
      </w:r>
      <w:hyperlink r:id="rId13" w:tgtFrame="_blank" w:tooltip="Zakon o dopolnitvi Zakona o tajnih podatkih" w:history="1">
        <w:r w:rsidR="0081394F" w:rsidRPr="006F49EB">
          <w:t>60/11</w:t>
        </w:r>
      </w:hyperlink>
      <w:r w:rsidR="0081394F" w:rsidRPr="006F49EB">
        <w:t xml:space="preserve"> – ZTP-D, </w:t>
      </w:r>
      <w:hyperlink r:id="rId14" w:tgtFrame="_blank" w:tooltip="Zakon o spremembah in dopolnitvah Zakona o pravnem varstvu v postopkih javnega naročanja" w:history="1">
        <w:r w:rsidR="0081394F" w:rsidRPr="006F49EB">
          <w:t>63/13</w:t>
        </w:r>
      </w:hyperlink>
      <w:r w:rsidR="0081394F" w:rsidRPr="006F49EB">
        <w:t xml:space="preserve"> in </w:t>
      </w:r>
      <w:hyperlink r:id="rId15" w:tgtFrame="_blank" w:tooltip="Zakon o spremembah in dopolnitvah Zakona o državni upravi" w:history="1">
        <w:r w:rsidR="0081394F" w:rsidRPr="006F49EB">
          <w:t>90/14</w:t>
        </w:r>
      </w:hyperlink>
      <w:r w:rsidR="0081394F" w:rsidRPr="006F49EB">
        <w:t xml:space="preserve"> – ZDU-1I, v nadalj</w:t>
      </w:r>
      <w:r w:rsidR="00532C69" w:rsidRPr="006F49EB">
        <w:t>njem besedilu</w:t>
      </w:r>
      <w:r w:rsidR="0081394F" w:rsidRPr="006F49EB">
        <w:t xml:space="preserve">: ZPVPJN). </w:t>
      </w:r>
    </w:p>
    <w:p w:rsidR="005C0814" w:rsidRPr="006F49EB" w:rsidRDefault="005C0814" w:rsidP="00D37134">
      <w:r w:rsidRPr="006F49EB">
        <w:t xml:space="preserve"> </w:t>
      </w:r>
    </w:p>
    <w:p w:rsidR="005C0814" w:rsidRPr="006F49EB" w:rsidRDefault="005C0814" w:rsidP="00D37134">
      <w:r w:rsidRPr="006F49EB">
        <w:t xml:space="preserve">Zahtevek za revizijo lahko vloži vsaka oseba, ki ima ali je imela interes za dodelitev javnega naročila in ji je ali bi ji lahko z domnevno kršitvijo nastala škoda, ter zagovornik javnega interesa. </w:t>
      </w:r>
    </w:p>
    <w:p w:rsidR="005C0814" w:rsidRPr="006F49EB" w:rsidRDefault="005C0814" w:rsidP="00D37134"/>
    <w:p w:rsidR="005C0814" w:rsidRPr="006F49EB" w:rsidRDefault="005C0814" w:rsidP="00D37134">
      <w:r w:rsidRPr="006F49EB">
        <w:t>Zahtevek za revizijo, ki se nanaša na povabilo k oddaji ponudbe in/ali razpisno dokumentacijo, se, razen v primeru iz četrtega odstavka 25. člena ZPVPJN, vloži v osmih delovnih dneh od dneva prejema povabila k oddaji ponudbe in/ali razpisne dokumentacije.</w:t>
      </w:r>
      <w:r w:rsidRPr="006F49EB">
        <w:cr/>
      </w:r>
    </w:p>
    <w:p w:rsidR="005C0814" w:rsidRPr="006F49EB" w:rsidRDefault="005C0814" w:rsidP="00D37134">
      <w:r w:rsidRPr="006F49EB">
        <w:t>Zahtevek za revizijo se vloži pisno neposredno pri naročniku, po pošti priporočeno ali priporočeno s povratnico.</w:t>
      </w:r>
    </w:p>
    <w:p w:rsidR="005C0814" w:rsidRPr="006F49EB" w:rsidRDefault="005C0814" w:rsidP="00D37134"/>
    <w:p w:rsidR="005C0814" w:rsidRPr="006F49EB" w:rsidRDefault="005C0814" w:rsidP="00D37134">
      <w:r w:rsidRPr="006F49EB">
        <w:t xml:space="preserve">Vlagatelj mora kopijo zahtevka za revizijo hkrati posredovati Ministrstvu za finance. </w:t>
      </w:r>
    </w:p>
    <w:p w:rsidR="005C0814" w:rsidRPr="006F49EB" w:rsidRDefault="005C0814" w:rsidP="00D37134"/>
    <w:p w:rsidR="005C0814" w:rsidRPr="006F49EB" w:rsidRDefault="005C0814" w:rsidP="00D37134">
      <w:r w:rsidRPr="006F49EB">
        <w:lastRenderedPageBreak/>
        <w:t xml:space="preserve">Vlagatelj mora v zahtevku za revizijo navesti:  </w:t>
      </w:r>
    </w:p>
    <w:p w:rsidR="005C0814" w:rsidRPr="006F49EB" w:rsidRDefault="005C0814" w:rsidP="005722C2">
      <w:pPr>
        <w:ind w:left="709"/>
      </w:pPr>
      <w:r w:rsidRPr="006F49EB">
        <w:t>•</w:t>
      </w:r>
      <w:r w:rsidRPr="006F49EB">
        <w:tab/>
        <w:t xml:space="preserve">ime in naslov vlagatelja zahtevka in kontaktno osebo, </w:t>
      </w:r>
    </w:p>
    <w:p w:rsidR="005C0814" w:rsidRPr="006F49EB" w:rsidRDefault="005C0814" w:rsidP="005722C2">
      <w:pPr>
        <w:ind w:left="709"/>
      </w:pPr>
      <w:r w:rsidRPr="006F49EB">
        <w:t>•</w:t>
      </w:r>
      <w:r w:rsidRPr="006F49EB">
        <w:tab/>
        <w:t xml:space="preserve">ime naročnika, </w:t>
      </w:r>
    </w:p>
    <w:p w:rsidR="005C0814" w:rsidRPr="006F49EB" w:rsidRDefault="005C0814" w:rsidP="005722C2">
      <w:pPr>
        <w:ind w:left="709"/>
      </w:pPr>
      <w:r w:rsidRPr="006F49EB">
        <w:t>•</w:t>
      </w:r>
      <w:r w:rsidRPr="006F49EB">
        <w:tab/>
        <w:t xml:space="preserve">oznako (številko) javnega naročila oziroma odločitve o oddaji javnega naročila, </w:t>
      </w:r>
    </w:p>
    <w:p w:rsidR="005C0814" w:rsidRPr="006F49EB" w:rsidRDefault="005C0814" w:rsidP="005722C2">
      <w:pPr>
        <w:ind w:left="709"/>
      </w:pPr>
      <w:r w:rsidRPr="006F49EB">
        <w:t>•</w:t>
      </w:r>
      <w:r w:rsidRPr="006F49EB">
        <w:tab/>
        <w:t>predmet javnega naročila,</w:t>
      </w:r>
    </w:p>
    <w:p w:rsidR="005C0814" w:rsidRPr="006F49EB" w:rsidRDefault="005C0814" w:rsidP="005722C2">
      <w:pPr>
        <w:ind w:left="709"/>
      </w:pPr>
      <w:r w:rsidRPr="006F49EB">
        <w:t>•</w:t>
      </w:r>
      <w:r w:rsidRPr="006F49EB">
        <w:tab/>
        <w:t xml:space="preserve">očitane kršitve, </w:t>
      </w:r>
    </w:p>
    <w:p w:rsidR="005C0814" w:rsidRPr="006F49EB" w:rsidRDefault="005C0814" w:rsidP="005722C2">
      <w:pPr>
        <w:ind w:left="709"/>
      </w:pPr>
      <w:r w:rsidRPr="006F49EB">
        <w:t>•</w:t>
      </w:r>
      <w:r w:rsidRPr="006F49EB">
        <w:tab/>
        <w:t>dejstva in dokaze, s katerimi se kršitve dokazujejo,</w:t>
      </w:r>
    </w:p>
    <w:p w:rsidR="005C0814" w:rsidRPr="006F49EB" w:rsidRDefault="005C0814" w:rsidP="00BB1226">
      <w:pPr>
        <w:ind w:left="1418" w:hanging="709"/>
      </w:pPr>
      <w:r w:rsidRPr="006F49EB">
        <w:t>•</w:t>
      </w:r>
      <w:r w:rsidRPr="006F49EB">
        <w:tab/>
        <w:t xml:space="preserve">navedbo, ali gre v konkretnem postopku javnega naročila za sofinanciranje iz evropskih sredstev in iz katerega sklada, </w:t>
      </w:r>
    </w:p>
    <w:p w:rsidR="005C0814" w:rsidRPr="006F49EB" w:rsidRDefault="005C0814" w:rsidP="005722C2">
      <w:pPr>
        <w:ind w:left="709"/>
      </w:pPr>
      <w:r w:rsidRPr="006F49EB">
        <w:t xml:space="preserve">ter mora priložiti: </w:t>
      </w:r>
    </w:p>
    <w:p w:rsidR="005C0814" w:rsidRPr="006F49EB" w:rsidRDefault="005C0814" w:rsidP="00BB1226">
      <w:pPr>
        <w:ind w:left="1418" w:hanging="709"/>
      </w:pPr>
      <w:r w:rsidRPr="006F49EB">
        <w:t>•</w:t>
      </w:r>
      <w:r w:rsidRPr="006F49EB">
        <w:tab/>
        <w:t>pooblastilo za zastopanje v predrevizijskem in revizijskem postopku, če vlagatelj nastopa s pooblaščencem in</w:t>
      </w:r>
    </w:p>
    <w:p w:rsidR="005C0814" w:rsidRPr="006F49EB" w:rsidRDefault="005C0814" w:rsidP="00BB1226">
      <w:pPr>
        <w:ind w:left="1418" w:hanging="709"/>
      </w:pPr>
      <w:r w:rsidRPr="006F49EB">
        <w:t>•</w:t>
      </w:r>
      <w:r w:rsidRPr="006F49EB">
        <w:tab/>
        <w:t>potrdilo o plačilu takse iz 71. člena ZPVPJN, na račun Ministrstva za finance št. 01100-1000358802. Na plačilnem nalogu je potrebno vpisati naslednje sklicevanje na številko odobritve:</w:t>
      </w:r>
      <w:r w:rsidR="00BB1226" w:rsidRPr="006F49EB">
        <w:t xml:space="preserve"> </w:t>
      </w:r>
      <w:r w:rsidRPr="006F49EB">
        <w:t>11 16110-7111290-XXXXXXLL (oznaka X pomeni št. javnega naročila, oznaka L pa pomeni označbo leta. V kolikor je št. javnega naročila krajših sedmih znakov se na manjkajoča mesta spredaj vpiše 0). Višina takse je 3.500,00 EUR, če se zahtevek za revizijo nanaša na povabilo k oddaji ponudbe in/ali razpisno dokumentacijo.</w:t>
      </w:r>
    </w:p>
    <w:p w:rsidR="00816F50" w:rsidRPr="006F49EB" w:rsidRDefault="00816F50" w:rsidP="00D37134"/>
    <w:p w:rsidR="00DB66BC" w:rsidRPr="006F49EB" w:rsidRDefault="00DB66BC" w:rsidP="00D37134"/>
    <w:p w:rsidR="005C0814" w:rsidRPr="006F49EB" w:rsidRDefault="005C0814" w:rsidP="00C322DA">
      <w:pPr>
        <w:pStyle w:val="PODNASLOVI"/>
        <w:numPr>
          <w:ilvl w:val="0"/>
          <w:numId w:val="34"/>
        </w:numPr>
        <w:rPr>
          <w:b w:val="0"/>
        </w:rPr>
      </w:pPr>
      <w:bookmarkStart w:id="85" w:name="_Toc494197463"/>
      <w:r w:rsidRPr="006F49EB">
        <w:rPr>
          <w:b w:val="0"/>
        </w:rPr>
        <w:t>POGODBA</w:t>
      </w:r>
      <w:bookmarkEnd w:id="85"/>
    </w:p>
    <w:p w:rsidR="005C0814" w:rsidRPr="006F49EB" w:rsidRDefault="005C0814" w:rsidP="00D37134"/>
    <w:p w:rsidR="005C0814" w:rsidRPr="006F49EB" w:rsidRDefault="005C0814" w:rsidP="00D37134">
      <w:r w:rsidRPr="006F49EB">
        <w:t>Naročnik in uporabnik bosta z izbranim ponudnikom podpisala pogodbo.</w:t>
      </w:r>
    </w:p>
    <w:p w:rsidR="005C0814" w:rsidRPr="006F49EB" w:rsidRDefault="005C0814" w:rsidP="00D37134"/>
    <w:p w:rsidR="005C0814" w:rsidRPr="006F49EB" w:rsidRDefault="005C0814" w:rsidP="00D37134">
      <w:r w:rsidRPr="006F49EB">
        <w:t xml:space="preserve">V skladu s šestim odstavkom 14. člena </w:t>
      </w:r>
      <w:r w:rsidR="00480AE8" w:rsidRPr="006F49EB">
        <w:t>Zakona o integriteti in preprečevanju korupcije (Uradni list RS, št. 69/11, nadalj</w:t>
      </w:r>
      <w:r w:rsidR="00532C69" w:rsidRPr="006F49EB">
        <w:t>njem besedilu</w:t>
      </w:r>
      <w:r w:rsidR="00480AE8" w:rsidRPr="006F49EB">
        <w:t xml:space="preserve">: </w:t>
      </w:r>
      <w:r w:rsidRPr="006F49EB">
        <w:t>ZIntPK</w:t>
      </w:r>
      <w:r w:rsidR="00480AE8" w:rsidRPr="006F49EB">
        <w:t>)</w:t>
      </w:r>
      <w:r w:rsidRPr="006F49EB">
        <w:t xml:space="preserve"> je dolžan izbrani ponudnik na poziv naročnika</w:t>
      </w:r>
      <w:r w:rsidR="00BB1226" w:rsidRPr="006F49EB">
        <w:t xml:space="preserve"> in uporabnika</w:t>
      </w:r>
      <w:r w:rsidRPr="006F49EB">
        <w:t>,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rsidR="005C0814" w:rsidRPr="006F49EB" w:rsidRDefault="005C0814" w:rsidP="00D37134"/>
    <w:p w:rsidR="005C0814" w:rsidRPr="006F49EB" w:rsidRDefault="005C0814" w:rsidP="00D37134">
      <w:r w:rsidRPr="006F49EB">
        <w:t>Naročnik</w:t>
      </w:r>
      <w:r w:rsidR="00BB1226" w:rsidRPr="006F49EB">
        <w:t xml:space="preserve"> in uporabnik</w:t>
      </w:r>
      <w:r w:rsidRPr="006F49EB">
        <w:t xml:space="preserve"> bo</w:t>
      </w:r>
      <w:r w:rsidR="00BB1226" w:rsidRPr="006F49EB">
        <w:t>sta</w:t>
      </w:r>
      <w:r w:rsidRPr="006F49EB">
        <w:t xml:space="preserve"> pred podpisom pogodbe preveril</w:t>
      </w:r>
      <w:r w:rsidR="00BB1226" w:rsidRPr="006F49EB">
        <w:t>a</w:t>
      </w:r>
      <w:r w:rsidRPr="006F49EB">
        <w:t>, ali obstajajo razlogi iz 35. člena ZIntPK o prepovedi poslovanja, zaradi katerih naročnik</w:t>
      </w:r>
      <w:r w:rsidR="00BB1226" w:rsidRPr="006F49EB">
        <w:t xml:space="preserve"> in uporabnik </w:t>
      </w:r>
      <w:r w:rsidRPr="006F49EB">
        <w:t>ne sm</w:t>
      </w:r>
      <w:r w:rsidR="00BB1226" w:rsidRPr="006F49EB">
        <w:t>eta</w:t>
      </w:r>
      <w:r w:rsidRPr="006F49EB">
        <w:t xml:space="preserve"> poslovati z izbranim ponudnikom, ali s prijavljenim podizvajalcem, če je vrednost del, ki jih bo podizvajalec izvedel v tem naročilu višja od 10.000 EUR brez DDV.  </w:t>
      </w:r>
    </w:p>
    <w:p w:rsidR="005C0814" w:rsidRPr="006F49EB" w:rsidRDefault="005C0814" w:rsidP="00D37134"/>
    <w:p w:rsidR="005C0814" w:rsidRPr="006F49EB" w:rsidRDefault="005C0814" w:rsidP="00D37134">
      <w:r w:rsidRPr="006F49EB">
        <w:t>Izbrani ponudnik mora podpisati in vrniti naročniku</w:t>
      </w:r>
      <w:r w:rsidR="00BB1226" w:rsidRPr="006F49EB">
        <w:t xml:space="preserve"> in uporabniku</w:t>
      </w:r>
      <w:r w:rsidRPr="006F49EB">
        <w:t xml:space="preserve"> pogodbo v roku 10 (desetih) delovnih dni po prejemu s strani naročnika in uporabnika podpisane pogodbe. </w:t>
      </w:r>
    </w:p>
    <w:p w:rsidR="005C0814" w:rsidRPr="006F49EB" w:rsidRDefault="005C0814" w:rsidP="00D37134"/>
    <w:p w:rsidR="005C0814" w:rsidRPr="006F49EB" w:rsidRDefault="005C0814" w:rsidP="00D37134">
      <w:r w:rsidRPr="006F49EB">
        <w:t>Pogodba se bo pred podpisom vsebinsko prilagodila glede na to, ali bo izbrani ponudnik predložil skupno ponudbo, prijavil sodelovanje podizvajalcev in podobno.</w:t>
      </w:r>
    </w:p>
    <w:p w:rsidR="005C0814" w:rsidRPr="006F49EB" w:rsidRDefault="005C0814" w:rsidP="00D37134"/>
    <w:p w:rsidR="00C0406B" w:rsidRPr="006F49EB" w:rsidRDefault="00C0406B" w:rsidP="00D3713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82"/>
      </w:tblGrid>
      <w:tr w:rsidR="00C0406B" w:rsidRPr="006F49EB" w:rsidTr="00C0406B">
        <w:tc>
          <w:tcPr>
            <w:tcW w:w="4678" w:type="dxa"/>
          </w:tcPr>
          <w:p w:rsidR="00C0406B" w:rsidRPr="006F49EB" w:rsidRDefault="00C0406B" w:rsidP="00D37134"/>
        </w:tc>
        <w:tc>
          <w:tcPr>
            <w:tcW w:w="4382" w:type="dxa"/>
          </w:tcPr>
          <w:p w:rsidR="00C0406B" w:rsidRPr="006F49EB" w:rsidRDefault="00C0406B" w:rsidP="00C0406B">
            <w:pPr>
              <w:widowControl w:val="0"/>
              <w:jc w:val="center"/>
            </w:pPr>
            <w:r w:rsidRPr="006F49EB">
              <w:t>Splošna bolnišnica Brežice</w:t>
            </w:r>
          </w:p>
          <w:p w:rsidR="00C0406B" w:rsidRPr="006F49EB" w:rsidRDefault="00C0406B" w:rsidP="00C0406B">
            <w:pPr>
              <w:widowControl w:val="0"/>
              <w:jc w:val="center"/>
            </w:pPr>
            <w:r w:rsidRPr="006F49EB">
              <w:t>Anica Hribar</w:t>
            </w:r>
          </w:p>
          <w:p w:rsidR="00C0406B" w:rsidRPr="006F49EB" w:rsidRDefault="00C0406B" w:rsidP="00C0406B">
            <w:pPr>
              <w:widowControl w:val="0"/>
              <w:jc w:val="center"/>
            </w:pPr>
            <w:r w:rsidRPr="006F49EB">
              <w:t>direktorica</w:t>
            </w:r>
          </w:p>
        </w:tc>
      </w:tr>
    </w:tbl>
    <w:p w:rsidR="005C0814" w:rsidRPr="006F49EB" w:rsidRDefault="005C0814" w:rsidP="00D37134"/>
    <w:p w:rsidR="005C0814" w:rsidRPr="006F49EB" w:rsidRDefault="005C0814" w:rsidP="00D37134"/>
    <w:p w:rsidR="005C0814" w:rsidRPr="006F49EB" w:rsidRDefault="005C0814" w:rsidP="00D37134"/>
    <w:p w:rsidR="005C0814" w:rsidRPr="006F49EB" w:rsidRDefault="00985147" w:rsidP="00D37134">
      <w:r w:rsidRPr="006F49EB">
        <w:br w:type="page"/>
      </w:r>
    </w:p>
    <w:p w:rsidR="00ED0C87" w:rsidRPr="006F49EB" w:rsidRDefault="00364F69" w:rsidP="000C44CA">
      <w:pPr>
        <w:pStyle w:val="n2"/>
        <w:rPr>
          <w:b w:val="0"/>
          <w:sz w:val="20"/>
          <w:szCs w:val="20"/>
          <w:lang w:val="sl-SI"/>
        </w:rPr>
      </w:pPr>
      <w:bookmarkStart w:id="86" w:name="_Toc494197464"/>
      <w:bookmarkStart w:id="87" w:name="_Toc68433764"/>
      <w:bookmarkStart w:id="88" w:name="_Toc13019798"/>
      <w:bookmarkStart w:id="89" w:name="_Toc21152247"/>
      <w:bookmarkStart w:id="90" w:name="_Toc49070937"/>
      <w:bookmarkStart w:id="91" w:name="_Toc68433772"/>
      <w:bookmarkStart w:id="92" w:name="_Toc107977772"/>
      <w:bookmarkStart w:id="93" w:name="_Toc108236756"/>
      <w:bookmarkStart w:id="94" w:name="_Toc108238000"/>
      <w:bookmarkStart w:id="95" w:name="_Toc108238290"/>
      <w:bookmarkStart w:id="96" w:name="_Toc108517290"/>
      <w:bookmarkStart w:id="97" w:name="_Toc108580969"/>
      <w:bookmarkStart w:id="98" w:name="_Toc298417134"/>
      <w:bookmarkEnd w:id="76"/>
      <w:bookmarkEnd w:id="77"/>
      <w:bookmarkEnd w:id="78"/>
      <w:bookmarkEnd w:id="79"/>
      <w:bookmarkEnd w:id="80"/>
      <w:bookmarkEnd w:id="81"/>
      <w:bookmarkEnd w:id="82"/>
      <w:bookmarkEnd w:id="83"/>
      <w:r w:rsidRPr="006F49EB">
        <w:rPr>
          <w:b w:val="0"/>
          <w:sz w:val="20"/>
          <w:szCs w:val="20"/>
        </w:rPr>
        <w:lastRenderedPageBreak/>
        <w:t>OBRAZEC ŠT. 1</w:t>
      </w:r>
      <w:r w:rsidR="0089119D" w:rsidRPr="006F49EB">
        <w:rPr>
          <w:b w:val="0"/>
          <w:sz w:val="20"/>
          <w:szCs w:val="20"/>
          <w:lang w:val="sl-SI"/>
        </w:rPr>
        <w:t xml:space="preserve"> - </w:t>
      </w:r>
      <w:r w:rsidR="005722C2" w:rsidRPr="006F49EB">
        <w:rPr>
          <w:b w:val="0"/>
          <w:sz w:val="20"/>
          <w:szCs w:val="20"/>
        </w:rPr>
        <w:t>PONUDB</w:t>
      </w:r>
      <w:r w:rsidR="00DC3DCD" w:rsidRPr="006F49EB">
        <w:rPr>
          <w:b w:val="0"/>
          <w:sz w:val="20"/>
          <w:szCs w:val="20"/>
          <w:lang w:val="sl-SI"/>
        </w:rPr>
        <w:t>A</w:t>
      </w:r>
      <w:bookmarkEnd w:id="86"/>
    </w:p>
    <w:bookmarkEnd w:id="87"/>
    <w:bookmarkEnd w:id="88"/>
    <w:bookmarkEnd w:id="89"/>
    <w:bookmarkEnd w:id="90"/>
    <w:bookmarkEnd w:id="91"/>
    <w:bookmarkEnd w:id="92"/>
    <w:bookmarkEnd w:id="93"/>
    <w:bookmarkEnd w:id="94"/>
    <w:bookmarkEnd w:id="95"/>
    <w:bookmarkEnd w:id="96"/>
    <w:bookmarkEnd w:id="97"/>
    <w:bookmarkEnd w:id="98"/>
    <w:p w:rsidR="007F71F8" w:rsidRPr="006F49EB" w:rsidRDefault="00DC3DCD" w:rsidP="00D37134">
      <w:r w:rsidRPr="006F49EB">
        <w:t xml:space="preserve">(POJASNILO: Ponudnik mora izpolniti ta ponudbeni obrazec. Opredelitve v tem obrazcu so za ponudnika v celoti in popolnoma obvezujoče, zato </w:t>
      </w:r>
      <w:r w:rsidR="00C0406B" w:rsidRPr="006F49EB">
        <w:t>uporabnik</w:t>
      </w:r>
      <w:r w:rsidRPr="006F49EB">
        <w:t xml:space="preserve"> ne bo upošteval morebitnih pridržkov v sami ponudbeni dokumentaciji oziroma dvoumnih pojasnil ponudnika.)</w:t>
      </w:r>
    </w:p>
    <w:p w:rsidR="00DC3DCD" w:rsidRPr="006F49EB" w:rsidRDefault="00DC3DCD" w:rsidP="00D37134">
      <w:bookmarkStart w:id="99" w:name="_Toc392226338"/>
      <w:bookmarkStart w:id="100" w:name="_Toc394567007"/>
      <w:bookmarkStart w:id="101" w:name="_Toc406654000"/>
      <w:bookmarkEnd w:id="0"/>
    </w:p>
    <w:p w:rsidR="00594F70" w:rsidRPr="006F49EB" w:rsidRDefault="006B04A4" w:rsidP="00D37134">
      <w:pPr>
        <w:rPr>
          <w:bCs/>
        </w:rPr>
      </w:pPr>
      <w:r w:rsidRPr="006F49EB">
        <w:t>PO</w:t>
      </w:r>
      <w:r w:rsidR="00594F70" w:rsidRPr="006F49EB">
        <w:t>NUDBA</w:t>
      </w:r>
      <w:bookmarkEnd w:id="99"/>
      <w:bookmarkEnd w:id="100"/>
      <w:r w:rsidR="0052472C" w:rsidRPr="006F49EB">
        <w:t xml:space="preserve"> št.</w:t>
      </w:r>
      <w:r w:rsidR="00C0406B" w:rsidRPr="006F49EB">
        <w:t xml:space="preserve"> </w:t>
      </w:r>
      <w:bookmarkEnd w:id="101"/>
      <w:r w:rsidR="002F58A4" w:rsidRPr="002F58A4">
        <w:rPr>
          <w:b/>
        </w:rPr>
        <w:fldChar w:fldCharType="begin">
          <w:ffData>
            <w:name w:val="Besedilo13"/>
            <w:enabled/>
            <w:calcOnExit w:val="0"/>
            <w:textInput/>
          </w:ffData>
        </w:fldChar>
      </w:r>
      <w:r w:rsidR="002F58A4" w:rsidRPr="002F58A4">
        <w:rPr>
          <w:b/>
        </w:rPr>
        <w:instrText xml:space="preserve"> FORMTEXT </w:instrText>
      </w:r>
      <w:r w:rsidR="002F58A4" w:rsidRPr="002F58A4">
        <w:rPr>
          <w:b/>
        </w:rPr>
      </w:r>
      <w:r w:rsidR="002F58A4" w:rsidRPr="002F58A4">
        <w:rPr>
          <w:b/>
        </w:rPr>
        <w:fldChar w:fldCharType="separate"/>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rPr>
        <w:fldChar w:fldCharType="end"/>
      </w:r>
    </w:p>
    <w:p w:rsidR="00594F70" w:rsidRPr="006F49EB" w:rsidRDefault="00594F70" w:rsidP="00D37134"/>
    <w:tbl>
      <w:tblPr>
        <w:tblW w:w="0" w:type="auto"/>
        <w:tblLook w:val="04A0" w:firstRow="1" w:lastRow="0" w:firstColumn="1" w:lastColumn="0" w:noHBand="0" w:noVBand="1"/>
      </w:tblPr>
      <w:tblGrid>
        <w:gridCol w:w="2093"/>
        <w:gridCol w:w="6897"/>
      </w:tblGrid>
      <w:tr w:rsidR="007F6C69" w:rsidRPr="006F49EB" w:rsidTr="00B11F52">
        <w:tc>
          <w:tcPr>
            <w:tcW w:w="2093" w:type="dxa"/>
            <w:shd w:val="clear" w:color="auto" w:fill="auto"/>
          </w:tcPr>
          <w:p w:rsidR="007F6C69" w:rsidRPr="006F49EB" w:rsidRDefault="007F6C69" w:rsidP="00D37134"/>
          <w:p w:rsidR="007F6C69" w:rsidRPr="006F49EB" w:rsidRDefault="007F6C69" w:rsidP="00D37134">
            <w:r w:rsidRPr="006F49EB">
              <w:t xml:space="preserve">JAVNO NAROČILO: </w:t>
            </w:r>
          </w:p>
        </w:tc>
        <w:tc>
          <w:tcPr>
            <w:tcW w:w="6897" w:type="dxa"/>
            <w:shd w:val="clear" w:color="auto" w:fill="auto"/>
          </w:tcPr>
          <w:p w:rsidR="00CD1D59" w:rsidRPr="006F49EB" w:rsidRDefault="00CD1D59" w:rsidP="00D37134"/>
          <w:p w:rsidR="007F6C69" w:rsidRPr="006F49EB" w:rsidRDefault="00C0406B" w:rsidP="00C2465F">
            <w:r w:rsidRPr="006F49EB">
              <w:rPr>
                <w:rFonts w:eastAsia="Calibri"/>
                <w:bCs/>
              </w:rPr>
              <w:t>Nabava in vgradnja sterilizatorjev za centralno sterilizacijo - SB Brežice in vzdrževanje opreme za dobo 3 let po poteku garancijske dobe</w:t>
            </w:r>
          </w:p>
        </w:tc>
      </w:tr>
      <w:tr w:rsidR="007F6C69" w:rsidRPr="006F49EB" w:rsidTr="00B11F52">
        <w:tc>
          <w:tcPr>
            <w:tcW w:w="2093" w:type="dxa"/>
            <w:shd w:val="clear" w:color="auto" w:fill="auto"/>
          </w:tcPr>
          <w:p w:rsidR="007F6C69" w:rsidRPr="006F49EB" w:rsidRDefault="007F6C69" w:rsidP="00D37134"/>
          <w:p w:rsidR="007F6C69" w:rsidRPr="006F49EB" w:rsidRDefault="007F6C69" w:rsidP="00D37134">
            <w:r w:rsidRPr="006F49EB">
              <w:t>PONUDNIK:</w:t>
            </w:r>
          </w:p>
        </w:tc>
        <w:tc>
          <w:tcPr>
            <w:tcW w:w="6897" w:type="dxa"/>
            <w:tcBorders>
              <w:bottom w:val="single" w:sz="4" w:space="0" w:color="auto"/>
            </w:tcBorders>
            <w:shd w:val="clear" w:color="auto" w:fill="auto"/>
          </w:tcPr>
          <w:p w:rsidR="002F58A4" w:rsidRDefault="002F58A4" w:rsidP="00D37134">
            <w:pPr>
              <w:rPr>
                <w:b/>
              </w:rPr>
            </w:pPr>
          </w:p>
          <w:p w:rsidR="007F6C69" w:rsidRPr="002F58A4" w:rsidRDefault="002F58A4" w:rsidP="00D37134">
            <w:pPr>
              <w:rPr>
                <w:b/>
              </w:rPr>
            </w:pPr>
            <w:r w:rsidRPr="002F58A4">
              <w:rPr>
                <w:b/>
              </w:rPr>
              <w:fldChar w:fldCharType="begin">
                <w:ffData>
                  <w:name w:val="Besedilo13"/>
                  <w:enabled/>
                  <w:calcOnExit w:val="0"/>
                  <w:textInput/>
                </w:ffData>
              </w:fldChar>
            </w:r>
            <w:bookmarkStart w:id="102" w:name="Besedilo13"/>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bookmarkEnd w:id="102"/>
          </w:p>
        </w:tc>
      </w:tr>
    </w:tbl>
    <w:p w:rsidR="008672F9" w:rsidRPr="006F49EB" w:rsidRDefault="008672F9" w:rsidP="00D37134"/>
    <w:p w:rsidR="00EE1F48" w:rsidRPr="006F49EB" w:rsidRDefault="00EE1F48" w:rsidP="00EE1F48">
      <w:r w:rsidRPr="006F49EB">
        <w:t xml:space="preserve">Ponudba se nanaša </w:t>
      </w:r>
      <w:r w:rsidRPr="006F49EB">
        <w:rPr>
          <w:i/>
        </w:rPr>
        <w:t>(obkroži!)</w:t>
      </w:r>
      <w:r w:rsidRPr="006F49EB">
        <w:t>:</w:t>
      </w:r>
    </w:p>
    <w:p w:rsidR="00EE1F48" w:rsidRPr="006F49EB" w:rsidRDefault="00EE1F48" w:rsidP="00EE1F48"/>
    <w:p w:rsidR="00EE1F48" w:rsidRPr="006F49EB" w:rsidRDefault="00EE1F48" w:rsidP="002E113D">
      <w:pPr>
        <w:numPr>
          <w:ilvl w:val="0"/>
          <w:numId w:val="37"/>
        </w:numPr>
        <w:spacing w:after="200" w:line="276" w:lineRule="auto"/>
        <w:jc w:val="left"/>
      </w:pPr>
      <w:r w:rsidRPr="006F49EB">
        <w:t>na celotno naročilo (na sklope od 1 do 4)</w:t>
      </w:r>
    </w:p>
    <w:p w:rsidR="00EE1F48" w:rsidRPr="006F49EB" w:rsidRDefault="00EE1F48" w:rsidP="00D37134"/>
    <w:p w:rsidR="00EE1F48" w:rsidRPr="006F49EB" w:rsidRDefault="00EE1F48" w:rsidP="00EE1F48">
      <w:pPr>
        <w:tabs>
          <w:tab w:val="left" w:pos="284"/>
          <w:tab w:val="left" w:pos="851"/>
          <w:tab w:val="left" w:pos="1701"/>
        </w:tabs>
        <w:rPr>
          <w:rFonts w:eastAsia="Calibri"/>
          <w:lang w:eastAsia="en-US"/>
        </w:rPr>
      </w:pPr>
      <w:r w:rsidRPr="006F49EB">
        <w:rPr>
          <w:rFonts w:eastAsia="Calibri"/>
          <w:lang w:eastAsia="en-US"/>
        </w:rPr>
        <w:t>PARNI STERILIZATOR</w:t>
      </w:r>
      <w:r w:rsidR="00C0406B" w:rsidRPr="006F49EB">
        <w:rPr>
          <w:rFonts w:eastAsia="Calibri"/>
          <w:lang w:eastAsia="en-US"/>
        </w:rPr>
        <w:t>JI</w:t>
      </w:r>
    </w:p>
    <w:p w:rsidR="00EE1F48" w:rsidRPr="006F49EB" w:rsidRDefault="00EE1F48" w:rsidP="00EE1F48">
      <w:pPr>
        <w:numPr>
          <w:ilvl w:val="0"/>
          <w:numId w:val="10"/>
        </w:numPr>
        <w:tabs>
          <w:tab w:val="left" w:pos="284"/>
          <w:tab w:val="left" w:pos="851"/>
          <w:tab w:val="left" w:pos="1701"/>
        </w:tabs>
        <w:jc w:val="left"/>
        <w:rPr>
          <w:lang w:eastAsia="en-US"/>
        </w:rPr>
      </w:pPr>
      <w:r w:rsidRPr="006F49EB">
        <w:rPr>
          <w:lang w:eastAsia="en-US"/>
        </w:rPr>
        <w:t xml:space="preserve">Ponudbena cena brez DDV: </w:t>
      </w:r>
      <w:r w:rsidRPr="006F49EB">
        <w:rPr>
          <w:lang w:eastAsia="en-US"/>
        </w:rPr>
        <w:tab/>
      </w:r>
      <w:r w:rsidRPr="006F49EB">
        <w:rPr>
          <w:lang w:eastAsia="en-US"/>
        </w:rPr>
        <w:tab/>
      </w:r>
      <w:r w:rsidRPr="006F49EB">
        <w:rPr>
          <w:lang w:eastAsia="en-US"/>
        </w:rPr>
        <w:tab/>
      </w:r>
      <w:r w:rsidR="002F58A4" w:rsidRPr="002F58A4">
        <w:rPr>
          <w:b/>
        </w:rPr>
        <w:fldChar w:fldCharType="begin">
          <w:ffData>
            <w:name w:val="Besedilo13"/>
            <w:enabled/>
            <w:calcOnExit w:val="0"/>
            <w:textInput/>
          </w:ffData>
        </w:fldChar>
      </w:r>
      <w:r w:rsidR="002F58A4" w:rsidRPr="002F58A4">
        <w:rPr>
          <w:b/>
        </w:rPr>
        <w:instrText xml:space="preserve"> FORMTEXT </w:instrText>
      </w:r>
      <w:r w:rsidR="002F58A4" w:rsidRPr="002F58A4">
        <w:rPr>
          <w:b/>
        </w:rPr>
      </w:r>
      <w:r w:rsidR="002F58A4" w:rsidRPr="002F58A4">
        <w:rPr>
          <w:b/>
        </w:rPr>
        <w:fldChar w:fldCharType="separate"/>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rPr>
        <w:fldChar w:fldCharType="end"/>
      </w:r>
      <w:r w:rsidRPr="006F49EB">
        <w:rPr>
          <w:lang w:eastAsia="en-US"/>
        </w:rPr>
        <w:t xml:space="preserve"> EUR</w:t>
      </w:r>
    </w:p>
    <w:p w:rsidR="00EE1F48" w:rsidRPr="006F49EB" w:rsidRDefault="00EE1F48" w:rsidP="00EE1F48">
      <w:pPr>
        <w:tabs>
          <w:tab w:val="left" w:pos="284"/>
          <w:tab w:val="left" w:pos="851"/>
          <w:tab w:val="left" w:pos="1701"/>
        </w:tabs>
        <w:ind w:left="720"/>
        <w:rPr>
          <w:lang w:eastAsia="en-US"/>
        </w:rPr>
      </w:pPr>
    </w:p>
    <w:p w:rsidR="00EE1F48" w:rsidRPr="006F49EB" w:rsidRDefault="00EE1F48" w:rsidP="00EE1F48">
      <w:pPr>
        <w:numPr>
          <w:ilvl w:val="0"/>
          <w:numId w:val="10"/>
        </w:numPr>
        <w:tabs>
          <w:tab w:val="left" w:pos="284"/>
          <w:tab w:val="left" w:pos="851"/>
          <w:tab w:val="left" w:pos="1701"/>
        </w:tabs>
        <w:jc w:val="left"/>
        <w:rPr>
          <w:lang w:eastAsia="en-US"/>
        </w:rPr>
      </w:pPr>
      <w:r w:rsidRPr="006F49EB">
        <w:rPr>
          <w:lang w:eastAsia="en-US"/>
        </w:rPr>
        <w:t>Znesek DDV 22%:</w:t>
      </w:r>
      <w:r w:rsidRPr="006F49EB">
        <w:rPr>
          <w:lang w:eastAsia="en-US"/>
        </w:rPr>
        <w:tab/>
      </w:r>
      <w:r w:rsidRPr="006F49EB">
        <w:rPr>
          <w:lang w:eastAsia="en-US"/>
        </w:rPr>
        <w:tab/>
      </w:r>
      <w:r w:rsidRPr="006F49EB">
        <w:rPr>
          <w:lang w:eastAsia="en-US"/>
        </w:rPr>
        <w:tab/>
      </w:r>
      <w:r w:rsidRPr="006F49EB">
        <w:rPr>
          <w:lang w:eastAsia="en-US"/>
        </w:rPr>
        <w:tab/>
      </w:r>
      <w:r w:rsidR="002F58A4" w:rsidRPr="002F58A4">
        <w:rPr>
          <w:b/>
        </w:rPr>
        <w:fldChar w:fldCharType="begin">
          <w:ffData>
            <w:name w:val="Besedilo13"/>
            <w:enabled/>
            <w:calcOnExit w:val="0"/>
            <w:textInput/>
          </w:ffData>
        </w:fldChar>
      </w:r>
      <w:r w:rsidR="002F58A4" w:rsidRPr="002F58A4">
        <w:rPr>
          <w:b/>
        </w:rPr>
        <w:instrText xml:space="preserve"> FORMTEXT </w:instrText>
      </w:r>
      <w:r w:rsidR="002F58A4" w:rsidRPr="002F58A4">
        <w:rPr>
          <w:b/>
        </w:rPr>
      </w:r>
      <w:r w:rsidR="002F58A4" w:rsidRPr="002F58A4">
        <w:rPr>
          <w:b/>
        </w:rPr>
        <w:fldChar w:fldCharType="separate"/>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rPr>
        <w:fldChar w:fldCharType="end"/>
      </w:r>
      <w:r w:rsidRPr="006F49EB">
        <w:rPr>
          <w:lang w:eastAsia="en-US"/>
        </w:rPr>
        <w:t xml:space="preserve"> EUR</w:t>
      </w:r>
    </w:p>
    <w:p w:rsidR="00EE1F48" w:rsidRPr="006F49EB" w:rsidRDefault="00EE1F48" w:rsidP="00EE1F48">
      <w:pPr>
        <w:tabs>
          <w:tab w:val="left" w:pos="284"/>
          <w:tab w:val="left" w:pos="851"/>
          <w:tab w:val="left" w:pos="1701"/>
        </w:tabs>
        <w:rPr>
          <w:lang w:eastAsia="en-US"/>
        </w:rPr>
      </w:pPr>
    </w:p>
    <w:p w:rsidR="00EE1F48" w:rsidRPr="006F49EB" w:rsidRDefault="00EE1F48" w:rsidP="00EE1F48">
      <w:pPr>
        <w:numPr>
          <w:ilvl w:val="0"/>
          <w:numId w:val="10"/>
        </w:numPr>
        <w:tabs>
          <w:tab w:val="left" w:pos="284"/>
          <w:tab w:val="left" w:pos="851"/>
          <w:tab w:val="left" w:pos="1701"/>
        </w:tabs>
        <w:jc w:val="left"/>
        <w:rPr>
          <w:lang w:eastAsia="en-US"/>
        </w:rPr>
      </w:pPr>
      <w:r w:rsidRPr="006F49EB">
        <w:rPr>
          <w:lang w:eastAsia="en-US"/>
        </w:rPr>
        <w:t>Skupna ponudbena cena z DDV:</w:t>
      </w:r>
      <w:r w:rsidRPr="006F49EB">
        <w:rPr>
          <w:lang w:eastAsia="en-US"/>
        </w:rPr>
        <w:tab/>
        <w:t xml:space="preserve"> </w:t>
      </w:r>
      <w:r w:rsidRPr="006F49EB">
        <w:rPr>
          <w:lang w:eastAsia="en-US"/>
        </w:rPr>
        <w:tab/>
      </w:r>
      <w:r w:rsidR="002F58A4" w:rsidRPr="002F58A4">
        <w:rPr>
          <w:b/>
        </w:rPr>
        <w:fldChar w:fldCharType="begin">
          <w:ffData>
            <w:name w:val="Besedilo13"/>
            <w:enabled/>
            <w:calcOnExit w:val="0"/>
            <w:textInput/>
          </w:ffData>
        </w:fldChar>
      </w:r>
      <w:r w:rsidR="002F58A4" w:rsidRPr="002F58A4">
        <w:rPr>
          <w:b/>
        </w:rPr>
        <w:instrText xml:space="preserve"> FORMTEXT </w:instrText>
      </w:r>
      <w:r w:rsidR="002F58A4" w:rsidRPr="002F58A4">
        <w:rPr>
          <w:b/>
        </w:rPr>
      </w:r>
      <w:r w:rsidR="002F58A4" w:rsidRPr="002F58A4">
        <w:rPr>
          <w:b/>
        </w:rPr>
        <w:fldChar w:fldCharType="separate"/>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rPr>
        <w:fldChar w:fldCharType="end"/>
      </w:r>
      <w:r w:rsidRPr="006F49EB">
        <w:rPr>
          <w:lang w:eastAsia="en-US"/>
        </w:rPr>
        <w:t xml:space="preserve"> EUR</w:t>
      </w:r>
    </w:p>
    <w:p w:rsidR="00EE1F48" w:rsidRPr="006F49EB" w:rsidRDefault="00EE1F48" w:rsidP="00EE1F48">
      <w:pPr>
        <w:tabs>
          <w:tab w:val="left" w:pos="284"/>
          <w:tab w:val="left" w:pos="851"/>
          <w:tab w:val="left" w:pos="1701"/>
        </w:tabs>
        <w:rPr>
          <w:lang w:eastAsia="en-US"/>
        </w:rPr>
      </w:pPr>
    </w:p>
    <w:p w:rsidR="00EE1F48" w:rsidRPr="006F49EB" w:rsidRDefault="00EE1F48" w:rsidP="00EE1F48">
      <w:pPr>
        <w:tabs>
          <w:tab w:val="left" w:pos="284"/>
          <w:tab w:val="left" w:pos="851"/>
          <w:tab w:val="left" w:pos="1701"/>
        </w:tabs>
        <w:rPr>
          <w:lang w:eastAsia="en-US"/>
        </w:rPr>
      </w:pPr>
    </w:p>
    <w:p w:rsidR="00EE1F48" w:rsidRPr="006F49EB" w:rsidRDefault="00C0406B" w:rsidP="00EE1F48">
      <w:pPr>
        <w:tabs>
          <w:tab w:val="left" w:pos="284"/>
          <w:tab w:val="left" w:pos="851"/>
          <w:tab w:val="left" w:pos="1701"/>
        </w:tabs>
        <w:rPr>
          <w:lang w:eastAsia="en-US"/>
        </w:rPr>
      </w:pPr>
      <w:r w:rsidRPr="006F49EB">
        <w:rPr>
          <w:rFonts w:eastAsia="Calibri"/>
          <w:lang w:eastAsia="en-US"/>
        </w:rPr>
        <w:t>VZDRŽEVANJE OPREME</w:t>
      </w:r>
    </w:p>
    <w:p w:rsidR="00EE1F48" w:rsidRPr="006F49EB" w:rsidRDefault="00EE1F48" w:rsidP="00EE1F48">
      <w:pPr>
        <w:numPr>
          <w:ilvl w:val="0"/>
          <w:numId w:val="10"/>
        </w:numPr>
        <w:tabs>
          <w:tab w:val="left" w:pos="284"/>
          <w:tab w:val="left" w:pos="851"/>
          <w:tab w:val="left" w:pos="1701"/>
        </w:tabs>
        <w:jc w:val="left"/>
        <w:rPr>
          <w:lang w:eastAsia="en-US"/>
        </w:rPr>
      </w:pPr>
      <w:r w:rsidRPr="006F49EB">
        <w:rPr>
          <w:lang w:eastAsia="en-US"/>
        </w:rPr>
        <w:t xml:space="preserve">Ponudbena cena brez DDV: </w:t>
      </w:r>
      <w:r w:rsidRPr="006F49EB">
        <w:rPr>
          <w:lang w:eastAsia="en-US"/>
        </w:rPr>
        <w:tab/>
      </w:r>
      <w:r w:rsidRPr="006F49EB">
        <w:rPr>
          <w:lang w:eastAsia="en-US"/>
        </w:rPr>
        <w:tab/>
      </w:r>
      <w:r w:rsidRPr="006F49EB">
        <w:rPr>
          <w:lang w:eastAsia="en-US"/>
        </w:rPr>
        <w:tab/>
      </w:r>
      <w:r w:rsidR="002F58A4" w:rsidRPr="002F58A4">
        <w:rPr>
          <w:b/>
        </w:rPr>
        <w:fldChar w:fldCharType="begin">
          <w:ffData>
            <w:name w:val="Besedilo13"/>
            <w:enabled/>
            <w:calcOnExit w:val="0"/>
            <w:textInput/>
          </w:ffData>
        </w:fldChar>
      </w:r>
      <w:r w:rsidR="002F58A4" w:rsidRPr="002F58A4">
        <w:rPr>
          <w:b/>
        </w:rPr>
        <w:instrText xml:space="preserve"> FORMTEXT </w:instrText>
      </w:r>
      <w:r w:rsidR="002F58A4" w:rsidRPr="002F58A4">
        <w:rPr>
          <w:b/>
        </w:rPr>
      </w:r>
      <w:r w:rsidR="002F58A4" w:rsidRPr="002F58A4">
        <w:rPr>
          <w:b/>
        </w:rPr>
        <w:fldChar w:fldCharType="separate"/>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rPr>
        <w:fldChar w:fldCharType="end"/>
      </w:r>
      <w:r w:rsidRPr="006F49EB">
        <w:rPr>
          <w:lang w:eastAsia="en-US"/>
        </w:rPr>
        <w:t xml:space="preserve"> EUR</w:t>
      </w:r>
    </w:p>
    <w:p w:rsidR="00EE1F48" w:rsidRPr="006F49EB" w:rsidRDefault="00EE1F48" w:rsidP="00EE1F48">
      <w:pPr>
        <w:tabs>
          <w:tab w:val="left" w:pos="284"/>
          <w:tab w:val="left" w:pos="851"/>
          <w:tab w:val="left" w:pos="1701"/>
        </w:tabs>
        <w:ind w:left="720"/>
        <w:rPr>
          <w:lang w:eastAsia="en-US"/>
        </w:rPr>
      </w:pPr>
    </w:p>
    <w:p w:rsidR="00EE1F48" w:rsidRPr="006F49EB" w:rsidRDefault="00EE1F48" w:rsidP="00EE1F48">
      <w:pPr>
        <w:numPr>
          <w:ilvl w:val="0"/>
          <w:numId w:val="10"/>
        </w:numPr>
        <w:tabs>
          <w:tab w:val="left" w:pos="284"/>
          <w:tab w:val="left" w:pos="851"/>
          <w:tab w:val="left" w:pos="1701"/>
        </w:tabs>
        <w:jc w:val="left"/>
        <w:rPr>
          <w:lang w:eastAsia="en-US"/>
        </w:rPr>
      </w:pPr>
      <w:r w:rsidRPr="006F49EB">
        <w:rPr>
          <w:lang w:eastAsia="en-US"/>
        </w:rPr>
        <w:t>Znesek DDV 22%:</w:t>
      </w:r>
      <w:r w:rsidRPr="006F49EB">
        <w:rPr>
          <w:lang w:eastAsia="en-US"/>
        </w:rPr>
        <w:tab/>
      </w:r>
      <w:r w:rsidRPr="006F49EB">
        <w:rPr>
          <w:lang w:eastAsia="en-US"/>
        </w:rPr>
        <w:tab/>
      </w:r>
      <w:r w:rsidRPr="006F49EB">
        <w:rPr>
          <w:lang w:eastAsia="en-US"/>
        </w:rPr>
        <w:tab/>
      </w:r>
      <w:r w:rsidRPr="006F49EB">
        <w:rPr>
          <w:lang w:eastAsia="en-US"/>
        </w:rPr>
        <w:tab/>
      </w:r>
      <w:r w:rsidR="002F58A4" w:rsidRPr="002F58A4">
        <w:rPr>
          <w:b/>
        </w:rPr>
        <w:fldChar w:fldCharType="begin">
          <w:ffData>
            <w:name w:val="Besedilo13"/>
            <w:enabled/>
            <w:calcOnExit w:val="0"/>
            <w:textInput/>
          </w:ffData>
        </w:fldChar>
      </w:r>
      <w:r w:rsidR="002F58A4" w:rsidRPr="002F58A4">
        <w:rPr>
          <w:b/>
        </w:rPr>
        <w:instrText xml:space="preserve"> FORMTEXT </w:instrText>
      </w:r>
      <w:r w:rsidR="002F58A4" w:rsidRPr="002F58A4">
        <w:rPr>
          <w:b/>
        </w:rPr>
      </w:r>
      <w:r w:rsidR="002F58A4" w:rsidRPr="002F58A4">
        <w:rPr>
          <w:b/>
        </w:rPr>
        <w:fldChar w:fldCharType="separate"/>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rPr>
        <w:fldChar w:fldCharType="end"/>
      </w:r>
      <w:r w:rsidRPr="006F49EB">
        <w:rPr>
          <w:lang w:eastAsia="en-US"/>
        </w:rPr>
        <w:t xml:space="preserve"> EUR</w:t>
      </w:r>
    </w:p>
    <w:p w:rsidR="00EE1F48" w:rsidRPr="006F49EB" w:rsidRDefault="00EE1F48" w:rsidP="00EE1F48">
      <w:pPr>
        <w:ind w:left="708"/>
        <w:jc w:val="left"/>
        <w:rPr>
          <w:lang w:val="en-US" w:eastAsia="en-US"/>
        </w:rPr>
      </w:pPr>
    </w:p>
    <w:p w:rsidR="00EE1F48" w:rsidRPr="006F49EB" w:rsidRDefault="00EE1F48" w:rsidP="00EE1F48">
      <w:pPr>
        <w:numPr>
          <w:ilvl w:val="0"/>
          <w:numId w:val="10"/>
        </w:numPr>
        <w:tabs>
          <w:tab w:val="left" w:pos="284"/>
          <w:tab w:val="left" w:pos="851"/>
          <w:tab w:val="left" w:pos="1701"/>
        </w:tabs>
        <w:jc w:val="left"/>
        <w:rPr>
          <w:lang w:eastAsia="en-US"/>
        </w:rPr>
      </w:pPr>
      <w:r w:rsidRPr="006F49EB">
        <w:rPr>
          <w:lang w:eastAsia="en-US"/>
        </w:rPr>
        <w:t>Skupna ponudbena cena z DDV:</w:t>
      </w:r>
      <w:r w:rsidRPr="006F49EB">
        <w:rPr>
          <w:lang w:eastAsia="en-US"/>
        </w:rPr>
        <w:tab/>
        <w:t xml:space="preserve"> </w:t>
      </w:r>
      <w:r w:rsidRPr="006F49EB">
        <w:rPr>
          <w:lang w:eastAsia="en-US"/>
        </w:rPr>
        <w:tab/>
      </w:r>
      <w:r w:rsidR="002F58A4" w:rsidRPr="002F58A4">
        <w:rPr>
          <w:b/>
        </w:rPr>
        <w:fldChar w:fldCharType="begin">
          <w:ffData>
            <w:name w:val="Besedilo13"/>
            <w:enabled/>
            <w:calcOnExit w:val="0"/>
            <w:textInput/>
          </w:ffData>
        </w:fldChar>
      </w:r>
      <w:r w:rsidR="002F58A4" w:rsidRPr="002F58A4">
        <w:rPr>
          <w:b/>
        </w:rPr>
        <w:instrText xml:space="preserve"> FORMTEXT </w:instrText>
      </w:r>
      <w:r w:rsidR="002F58A4" w:rsidRPr="002F58A4">
        <w:rPr>
          <w:b/>
        </w:rPr>
      </w:r>
      <w:r w:rsidR="002F58A4" w:rsidRPr="002F58A4">
        <w:rPr>
          <w:b/>
        </w:rPr>
        <w:fldChar w:fldCharType="separate"/>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rPr>
        <w:fldChar w:fldCharType="end"/>
      </w:r>
      <w:r w:rsidRPr="006F49EB">
        <w:rPr>
          <w:lang w:eastAsia="en-US"/>
        </w:rPr>
        <w:t xml:space="preserve"> EUR</w:t>
      </w:r>
    </w:p>
    <w:p w:rsidR="00EE1F48" w:rsidRPr="006F49EB" w:rsidRDefault="00EE1F48" w:rsidP="00EE1F48">
      <w:pPr>
        <w:tabs>
          <w:tab w:val="left" w:pos="284"/>
          <w:tab w:val="left" w:pos="851"/>
          <w:tab w:val="left" w:pos="1701"/>
        </w:tabs>
        <w:rPr>
          <w:lang w:eastAsia="en-US"/>
        </w:rPr>
      </w:pPr>
    </w:p>
    <w:p w:rsidR="00EE1F48" w:rsidRPr="006F49EB" w:rsidRDefault="00EE1F48" w:rsidP="00EE1F48">
      <w:pPr>
        <w:tabs>
          <w:tab w:val="left" w:pos="284"/>
          <w:tab w:val="left" w:pos="851"/>
          <w:tab w:val="left" w:pos="1701"/>
        </w:tabs>
        <w:rPr>
          <w:lang w:eastAsia="en-US"/>
        </w:rPr>
      </w:pPr>
    </w:p>
    <w:p w:rsidR="00EE1F48" w:rsidRPr="006F49EB" w:rsidRDefault="00EE1F48" w:rsidP="00EE1F48">
      <w:pPr>
        <w:numPr>
          <w:ilvl w:val="0"/>
          <w:numId w:val="10"/>
        </w:numPr>
        <w:tabs>
          <w:tab w:val="left" w:pos="284"/>
          <w:tab w:val="left" w:pos="851"/>
          <w:tab w:val="left" w:pos="1701"/>
        </w:tabs>
        <w:jc w:val="left"/>
        <w:rPr>
          <w:lang w:eastAsia="en-US"/>
        </w:rPr>
      </w:pPr>
      <w:r w:rsidRPr="006F49EB">
        <w:rPr>
          <w:lang w:eastAsia="en-US"/>
        </w:rPr>
        <w:t>Skupna ponudbena cena z DDV:</w:t>
      </w:r>
      <w:r w:rsidRPr="006F49EB">
        <w:rPr>
          <w:lang w:eastAsia="en-US"/>
        </w:rPr>
        <w:tab/>
        <w:t xml:space="preserve"> </w:t>
      </w:r>
      <w:r w:rsidRPr="006F49EB">
        <w:rPr>
          <w:lang w:eastAsia="en-US"/>
        </w:rPr>
        <w:tab/>
      </w:r>
      <w:r w:rsidR="002F58A4" w:rsidRPr="002F58A4">
        <w:rPr>
          <w:b/>
        </w:rPr>
        <w:fldChar w:fldCharType="begin">
          <w:ffData>
            <w:name w:val="Besedilo13"/>
            <w:enabled/>
            <w:calcOnExit w:val="0"/>
            <w:textInput/>
          </w:ffData>
        </w:fldChar>
      </w:r>
      <w:r w:rsidR="002F58A4" w:rsidRPr="002F58A4">
        <w:rPr>
          <w:b/>
        </w:rPr>
        <w:instrText xml:space="preserve"> FORMTEXT </w:instrText>
      </w:r>
      <w:r w:rsidR="002F58A4" w:rsidRPr="002F58A4">
        <w:rPr>
          <w:b/>
        </w:rPr>
      </w:r>
      <w:r w:rsidR="002F58A4" w:rsidRPr="002F58A4">
        <w:rPr>
          <w:b/>
        </w:rPr>
        <w:fldChar w:fldCharType="separate"/>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rPr>
        <w:fldChar w:fldCharType="end"/>
      </w:r>
      <w:r w:rsidRPr="006F49EB">
        <w:rPr>
          <w:lang w:eastAsia="en-US"/>
        </w:rPr>
        <w:t xml:space="preserve"> EUR</w:t>
      </w:r>
    </w:p>
    <w:p w:rsidR="00EE1F48" w:rsidRPr="006F49EB" w:rsidRDefault="00EE1F48" w:rsidP="00EE1F48">
      <w:pPr>
        <w:tabs>
          <w:tab w:val="left" w:pos="284"/>
          <w:tab w:val="left" w:pos="851"/>
          <w:tab w:val="left" w:pos="1701"/>
        </w:tabs>
        <w:rPr>
          <w:lang w:eastAsia="en-US"/>
        </w:rPr>
      </w:pPr>
    </w:p>
    <w:p w:rsidR="003A68F9" w:rsidRPr="006F49EB" w:rsidRDefault="003A68F9" w:rsidP="003A68F9">
      <w:pPr>
        <w:contextualSpacing/>
      </w:pPr>
    </w:p>
    <w:p w:rsidR="003A68F9" w:rsidRPr="006F49EB" w:rsidRDefault="003A68F9" w:rsidP="003A68F9">
      <w:pPr>
        <w:contextualSpacing/>
      </w:pPr>
      <w:r w:rsidRPr="006F49EB">
        <w:t>Priloga predračuna za VZDRŽEVANJE je proizvajalčeva specifikacija del preventivnega</w:t>
      </w:r>
      <w:r w:rsidR="00034BF0" w:rsidRPr="006F49EB">
        <w:t xml:space="preserve"> in korektivnega</w:t>
      </w:r>
      <w:r w:rsidRPr="006F49EB">
        <w:t xml:space="preserve"> vzdrževanja, z rezervnimi deli in izjava ponudnika o številu in vrsti potrebnih preventivnih pregledov v obdobju enega leta, ki so predpisani s strani proizvajalca opreme. </w:t>
      </w:r>
    </w:p>
    <w:p w:rsidR="003A68F9" w:rsidRPr="006F49EB" w:rsidRDefault="003A68F9" w:rsidP="003A68F9">
      <w:r w:rsidRPr="006F49EB">
        <w:t>Preventivno vzdrževanje mora zajemati vsa potrebna dela, po protokolu oz. glede na priporočila proizvajalca in standarde (pregled sistema, čiščenje, in vsa ostala dela, potrebna za nemoteno delovanje opreme, v skladu z navodili proizvajalca).</w:t>
      </w:r>
    </w:p>
    <w:p w:rsidR="003A68F9" w:rsidRPr="006F49EB" w:rsidRDefault="003A68F9" w:rsidP="00EE1F48"/>
    <w:p w:rsidR="00F813D4" w:rsidRPr="006F49EB" w:rsidRDefault="00470CF3" w:rsidP="00EE1F48">
      <w:r w:rsidRPr="006F49EB">
        <w:t>Cena na enoto/kos mora biti nespremenljiva in mora vključevati vse stroške povezane z realizacijo naročila, vse po načelu »ključ v roke«. Vse cene morajo biti izražene v evrih (EUR). DDV mora biti prikazan posebej, v skladu z obrazcem ponudbe. V navedeni ceni so upoštevane tudi vse olajšave in vsi popusti</w:t>
      </w:r>
    </w:p>
    <w:p w:rsidR="003A68F9" w:rsidRPr="006F49EB" w:rsidRDefault="003A68F9" w:rsidP="00EE1F48"/>
    <w:p w:rsidR="003A68F9" w:rsidRPr="006F49EB" w:rsidRDefault="003A68F9" w:rsidP="00D01104"/>
    <w:p w:rsidR="003A68F9" w:rsidRPr="006F49EB" w:rsidRDefault="003A68F9" w:rsidP="00D01104"/>
    <w:p w:rsidR="00392624" w:rsidRPr="006F49EB" w:rsidRDefault="00392624" w:rsidP="00D01104">
      <w:r w:rsidRPr="006F49EB">
        <w:lastRenderedPageBreak/>
        <w:t>V ponudbeno ceno</w:t>
      </w:r>
      <w:r w:rsidR="00C0406B" w:rsidRPr="006F49EB">
        <w:t xml:space="preserve"> parnih sterilizatorjev</w:t>
      </w:r>
      <w:r w:rsidRPr="006F49EB">
        <w:t xml:space="preserve"> je vključeno </w:t>
      </w:r>
      <w:r w:rsidR="00E02059" w:rsidRPr="006F49EB">
        <w:t xml:space="preserve">tudi »popolno« preventivno in </w:t>
      </w:r>
      <w:r w:rsidR="00EE1F48" w:rsidRPr="006F49EB">
        <w:t>korektivno</w:t>
      </w:r>
      <w:r w:rsidR="00E02059" w:rsidRPr="006F49EB">
        <w:t xml:space="preserve"> vzdrževanje opreme, ki ga bo izbrani i</w:t>
      </w:r>
      <w:r w:rsidRPr="006F49EB">
        <w:t>zvajalec zagotavlja</w:t>
      </w:r>
      <w:r w:rsidR="00E02059" w:rsidRPr="006F49EB">
        <w:t>l</w:t>
      </w:r>
      <w:r w:rsidRPr="006F49EB">
        <w:t xml:space="preserve"> v času 24 mesečnega garancijskega roka</w:t>
      </w:r>
      <w:r w:rsidR="00FB3F3F" w:rsidRPr="006F49EB">
        <w:t xml:space="preserve"> </w:t>
      </w:r>
      <w:r w:rsidR="00A96D90" w:rsidRPr="006F49EB">
        <w:t>.</w:t>
      </w:r>
      <w:r w:rsidRPr="006F49EB">
        <w:t xml:space="preserve"> </w:t>
      </w:r>
    </w:p>
    <w:p w:rsidR="00EE1F48" w:rsidRPr="006F49EB" w:rsidRDefault="00EE1F48" w:rsidP="00D01104"/>
    <w:p w:rsidR="007F6C69" w:rsidRPr="006F49EB" w:rsidRDefault="007F6C69" w:rsidP="00D01104">
      <w:r w:rsidRPr="006F49EB">
        <w:t xml:space="preserve">Veljavnost ponudbe je </w:t>
      </w:r>
      <w:r w:rsidR="00772172" w:rsidRPr="006F49EB">
        <w:t>najmanj</w:t>
      </w:r>
      <w:r w:rsidRPr="006F49EB">
        <w:t xml:space="preserve"> </w:t>
      </w:r>
      <w:r w:rsidR="00C0406B" w:rsidRPr="006F49EB">
        <w:t>90</w:t>
      </w:r>
      <w:r w:rsidR="00463987" w:rsidRPr="006F49EB">
        <w:t xml:space="preserve"> dni</w:t>
      </w:r>
      <w:r w:rsidR="00D42F5A" w:rsidRPr="006F49EB">
        <w:t xml:space="preserve"> šteto od dneva za javno odpiranje ponudb.</w:t>
      </w:r>
    </w:p>
    <w:p w:rsidR="00A07A3F" w:rsidRPr="006F49EB" w:rsidRDefault="00BA632B" w:rsidP="00D37134">
      <w:pPr>
        <w:rPr>
          <w:color w:val="FF0000"/>
        </w:rPr>
      </w:pPr>
      <w:r w:rsidRPr="006F49EB">
        <w:t xml:space="preserve">                           </w:t>
      </w:r>
      <w:r w:rsidR="001D07D6" w:rsidRPr="006F49EB">
        <w:t xml:space="preserve">                               </w:t>
      </w:r>
    </w:p>
    <w:p w:rsidR="00772172" w:rsidRPr="006F49EB" w:rsidRDefault="00772172" w:rsidP="00D37134"/>
    <w:tbl>
      <w:tblPr>
        <w:tblW w:w="0" w:type="auto"/>
        <w:tblLayout w:type="fixed"/>
        <w:tblLook w:val="0000" w:firstRow="0" w:lastRow="0" w:firstColumn="0" w:lastColumn="0" w:noHBand="0" w:noVBand="0"/>
      </w:tblPr>
      <w:tblGrid>
        <w:gridCol w:w="4361"/>
        <w:gridCol w:w="4361"/>
      </w:tblGrid>
      <w:tr w:rsidR="00594F70" w:rsidRPr="006F49EB" w:rsidTr="00594F70">
        <w:trPr>
          <w:cantSplit/>
        </w:trPr>
        <w:tc>
          <w:tcPr>
            <w:tcW w:w="4361" w:type="dxa"/>
          </w:tcPr>
          <w:p w:rsidR="00594F70" w:rsidRPr="006F49EB" w:rsidRDefault="00594F70" w:rsidP="00D37134">
            <w:r w:rsidRPr="006F49EB">
              <w:t>Kraj in datum:</w:t>
            </w:r>
          </w:p>
        </w:tc>
        <w:tc>
          <w:tcPr>
            <w:tcW w:w="4361" w:type="dxa"/>
          </w:tcPr>
          <w:p w:rsidR="00594F70" w:rsidRPr="006F49EB" w:rsidRDefault="00594F70" w:rsidP="00D37134">
            <w:r w:rsidRPr="006F49EB">
              <w:t>Žig in podpis zakonitega zastopnika:</w:t>
            </w:r>
          </w:p>
        </w:tc>
      </w:tr>
      <w:tr w:rsidR="00594F70" w:rsidRPr="006F49EB" w:rsidTr="00594F70">
        <w:trPr>
          <w:cantSplit/>
        </w:trPr>
        <w:tc>
          <w:tcPr>
            <w:tcW w:w="4361" w:type="dxa"/>
          </w:tcPr>
          <w:p w:rsidR="00594F70" w:rsidRPr="006F49EB" w:rsidRDefault="00594F70" w:rsidP="00D37134"/>
          <w:p w:rsidR="00594F70" w:rsidRPr="006F49EB" w:rsidRDefault="002F58A4" w:rsidP="002F58A4">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4361" w:type="dxa"/>
          </w:tcPr>
          <w:p w:rsidR="00594F70" w:rsidRPr="006F49EB" w:rsidRDefault="00594F70" w:rsidP="00D37134"/>
          <w:p w:rsidR="00594F70" w:rsidRPr="006F49EB" w:rsidRDefault="002F58A4" w:rsidP="002F58A4">
            <w:r w:rsidRPr="002F58A4">
              <w:fldChar w:fldCharType="begin">
                <w:ffData>
                  <w:name w:val="Besedilo13"/>
                  <w:enabled/>
                  <w:calcOnExit w:val="0"/>
                  <w:textInput/>
                </w:ffData>
              </w:fldChar>
            </w:r>
            <w:r w:rsidRPr="002F58A4">
              <w:instrText xml:space="preserve"> FORMTEXT </w:instrText>
            </w:r>
            <w:r w:rsidRPr="002F58A4">
              <w:fldChar w:fldCharType="separate"/>
            </w:r>
            <w:r w:rsidRPr="002F58A4">
              <w:rPr>
                <w:noProof/>
              </w:rPr>
              <w:t> </w:t>
            </w:r>
            <w:r w:rsidRPr="002F58A4">
              <w:rPr>
                <w:noProof/>
              </w:rPr>
              <w:t> </w:t>
            </w:r>
            <w:r w:rsidRPr="002F58A4">
              <w:rPr>
                <w:noProof/>
              </w:rPr>
              <w:t> </w:t>
            </w:r>
            <w:r w:rsidRPr="002F58A4">
              <w:rPr>
                <w:noProof/>
              </w:rPr>
              <w:t> </w:t>
            </w:r>
            <w:r w:rsidRPr="002F58A4">
              <w:rPr>
                <w:noProof/>
              </w:rPr>
              <w:t> </w:t>
            </w:r>
            <w:r w:rsidRPr="002F58A4">
              <w:fldChar w:fldCharType="end"/>
            </w:r>
            <w:r w:rsidR="00594F70" w:rsidRPr="006F49EB">
              <w:t>_</w:t>
            </w:r>
          </w:p>
        </w:tc>
      </w:tr>
    </w:tbl>
    <w:p w:rsidR="000600C7" w:rsidRPr="006F49EB" w:rsidRDefault="000600C7" w:rsidP="00D37134"/>
    <w:p w:rsidR="00485F70" w:rsidRPr="006F49EB" w:rsidRDefault="00EE1F48" w:rsidP="00D37134">
      <w:r w:rsidRPr="006F49EB">
        <w:br w:type="page"/>
      </w:r>
    </w:p>
    <w:p w:rsidR="000600C7" w:rsidRPr="006F49EB" w:rsidRDefault="00516579" w:rsidP="000C44CA">
      <w:pPr>
        <w:pStyle w:val="n2"/>
        <w:rPr>
          <w:b w:val="0"/>
          <w:sz w:val="20"/>
          <w:szCs w:val="20"/>
        </w:rPr>
      </w:pPr>
      <w:bookmarkStart w:id="103" w:name="_Toc494197465"/>
      <w:r w:rsidRPr="006F49EB">
        <w:rPr>
          <w:b w:val="0"/>
          <w:sz w:val="20"/>
          <w:szCs w:val="20"/>
        </w:rPr>
        <w:lastRenderedPageBreak/>
        <w:t>OBRAZEC ŠT. 2</w:t>
      </w:r>
      <w:r w:rsidR="0089119D" w:rsidRPr="006F49EB">
        <w:rPr>
          <w:b w:val="0"/>
          <w:sz w:val="20"/>
          <w:szCs w:val="20"/>
          <w:lang w:val="sl-SI"/>
        </w:rPr>
        <w:t xml:space="preserve"> - </w:t>
      </w:r>
      <w:r w:rsidR="005722C2" w:rsidRPr="006F49EB">
        <w:rPr>
          <w:b w:val="0"/>
          <w:sz w:val="20"/>
          <w:szCs w:val="20"/>
        </w:rPr>
        <w:t>SOGLASJE PODIZVAJALCA</w:t>
      </w:r>
      <w:bookmarkEnd w:id="103"/>
    </w:p>
    <w:p w:rsidR="00594F70" w:rsidRPr="006F49EB" w:rsidRDefault="00594F70" w:rsidP="00D37134"/>
    <w:p w:rsidR="007F71F8" w:rsidRPr="006F49EB" w:rsidRDefault="007F71F8" w:rsidP="00D37134"/>
    <w:p w:rsidR="005F23F8" w:rsidRPr="006F49EB" w:rsidRDefault="00B90265" w:rsidP="00D37134">
      <w:pPr>
        <w:rPr>
          <w:bCs/>
          <w:lang w:val="pl-PL"/>
        </w:rPr>
      </w:pPr>
      <w:r w:rsidRPr="006F49EB">
        <w:rPr>
          <w:lang w:val="pl-PL"/>
        </w:rPr>
        <w:t>SOGLASJE PODIZVAJALCA</w:t>
      </w:r>
    </w:p>
    <w:p w:rsidR="005F23F8" w:rsidRPr="006F49EB" w:rsidRDefault="005F23F8" w:rsidP="00D37134"/>
    <w:p w:rsidR="00ED1634" w:rsidRPr="006F49EB" w:rsidRDefault="00ED1634" w:rsidP="00D37134"/>
    <w:tbl>
      <w:tblPr>
        <w:tblW w:w="0" w:type="auto"/>
        <w:tblLook w:val="04A0" w:firstRow="1" w:lastRow="0" w:firstColumn="1" w:lastColumn="0" w:noHBand="0" w:noVBand="1"/>
      </w:tblPr>
      <w:tblGrid>
        <w:gridCol w:w="3120"/>
        <w:gridCol w:w="5950"/>
      </w:tblGrid>
      <w:tr w:rsidR="00ED1634" w:rsidRPr="006F49EB" w:rsidTr="00304D54">
        <w:tc>
          <w:tcPr>
            <w:tcW w:w="3227" w:type="dxa"/>
            <w:shd w:val="clear" w:color="auto" w:fill="auto"/>
          </w:tcPr>
          <w:p w:rsidR="00ED1634" w:rsidRPr="006F49EB" w:rsidRDefault="00ED1634" w:rsidP="00D37134">
            <w:r w:rsidRPr="006F49EB">
              <w:t>Naziv podizvajalca:</w:t>
            </w:r>
          </w:p>
        </w:tc>
        <w:tc>
          <w:tcPr>
            <w:tcW w:w="6267" w:type="dxa"/>
            <w:tcBorders>
              <w:bottom w:val="single" w:sz="4" w:space="0" w:color="auto"/>
            </w:tcBorders>
            <w:shd w:val="clear" w:color="auto" w:fill="auto"/>
          </w:tcPr>
          <w:p w:rsidR="00ED1634" w:rsidRPr="006F49EB" w:rsidRDefault="00372871" w:rsidP="00D37134">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r>
      <w:tr w:rsidR="00ED1634" w:rsidRPr="006F49EB" w:rsidTr="00304D54">
        <w:tc>
          <w:tcPr>
            <w:tcW w:w="3227" w:type="dxa"/>
            <w:shd w:val="clear" w:color="auto" w:fill="auto"/>
          </w:tcPr>
          <w:p w:rsidR="00ED1634" w:rsidRPr="006F49EB" w:rsidRDefault="00ED1634" w:rsidP="00D37134"/>
          <w:p w:rsidR="00ED1634" w:rsidRPr="006F49EB" w:rsidRDefault="00ED1634" w:rsidP="00D37134">
            <w:r w:rsidRPr="006F49EB">
              <w:t>Sedež (naslov) podizvajalca:</w:t>
            </w:r>
          </w:p>
        </w:tc>
        <w:tc>
          <w:tcPr>
            <w:tcW w:w="6267" w:type="dxa"/>
            <w:tcBorders>
              <w:top w:val="single" w:sz="4" w:space="0" w:color="auto"/>
              <w:bottom w:val="single" w:sz="4" w:space="0" w:color="auto"/>
            </w:tcBorders>
            <w:shd w:val="clear" w:color="auto" w:fill="auto"/>
          </w:tcPr>
          <w:p w:rsidR="00ED1634" w:rsidRDefault="00ED1634" w:rsidP="00D37134"/>
          <w:p w:rsidR="00372871" w:rsidRPr="006F49EB" w:rsidRDefault="00372871" w:rsidP="00D37134">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r>
    </w:tbl>
    <w:p w:rsidR="00ED1634" w:rsidRPr="006F49EB" w:rsidRDefault="00ED1634" w:rsidP="00D37134"/>
    <w:p w:rsidR="00ED1634" w:rsidRPr="006F49EB" w:rsidRDefault="00ED1634" w:rsidP="00D37134"/>
    <w:p w:rsidR="00ED1634" w:rsidRPr="006F49EB" w:rsidRDefault="00ED1634" w:rsidP="00D37134">
      <w:r w:rsidRPr="006F49EB">
        <w:t>S podpisom te izjave pod kazensko in materialno odgovorno</w:t>
      </w:r>
      <w:r w:rsidR="002F29A9" w:rsidRPr="006F49EB">
        <w:t>stjo zahtevamo, da bo</w:t>
      </w:r>
      <w:r w:rsidR="00C0406B" w:rsidRPr="006F49EB">
        <w:t>sta</w:t>
      </w:r>
      <w:r w:rsidR="002F29A9" w:rsidRPr="006F49EB">
        <w:t xml:space="preserve"> naročnik </w:t>
      </w:r>
      <w:r w:rsidRPr="006F49EB">
        <w:t>Ministrstvo za zdravje, Štefanova 5</w:t>
      </w:r>
      <w:r w:rsidR="002F29A9" w:rsidRPr="006F49EB">
        <w:t>, 1000 Ljubljana</w:t>
      </w:r>
      <w:r w:rsidRPr="006F49EB">
        <w:t xml:space="preserve"> za javno naročilo</w:t>
      </w:r>
      <w:r w:rsidR="00C0406B" w:rsidRPr="006F49EB">
        <w:t xml:space="preserve"> in uporabnik Splošna bolnišnica Brežice, Černelčeva cesta 15, 8250 Brežice</w:t>
      </w:r>
      <w:r w:rsidRPr="006F49EB">
        <w:t xml:space="preserve">, katerega predmet je </w:t>
      </w:r>
      <w:r w:rsidR="0013411F" w:rsidRPr="006F49EB">
        <w:t>"</w:t>
      </w:r>
      <w:r w:rsidR="00C0406B" w:rsidRPr="006F49EB">
        <w:rPr>
          <w:rFonts w:eastAsia="Calibri"/>
          <w:bCs/>
        </w:rPr>
        <w:t>Nabava in vgradnja sterilizatorjev za centralno sterilizacijo - SB Brežice in vzdrževanje opreme za dobo 3 let po poteku garancijske dobe</w:t>
      </w:r>
      <w:r w:rsidR="0013411F" w:rsidRPr="006F49EB">
        <w:t>"</w:t>
      </w:r>
      <w:r w:rsidRPr="006F49EB">
        <w:t>, namesto ponudnika _________________________</w:t>
      </w:r>
      <w:r w:rsidR="00EE1F48" w:rsidRPr="006F49EB">
        <w:t>__</w:t>
      </w:r>
      <w:r w:rsidRPr="006F49EB">
        <w:t xml:space="preserve"> (v nadalj</w:t>
      </w:r>
      <w:r w:rsidR="00EE1F48" w:rsidRPr="006F49EB">
        <w:t>njem besedilu</w:t>
      </w:r>
      <w:r w:rsidRPr="006F49EB">
        <w:t>: ponudnik) poravnaval naše terjatve do ponudnika neposredno nam.</w:t>
      </w:r>
    </w:p>
    <w:p w:rsidR="00E475A0" w:rsidRPr="006F49EB" w:rsidRDefault="00E475A0" w:rsidP="00895D7E">
      <w:pPr>
        <w:pStyle w:val="odstavek1"/>
        <w:ind w:firstLine="0"/>
      </w:pPr>
    </w:p>
    <w:p w:rsidR="005F23F8" w:rsidRPr="006F49EB" w:rsidRDefault="005F23F8" w:rsidP="00D37134"/>
    <w:p w:rsidR="005F23F8" w:rsidRPr="006F49EB" w:rsidRDefault="005F23F8" w:rsidP="00D37134"/>
    <w:p w:rsidR="005F23F8" w:rsidRPr="006F49EB" w:rsidRDefault="005F23F8" w:rsidP="00D37134"/>
    <w:tbl>
      <w:tblPr>
        <w:tblW w:w="0" w:type="auto"/>
        <w:tblLayout w:type="fixed"/>
        <w:tblLook w:val="0000" w:firstRow="0" w:lastRow="0" w:firstColumn="0" w:lastColumn="0" w:noHBand="0" w:noVBand="0"/>
      </w:tblPr>
      <w:tblGrid>
        <w:gridCol w:w="4361"/>
        <w:gridCol w:w="4361"/>
      </w:tblGrid>
      <w:tr w:rsidR="002F58A4" w:rsidRPr="006F49EB" w:rsidTr="00372871">
        <w:trPr>
          <w:cantSplit/>
        </w:trPr>
        <w:tc>
          <w:tcPr>
            <w:tcW w:w="4361" w:type="dxa"/>
          </w:tcPr>
          <w:p w:rsidR="002F58A4" w:rsidRPr="006F49EB" w:rsidRDefault="002F58A4" w:rsidP="00372871">
            <w:r w:rsidRPr="006F49EB">
              <w:t>Kraj in datum:</w:t>
            </w:r>
          </w:p>
        </w:tc>
        <w:tc>
          <w:tcPr>
            <w:tcW w:w="4361" w:type="dxa"/>
          </w:tcPr>
          <w:p w:rsidR="002F58A4" w:rsidRPr="006F49EB" w:rsidRDefault="002F58A4" w:rsidP="00372871">
            <w:r w:rsidRPr="006F49EB">
              <w:t>Žig in podpis zakonitega zastopnika:</w:t>
            </w:r>
          </w:p>
        </w:tc>
      </w:tr>
      <w:tr w:rsidR="002F58A4" w:rsidRPr="006F49EB" w:rsidTr="00372871">
        <w:trPr>
          <w:cantSplit/>
        </w:trPr>
        <w:tc>
          <w:tcPr>
            <w:tcW w:w="4361" w:type="dxa"/>
          </w:tcPr>
          <w:p w:rsidR="002F58A4" w:rsidRPr="006F49EB" w:rsidRDefault="002F58A4" w:rsidP="00372871"/>
          <w:p w:rsidR="002F58A4" w:rsidRPr="006F49EB" w:rsidRDefault="002F58A4"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4361" w:type="dxa"/>
          </w:tcPr>
          <w:p w:rsidR="002F58A4" w:rsidRPr="006F49EB" w:rsidRDefault="002F58A4" w:rsidP="00372871"/>
          <w:p w:rsidR="002F58A4" w:rsidRPr="006F49EB" w:rsidRDefault="002F58A4" w:rsidP="00372871">
            <w:r w:rsidRPr="002F58A4">
              <w:fldChar w:fldCharType="begin">
                <w:ffData>
                  <w:name w:val="Besedilo13"/>
                  <w:enabled/>
                  <w:calcOnExit w:val="0"/>
                  <w:textInput/>
                </w:ffData>
              </w:fldChar>
            </w:r>
            <w:r w:rsidRPr="002F58A4">
              <w:instrText xml:space="preserve"> FORMTEXT </w:instrText>
            </w:r>
            <w:r w:rsidRPr="002F58A4">
              <w:fldChar w:fldCharType="separate"/>
            </w:r>
            <w:r w:rsidRPr="002F58A4">
              <w:rPr>
                <w:noProof/>
              </w:rPr>
              <w:t> </w:t>
            </w:r>
            <w:r w:rsidRPr="002F58A4">
              <w:rPr>
                <w:noProof/>
              </w:rPr>
              <w:t> </w:t>
            </w:r>
            <w:r w:rsidRPr="002F58A4">
              <w:rPr>
                <w:noProof/>
              </w:rPr>
              <w:t> </w:t>
            </w:r>
            <w:r w:rsidRPr="002F58A4">
              <w:rPr>
                <w:noProof/>
              </w:rPr>
              <w:t> </w:t>
            </w:r>
            <w:r w:rsidRPr="002F58A4">
              <w:rPr>
                <w:noProof/>
              </w:rPr>
              <w:t> </w:t>
            </w:r>
            <w:r w:rsidRPr="002F58A4">
              <w:fldChar w:fldCharType="end"/>
            </w:r>
            <w:r w:rsidRPr="006F49EB">
              <w:t>_</w:t>
            </w:r>
          </w:p>
        </w:tc>
      </w:tr>
    </w:tbl>
    <w:p w:rsidR="005F23F8" w:rsidRPr="006F49EB" w:rsidRDefault="005F23F8" w:rsidP="00D37134"/>
    <w:p w:rsidR="005F23F8" w:rsidRPr="006F49EB" w:rsidRDefault="005F23F8" w:rsidP="00D37134"/>
    <w:p w:rsidR="005F23F8" w:rsidRPr="006F49EB" w:rsidRDefault="005F23F8" w:rsidP="00D37134"/>
    <w:p w:rsidR="005F23F8" w:rsidRPr="006F49EB" w:rsidRDefault="005F23F8" w:rsidP="00D37134"/>
    <w:p w:rsidR="005F23F8" w:rsidRPr="006F49EB" w:rsidRDefault="005F23F8" w:rsidP="00D37134"/>
    <w:p w:rsidR="005F23F8" w:rsidRPr="006F49EB" w:rsidRDefault="005F23F8" w:rsidP="00D37134"/>
    <w:p w:rsidR="005F23F8" w:rsidRPr="006F49EB" w:rsidRDefault="005F23F8"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594F70" w:rsidRPr="006F49EB" w:rsidRDefault="00594F70" w:rsidP="00D37134"/>
    <w:p w:rsidR="00853B37" w:rsidRPr="006F49EB" w:rsidRDefault="00853B37" w:rsidP="00D37134"/>
    <w:p w:rsidR="00853B37" w:rsidRPr="006F49EB" w:rsidRDefault="00853B37" w:rsidP="00D37134"/>
    <w:p w:rsidR="007F71F8" w:rsidRPr="006F49EB" w:rsidRDefault="007F71F8" w:rsidP="00D37134"/>
    <w:p w:rsidR="00853B37" w:rsidRPr="006F49EB" w:rsidRDefault="00853B37" w:rsidP="00D37134"/>
    <w:p w:rsidR="00E66ECD" w:rsidRPr="006F49EB" w:rsidRDefault="00E66ECD" w:rsidP="00D37134"/>
    <w:p w:rsidR="00F5570C" w:rsidRPr="006F49EB" w:rsidRDefault="00516579" w:rsidP="000C44CA">
      <w:pPr>
        <w:pStyle w:val="n2"/>
        <w:rPr>
          <w:b w:val="0"/>
          <w:sz w:val="20"/>
          <w:szCs w:val="20"/>
        </w:rPr>
      </w:pPr>
      <w:bookmarkStart w:id="104" w:name="_Toc494197466"/>
      <w:r w:rsidRPr="006F49EB">
        <w:rPr>
          <w:b w:val="0"/>
          <w:sz w:val="20"/>
          <w:szCs w:val="20"/>
        </w:rPr>
        <w:lastRenderedPageBreak/>
        <w:t>OBRAZEC ŠT. 3</w:t>
      </w:r>
      <w:r w:rsidR="0089119D" w:rsidRPr="006F49EB">
        <w:rPr>
          <w:b w:val="0"/>
          <w:sz w:val="20"/>
          <w:szCs w:val="20"/>
          <w:lang w:val="sl-SI"/>
        </w:rPr>
        <w:t xml:space="preserve"> - </w:t>
      </w:r>
      <w:r w:rsidR="005722C2" w:rsidRPr="006F49EB">
        <w:rPr>
          <w:b w:val="0"/>
          <w:sz w:val="20"/>
          <w:szCs w:val="20"/>
        </w:rPr>
        <w:t>POOBLASTILO ZA PRIDOBITEV POTRDILA IZ KAZENSKE EVIDENCE ZA FIZIČNE OSEBE</w:t>
      </w:r>
      <w:bookmarkEnd w:id="104"/>
    </w:p>
    <w:p w:rsidR="00AE3A8F" w:rsidRPr="006F49EB" w:rsidRDefault="00AE3A8F" w:rsidP="00D37134">
      <w:bookmarkStart w:id="105" w:name="_Toc372281747"/>
      <w:bookmarkStart w:id="106" w:name="_Toc401208434"/>
    </w:p>
    <w:p w:rsidR="007F71F8" w:rsidRPr="006F49EB" w:rsidRDefault="007F71F8" w:rsidP="00D37134"/>
    <w:p w:rsidR="00F06B80" w:rsidRPr="006F49EB" w:rsidRDefault="00F06B80" w:rsidP="00D37134">
      <w:r w:rsidRPr="006F49EB">
        <w:t xml:space="preserve">Spodaj podpisani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r w:rsidRPr="006F49EB">
        <w:t xml:space="preserve"> </w:t>
      </w:r>
      <w:r w:rsidRPr="006F49EB">
        <w:rPr>
          <w:i/>
        </w:rPr>
        <w:t>/naziv pooblastitelja/</w:t>
      </w:r>
      <w:r w:rsidRPr="006F49EB">
        <w:t xml:space="preserve"> pooblaščam </w:t>
      </w:r>
      <w:r w:rsidR="00CC7DDD" w:rsidRPr="006F49EB">
        <w:t>uporabnika</w:t>
      </w:r>
      <w:r w:rsidRPr="006F49EB">
        <w:t xml:space="preserve"> </w:t>
      </w:r>
      <w:r w:rsidR="00CC7DDD" w:rsidRPr="006F49EB">
        <w:t>Splošno bolnišnico Brežice, Černelčeva cesta 15, 8250 Brežice</w:t>
      </w:r>
      <w:r w:rsidRPr="006F49EB">
        <w:t xml:space="preserve">, da za potrebe preverjanja izpolnjevanja pogojev v postopku oddaje javnega naročila </w:t>
      </w:r>
      <w:r w:rsidR="0013411F" w:rsidRPr="006F49EB">
        <w:t>"</w:t>
      </w:r>
      <w:r w:rsidR="00D329E1" w:rsidRPr="006F49EB">
        <w:rPr>
          <w:rFonts w:eastAsia="Calibri"/>
          <w:bCs/>
        </w:rPr>
        <w:t>Nabava in vgradnja sterilizatorjev za centralno sterilizacijo - SB Brežice in vzdrževanje opreme za dobo 3 let po poteku garancijske dobe</w:t>
      </w:r>
      <w:r w:rsidR="0013411F" w:rsidRPr="006F49EB">
        <w:t>"</w:t>
      </w:r>
      <w:r w:rsidRPr="006F49EB">
        <w:t xml:space="preserve"> iz kazenske evidence RS pridobi potrdilo iz predmetne evidence.</w:t>
      </w:r>
    </w:p>
    <w:p w:rsidR="00F06B80" w:rsidRPr="006F49EB" w:rsidRDefault="00F06B80" w:rsidP="00D37134">
      <w:pPr>
        <w:rPr>
          <w:rFonts w:eastAsia="Batang"/>
        </w:rPr>
      </w:pPr>
    </w:p>
    <w:p w:rsidR="00AE58B1" w:rsidRPr="006F49EB" w:rsidRDefault="00AE58B1" w:rsidP="00D37134">
      <w:r w:rsidRPr="006F49EB">
        <w:t>Moji osebni podatki so naslednji:</w:t>
      </w:r>
    </w:p>
    <w:p w:rsidR="00AE58B1" w:rsidRPr="006F49EB" w:rsidRDefault="00AE58B1" w:rsidP="00D37134"/>
    <w:p w:rsidR="00AE58B1" w:rsidRPr="006F49EB" w:rsidRDefault="00AE58B1" w:rsidP="00D37134">
      <w:r w:rsidRPr="006F49EB">
        <w:t>EMŠO (obvezen podatek):</w:t>
      </w:r>
      <w:r w:rsidR="00372871">
        <w:t xml:space="preserv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IME IN PRIIMEK:</w:t>
      </w:r>
      <w:r w:rsidR="00372871">
        <w:t xml:space="preserv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DATUM ROJSTVA:</w:t>
      </w:r>
      <w:r w:rsidR="00372871">
        <w:t xml:space="preserv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KRAJ ROJSTVA:</w:t>
      </w:r>
      <w:r w:rsidR="00372871">
        <w:t xml:space="preserv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OBČINA ROJSTVA:</w:t>
      </w:r>
      <w:r w:rsidR="00372871">
        <w:t xml:space="preserv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DRŽAVA ROJSTVA:</w:t>
      </w:r>
      <w:r w:rsidR="00372871">
        <w:t xml:space="preserv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NASLOV STALNEGA/ZAČASNEGA BIVALIŠČA:</w:t>
      </w:r>
    </w:p>
    <w:p w:rsidR="00AE58B1" w:rsidRPr="006F49EB" w:rsidRDefault="00AE58B1" w:rsidP="00D37134"/>
    <w:p w:rsidR="00AE58B1" w:rsidRPr="006F49EB" w:rsidRDefault="00AE58B1" w:rsidP="00D37134">
      <w:r w:rsidRPr="006F49EB">
        <w:t>(ulica in hišna številka)</w:t>
      </w:r>
      <w:r w:rsidR="00372871">
        <w:t xml:space="preserv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(poštna številka in pošta)</w:t>
      </w:r>
      <w:r w:rsidR="00372871">
        <w:t xml:space="preserv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DRŽAVLJANSTVO:</w:t>
      </w:r>
      <w:r w:rsidR="00372871">
        <w:t xml:space="preserv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MOJ PREJŠNJI PRIIMEK SE JE GLASIL:</w:t>
      </w:r>
      <w:r w:rsidR="00372871">
        <w:t xml:space="preserv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F06B80" w:rsidRPr="006F49EB" w:rsidRDefault="00F06B80" w:rsidP="00D37134"/>
    <w:p w:rsidR="00AE58B1" w:rsidRPr="006F49EB" w:rsidRDefault="00AE58B1" w:rsidP="00D37134"/>
    <w:tbl>
      <w:tblPr>
        <w:tblW w:w="0" w:type="auto"/>
        <w:tblLayout w:type="fixed"/>
        <w:tblLook w:val="0000" w:firstRow="0" w:lastRow="0" w:firstColumn="0" w:lastColumn="0" w:noHBand="0" w:noVBand="0"/>
      </w:tblPr>
      <w:tblGrid>
        <w:gridCol w:w="4361"/>
        <w:gridCol w:w="4361"/>
      </w:tblGrid>
      <w:tr w:rsidR="002F58A4" w:rsidRPr="006F49EB" w:rsidTr="00372871">
        <w:trPr>
          <w:cantSplit/>
        </w:trPr>
        <w:tc>
          <w:tcPr>
            <w:tcW w:w="4361" w:type="dxa"/>
          </w:tcPr>
          <w:p w:rsidR="002F58A4" w:rsidRPr="006F49EB" w:rsidRDefault="002F58A4" w:rsidP="00372871">
            <w:r w:rsidRPr="006F49EB">
              <w:t>Kraj in datum:</w:t>
            </w:r>
          </w:p>
        </w:tc>
        <w:tc>
          <w:tcPr>
            <w:tcW w:w="4361" w:type="dxa"/>
          </w:tcPr>
          <w:p w:rsidR="002F58A4" w:rsidRPr="006F49EB" w:rsidRDefault="002F58A4" w:rsidP="00372871">
            <w:r w:rsidRPr="006F49EB">
              <w:t>Žig in podpis zakonitega zastopnika:</w:t>
            </w:r>
          </w:p>
        </w:tc>
      </w:tr>
      <w:tr w:rsidR="002F58A4" w:rsidRPr="006F49EB" w:rsidTr="00372871">
        <w:trPr>
          <w:cantSplit/>
        </w:trPr>
        <w:tc>
          <w:tcPr>
            <w:tcW w:w="4361" w:type="dxa"/>
          </w:tcPr>
          <w:p w:rsidR="002F58A4" w:rsidRPr="006F49EB" w:rsidRDefault="002F58A4" w:rsidP="00372871"/>
          <w:p w:rsidR="002F58A4" w:rsidRPr="006F49EB" w:rsidRDefault="002F58A4"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4361" w:type="dxa"/>
          </w:tcPr>
          <w:p w:rsidR="002F58A4" w:rsidRPr="006F49EB" w:rsidRDefault="002F58A4" w:rsidP="00372871"/>
          <w:p w:rsidR="002F58A4" w:rsidRPr="006F49EB" w:rsidRDefault="002F58A4" w:rsidP="00372871">
            <w:r w:rsidRPr="002F58A4">
              <w:fldChar w:fldCharType="begin">
                <w:ffData>
                  <w:name w:val="Besedilo13"/>
                  <w:enabled/>
                  <w:calcOnExit w:val="0"/>
                  <w:textInput/>
                </w:ffData>
              </w:fldChar>
            </w:r>
            <w:r w:rsidRPr="002F58A4">
              <w:instrText xml:space="preserve"> FORMTEXT </w:instrText>
            </w:r>
            <w:r w:rsidRPr="002F58A4">
              <w:fldChar w:fldCharType="separate"/>
            </w:r>
            <w:r w:rsidRPr="002F58A4">
              <w:rPr>
                <w:noProof/>
              </w:rPr>
              <w:t> </w:t>
            </w:r>
            <w:r w:rsidRPr="002F58A4">
              <w:rPr>
                <w:noProof/>
              </w:rPr>
              <w:t> </w:t>
            </w:r>
            <w:r w:rsidRPr="002F58A4">
              <w:rPr>
                <w:noProof/>
              </w:rPr>
              <w:t> </w:t>
            </w:r>
            <w:r w:rsidRPr="002F58A4">
              <w:rPr>
                <w:noProof/>
              </w:rPr>
              <w:t> </w:t>
            </w:r>
            <w:r w:rsidRPr="002F58A4">
              <w:rPr>
                <w:noProof/>
              </w:rPr>
              <w:t> </w:t>
            </w:r>
            <w:r w:rsidRPr="002F58A4">
              <w:fldChar w:fldCharType="end"/>
            </w:r>
            <w:r w:rsidRPr="006F49EB">
              <w:t>_</w:t>
            </w:r>
          </w:p>
        </w:tc>
      </w:tr>
    </w:tbl>
    <w:p w:rsidR="00AE58B1" w:rsidRPr="006F49EB" w:rsidRDefault="00AE58B1" w:rsidP="00D37134"/>
    <w:p w:rsidR="00C26673" w:rsidRPr="006F49EB" w:rsidRDefault="00C26673" w:rsidP="00D37134"/>
    <w:p w:rsidR="00F06B80" w:rsidRPr="006F49EB" w:rsidRDefault="00F06B80" w:rsidP="00D37134"/>
    <w:p w:rsidR="00F06B80" w:rsidRPr="006F49EB" w:rsidRDefault="00F06B80" w:rsidP="00D37134"/>
    <w:p w:rsidR="00F06B80" w:rsidRPr="006F49EB" w:rsidRDefault="00F06B80" w:rsidP="00D37134"/>
    <w:p w:rsidR="00F06B80" w:rsidRPr="006F49EB" w:rsidRDefault="00F06B80" w:rsidP="00D37134"/>
    <w:p w:rsidR="00F06B80" w:rsidRPr="006F49EB" w:rsidRDefault="00F06B80" w:rsidP="00D37134"/>
    <w:p w:rsidR="00F06B80" w:rsidRPr="006F49EB" w:rsidRDefault="00F06B80" w:rsidP="00D37134"/>
    <w:p w:rsidR="00F06B80" w:rsidRPr="006F49EB" w:rsidRDefault="00813A13" w:rsidP="000C44CA">
      <w:pPr>
        <w:pStyle w:val="n2"/>
        <w:rPr>
          <w:b w:val="0"/>
          <w:sz w:val="20"/>
          <w:szCs w:val="20"/>
        </w:rPr>
      </w:pPr>
      <w:r w:rsidRPr="006F49EB">
        <w:rPr>
          <w:b w:val="0"/>
          <w:sz w:val="20"/>
          <w:szCs w:val="20"/>
        </w:rPr>
        <w:br w:type="page"/>
      </w:r>
      <w:bookmarkStart w:id="107" w:name="_Toc494197467"/>
      <w:r w:rsidR="00516579" w:rsidRPr="006F49EB">
        <w:rPr>
          <w:b w:val="0"/>
          <w:sz w:val="20"/>
          <w:szCs w:val="20"/>
        </w:rPr>
        <w:lastRenderedPageBreak/>
        <w:t>OBRAZEC ŠT. 4</w:t>
      </w:r>
      <w:r w:rsidR="0089119D" w:rsidRPr="006F49EB">
        <w:rPr>
          <w:b w:val="0"/>
          <w:sz w:val="20"/>
          <w:szCs w:val="20"/>
          <w:lang w:val="sl-SI"/>
        </w:rPr>
        <w:t xml:space="preserve"> - </w:t>
      </w:r>
      <w:r w:rsidR="005722C2" w:rsidRPr="006F49EB">
        <w:rPr>
          <w:b w:val="0"/>
          <w:sz w:val="20"/>
          <w:szCs w:val="20"/>
        </w:rPr>
        <w:t>POOBLASTILO ZA PRIDOBITEV PODATKOV ZA PRAVNE OSEBE</w:t>
      </w:r>
      <w:bookmarkEnd w:id="107"/>
    </w:p>
    <w:p w:rsidR="00AE58B1" w:rsidRPr="006F49EB" w:rsidRDefault="00AE58B1" w:rsidP="00D37134"/>
    <w:p w:rsidR="00AE58B1" w:rsidRPr="006F49EB" w:rsidRDefault="00AE58B1" w:rsidP="00D37134"/>
    <w:p w:rsidR="00F06B80" w:rsidRPr="006F49EB" w:rsidRDefault="00F06B80" w:rsidP="00D37134">
      <w:r w:rsidRPr="006F49EB">
        <w:t xml:space="preserve">Spodaj podpisani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r w:rsidRPr="006F49EB">
        <w:t xml:space="preserve"> </w:t>
      </w:r>
      <w:r w:rsidRPr="006F49EB">
        <w:rPr>
          <w:i/>
        </w:rPr>
        <w:t>/naziv pooblastitelja/</w:t>
      </w:r>
      <w:r w:rsidRPr="006F49EB">
        <w:t xml:space="preserve"> </w:t>
      </w:r>
      <w:r w:rsidR="00D329E1" w:rsidRPr="006F49EB">
        <w:t>pooblaščam uporabnika Splošno bolnišnico Brežice, Černelčeva cesta 15, 8250 Brežice, da za potrebe preverjanja izpolnjevanja pogojev v postopku oddaje javnega naročila "</w:t>
      </w:r>
      <w:r w:rsidR="00D329E1" w:rsidRPr="006F49EB">
        <w:rPr>
          <w:rFonts w:eastAsia="Calibri"/>
          <w:bCs/>
        </w:rPr>
        <w:t>Nabava in vgradnja sterilizatorjev za centralno sterilizacijo - SB Brežice in vzdrževanje opreme za dobo 3 let po poteku garancijske dobe</w:t>
      </w:r>
      <w:r w:rsidR="00D329E1" w:rsidRPr="006F49EB">
        <w:t xml:space="preserve">" </w:t>
      </w:r>
      <w:r w:rsidRPr="006F49EB">
        <w:t>iz kazenske evidence RS pridobi potrdilo iz predmetne evidence.</w:t>
      </w:r>
    </w:p>
    <w:p w:rsidR="00F06B80" w:rsidRPr="006F49EB" w:rsidRDefault="00F06B80" w:rsidP="00D37134"/>
    <w:p w:rsidR="00AE58B1" w:rsidRPr="006F49EB" w:rsidRDefault="00AE58B1" w:rsidP="00D37134"/>
    <w:p w:rsidR="00AE58B1" w:rsidRPr="006F49EB" w:rsidRDefault="00AE58B1" w:rsidP="00D37134">
      <w:r w:rsidRPr="006F49EB">
        <w:t>PODATKI O PRAVNI OSEBI:</w:t>
      </w:r>
    </w:p>
    <w:p w:rsidR="00AE58B1" w:rsidRPr="006F49EB" w:rsidRDefault="00AE58B1" w:rsidP="00D37134"/>
    <w:p w:rsidR="00AE58B1" w:rsidRPr="006F49EB" w:rsidRDefault="00AE58B1" w:rsidP="00D37134">
      <w:r w:rsidRPr="006F49EB">
        <w:t xml:space="preserve">Polno ime podjetja: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 xml:space="preserve">Sedež podjetja: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 xml:space="preserve">Občina sedeža podjetja: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 xml:space="preserve">Številka vpisa v sodni register (št. vložka):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r w:rsidRPr="006F49EB">
        <w:t xml:space="preserve">Matična številka podjetja: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p>
    <w:p w:rsidR="00AE58B1" w:rsidRPr="006F49EB" w:rsidRDefault="00AE58B1" w:rsidP="00D37134"/>
    <w:p w:rsidR="00AE58B1" w:rsidRPr="006F49EB" w:rsidRDefault="00AE58B1" w:rsidP="00D37134"/>
    <w:p w:rsidR="00AE58B1" w:rsidRPr="006F49EB" w:rsidRDefault="00AE58B1" w:rsidP="00D37134"/>
    <w:tbl>
      <w:tblPr>
        <w:tblW w:w="0" w:type="auto"/>
        <w:tblLayout w:type="fixed"/>
        <w:tblLook w:val="0000" w:firstRow="0" w:lastRow="0" w:firstColumn="0" w:lastColumn="0" w:noHBand="0" w:noVBand="0"/>
      </w:tblPr>
      <w:tblGrid>
        <w:gridCol w:w="4361"/>
        <w:gridCol w:w="4361"/>
      </w:tblGrid>
      <w:tr w:rsidR="002F58A4" w:rsidRPr="006F49EB" w:rsidTr="00372871">
        <w:trPr>
          <w:cantSplit/>
        </w:trPr>
        <w:tc>
          <w:tcPr>
            <w:tcW w:w="4361" w:type="dxa"/>
          </w:tcPr>
          <w:p w:rsidR="002F58A4" w:rsidRPr="006F49EB" w:rsidRDefault="002F58A4" w:rsidP="00372871">
            <w:r w:rsidRPr="006F49EB">
              <w:t>Kraj in datum:</w:t>
            </w:r>
          </w:p>
        </w:tc>
        <w:tc>
          <w:tcPr>
            <w:tcW w:w="4361" w:type="dxa"/>
          </w:tcPr>
          <w:p w:rsidR="002F58A4" w:rsidRPr="006F49EB" w:rsidRDefault="002F58A4" w:rsidP="00372871">
            <w:r w:rsidRPr="006F49EB">
              <w:t>Žig in podpis zakonitega zastopnika:</w:t>
            </w:r>
          </w:p>
        </w:tc>
      </w:tr>
      <w:tr w:rsidR="002F58A4" w:rsidRPr="006F49EB" w:rsidTr="00372871">
        <w:trPr>
          <w:cantSplit/>
        </w:trPr>
        <w:tc>
          <w:tcPr>
            <w:tcW w:w="4361" w:type="dxa"/>
          </w:tcPr>
          <w:p w:rsidR="002F58A4" w:rsidRPr="006F49EB" w:rsidRDefault="002F58A4" w:rsidP="00372871"/>
          <w:p w:rsidR="002F58A4" w:rsidRPr="006F49EB" w:rsidRDefault="002F58A4"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4361" w:type="dxa"/>
          </w:tcPr>
          <w:p w:rsidR="002F58A4" w:rsidRPr="006F49EB" w:rsidRDefault="002F58A4" w:rsidP="00372871"/>
          <w:p w:rsidR="002F58A4" w:rsidRPr="006F49EB" w:rsidRDefault="002F58A4" w:rsidP="00372871">
            <w:r w:rsidRPr="002F58A4">
              <w:fldChar w:fldCharType="begin">
                <w:ffData>
                  <w:name w:val="Besedilo13"/>
                  <w:enabled/>
                  <w:calcOnExit w:val="0"/>
                  <w:textInput/>
                </w:ffData>
              </w:fldChar>
            </w:r>
            <w:r w:rsidRPr="002F58A4">
              <w:instrText xml:space="preserve"> FORMTEXT </w:instrText>
            </w:r>
            <w:r w:rsidRPr="002F58A4">
              <w:fldChar w:fldCharType="separate"/>
            </w:r>
            <w:r w:rsidRPr="002F58A4">
              <w:rPr>
                <w:noProof/>
              </w:rPr>
              <w:t> </w:t>
            </w:r>
            <w:r w:rsidRPr="002F58A4">
              <w:rPr>
                <w:noProof/>
              </w:rPr>
              <w:t> </w:t>
            </w:r>
            <w:r w:rsidRPr="002F58A4">
              <w:rPr>
                <w:noProof/>
              </w:rPr>
              <w:t> </w:t>
            </w:r>
            <w:r w:rsidRPr="002F58A4">
              <w:rPr>
                <w:noProof/>
              </w:rPr>
              <w:t> </w:t>
            </w:r>
            <w:r w:rsidRPr="002F58A4">
              <w:rPr>
                <w:noProof/>
              </w:rPr>
              <w:t> </w:t>
            </w:r>
            <w:r w:rsidRPr="002F58A4">
              <w:fldChar w:fldCharType="end"/>
            </w:r>
            <w:r w:rsidRPr="006F49EB">
              <w:t>_</w:t>
            </w:r>
          </w:p>
        </w:tc>
      </w:tr>
    </w:tbl>
    <w:p w:rsidR="00AE58B1" w:rsidRPr="006F49EB" w:rsidRDefault="00AE58B1" w:rsidP="00D37134"/>
    <w:p w:rsidR="00AE58B1" w:rsidRPr="006F49EB" w:rsidRDefault="00AE58B1" w:rsidP="00D37134"/>
    <w:p w:rsidR="00AE58B1" w:rsidRPr="006F49EB" w:rsidRDefault="00AE58B1" w:rsidP="00D37134"/>
    <w:p w:rsidR="00813A13" w:rsidRPr="006F49EB" w:rsidRDefault="00813A13" w:rsidP="000C44CA">
      <w:pPr>
        <w:pStyle w:val="n2"/>
        <w:rPr>
          <w:b w:val="0"/>
          <w:sz w:val="20"/>
          <w:szCs w:val="20"/>
        </w:rPr>
      </w:pPr>
      <w:r w:rsidRPr="006F49EB">
        <w:rPr>
          <w:b w:val="0"/>
          <w:sz w:val="20"/>
          <w:szCs w:val="20"/>
        </w:rPr>
        <w:br w:type="page"/>
      </w:r>
      <w:bookmarkStart w:id="108" w:name="_Toc494197468"/>
      <w:r w:rsidR="00516579" w:rsidRPr="006F49EB">
        <w:rPr>
          <w:b w:val="0"/>
          <w:sz w:val="20"/>
          <w:szCs w:val="20"/>
        </w:rPr>
        <w:lastRenderedPageBreak/>
        <w:t>OBRAZEC ŠT. 5</w:t>
      </w:r>
      <w:r w:rsidR="0089119D" w:rsidRPr="006F49EB">
        <w:rPr>
          <w:b w:val="0"/>
          <w:sz w:val="20"/>
          <w:szCs w:val="20"/>
          <w:lang w:val="sl-SI"/>
        </w:rPr>
        <w:t xml:space="preserve"> - </w:t>
      </w:r>
      <w:r w:rsidR="000C44CA" w:rsidRPr="006F49EB">
        <w:rPr>
          <w:b w:val="0"/>
          <w:sz w:val="20"/>
          <w:szCs w:val="20"/>
        </w:rPr>
        <w:t>SEZNAM REFERENC</w:t>
      </w:r>
      <w:bookmarkEnd w:id="108"/>
    </w:p>
    <w:p w:rsidR="00813A13" w:rsidRPr="006F49EB" w:rsidRDefault="00813A13" w:rsidP="00D37134"/>
    <w:p w:rsidR="00813A13" w:rsidRPr="006F49EB" w:rsidRDefault="00813A13" w:rsidP="00D37134"/>
    <w:p w:rsidR="00813A13" w:rsidRPr="006F49EB" w:rsidRDefault="00813A13" w:rsidP="00D37134">
      <w:pPr>
        <w:rPr>
          <w:color w:val="000000"/>
        </w:rPr>
      </w:pPr>
      <w:r w:rsidRPr="006F49EB">
        <w:rPr>
          <w:color w:val="000000"/>
        </w:rPr>
        <w:t xml:space="preserve">V zvezi z javnim naročilom </w:t>
      </w:r>
      <w:r w:rsidR="0013411F" w:rsidRPr="006F49EB">
        <w:t>"</w:t>
      </w:r>
      <w:r w:rsidR="00D329E1" w:rsidRPr="006F49EB">
        <w:rPr>
          <w:rFonts w:eastAsia="Calibri"/>
          <w:bCs/>
        </w:rPr>
        <w:t>Nabava in vgradnja sterilizatorjev za centralno sterilizacijo - SB Brežice in vzdrževanje opreme za dobo 3 let po poteku garancijske dobe</w:t>
      </w:r>
      <w:r w:rsidR="00D329E1" w:rsidRPr="006F49EB">
        <w:t>"</w:t>
      </w:r>
      <w:r w:rsidRPr="006F49EB">
        <w:rPr>
          <w:bCs/>
          <w:color w:val="000000"/>
        </w:rPr>
        <w:t xml:space="preserve"> </w:t>
      </w:r>
      <w:r w:rsidRPr="006F49EB">
        <w:rPr>
          <w:color w:val="000000"/>
        </w:rPr>
        <w:t>podajamo naslednji seznam referenc:</w:t>
      </w:r>
    </w:p>
    <w:p w:rsidR="00813A13" w:rsidRPr="006F49EB" w:rsidRDefault="00813A13" w:rsidP="00D37134"/>
    <w:tbl>
      <w:tblPr>
        <w:tblW w:w="9356"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3402"/>
        <w:gridCol w:w="1984"/>
        <w:gridCol w:w="1843"/>
      </w:tblGrid>
      <w:tr w:rsidR="00813A13" w:rsidRPr="006F49EB" w:rsidTr="00813A13">
        <w:tc>
          <w:tcPr>
            <w:tcW w:w="2127" w:type="dxa"/>
            <w:tcBorders>
              <w:top w:val="single" w:sz="24" w:space="0" w:color="auto"/>
              <w:bottom w:val="single" w:sz="24" w:space="0" w:color="auto"/>
            </w:tcBorders>
            <w:shd w:val="pct10" w:color="auto" w:fill="auto"/>
          </w:tcPr>
          <w:p w:rsidR="00813A13" w:rsidRPr="006F49EB" w:rsidRDefault="00813A13" w:rsidP="00D37134"/>
          <w:p w:rsidR="00813A13" w:rsidRPr="006F49EB" w:rsidRDefault="007E689A" w:rsidP="00D37134">
            <w:r w:rsidRPr="006F49EB">
              <w:t>N</w:t>
            </w:r>
            <w:r w:rsidR="00813A13" w:rsidRPr="006F49EB">
              <w:t>aročnik</w:t>
            </w:r>
          </w:p>
          <w:p w:rsidR="00813A13" w:rsidRPr="006F49EB" w:rsidRDefault="00813A13" w:rsidP="00D37134"/>
        </w:tc>
        <w:tc>
          <w:tcPr>
            <w:tcW w:w="3402" w:type="dxa"/>
            <w:tcBorders>
              <w:top w:val="single" w:sz="24" w:space="0" w:color="auto"/>
              <w:bottom w:val="single" w:sz="24" w:space="0" w:color="auto"/>
            </w:tcBorders>
            <w:shd w:val="pct10" w:color="auto" w:fill="auto"/>
          </w:tcPr>
          <w:p w:rsidR="00813A13" w:rsidRPr="006F49EB" w:rsidRDefault="00813A13" w:rsidP="00D37134"/>
          <w:p w:rsidR="00813A13" w:rsidRPr="006F49EB" w:rsidRDefault="00813A13" w:rsidP="00D37134">
            <w:r w:rsidRPr="006F49EB">
              <w:t>Naziv opreme in kraj izvedbe</w:t>
            </w:r>
          </w:p>
        </w:tc>
        <w:tc>
          <w:tcPr>
            <w:tcW w:w="1984" w:type="dxa"/>
            <w:tcBorders>
              <w:top w:val="single" w:sz="24" w:space="0" w:color="auto"/>
              <w:bottom w:val="single" w:sz="24" w:space="0" w:color="auto"/>
            </w:tcBorders>
            <w:shd w:val="pct10" w:color="auto" w:fill="auto"/>
          </w:tcPr>
          <w:p w:rsidR="00813A13" w:rsidRPr="006F49EB" w:rsidRDefault="00813A13" w:rsidP="00D37134"/>
          <w:p w:rsidR="00813A13" w:rsidRPr="006F49EB" w:rsidRDefault="00813A13" w:rsidP="007E689A">
            <w:r w:rsidRPr="006F49EB">
              <w:t xml:space="preserve">Vrednost </w:t>
            </w:r>
            <w:r w:rsidR="007E689A" w:rsidRPr="006F49EB">
              <w:t>nabave</w:t>
            </w:r>
          </w:p>
        </w:tc>
        <w:tc>
          <w:tcPr>
            <w:tcW w:w="1843" w:type="dxa"/>
            <w:tcBorders>
              <w:top w:val="single" w:sz="24" w:space="0" w:color="auto"/>
              <w:bottom w:val="single" w:sz="24" w:space="0" w:color="auto"/>
            </w:tcBorders>
            <w:shd w:val="pct10" w:color="auto" w:fill="auto"/>
          </w:tcPr>
          <w:p w:rsidR="00813A13" w:rsidRPr="006F49EB" w:rsidRDefault="00813A13" w:rsidP="00D37134"/>
          <w:p w:rsidR="00813A13" w:rsidRPr="006F49EB" w:rsidRDefault="00813A13" w:rsidP="00D37134">
            <w:r w:rsidRPr="006F49EB">
              <w:t>Datum izvedbe*</w:t>
            </w:r>
          </w:p>
        </w:tc>
      </w:tr>
      <w:tr w:rsidR="00372871" w:rsidRPr="006F49EB" w:rsidTr="00813A13">
        <w:trPr>
          <w:trHeight w:val="754"/>
        </w:trPr>
        <w:tc>
          <w:tcPr>
            <w:tcW w:w="2127" w:type="dxa"/>
            <w:tcBorders>
              <w:top w:val="nil"/>
            </w:tcBorders>
          </w:tcPr>
          <w:p w:rsidR="00372871" w:rsidRDefault="00372871" w:rsidP="00372871"/>
          <w:p w:rsidR="00372871" w:rsidRPr="006F49EB" w:rsidRDefault="00372871"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3402" w:type="dxa"/>
            <w:tcBorders>
              <w:top w:val="nil"/>
            </w:tcBorders>
          </w:tcPr>
          <w:p w:rsidR="00372871" w:rsidRDefault="00372871" w:rsidP="00372871"/>
          <w:p w:rsidR="00372871" w:rsidRPr="006F49EB" w:rsidRDefault="00372871"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1984" w:type="dxa"/>
            <w:tcBorders>
              <w:top w:val="nil"/>
            </w:tcBorders>
          </w:tcPr>
          <w:p w:rsidR="00372871" w:rsidRDefault="00372871" w:rsidP="00372871"/>
          <w:p w:rsidR="00372871" w:rsidRPr="006F49EB" w:rsidRDefault="00372871"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1843" w:type="dxa"/>
            <w:tcBorders>
              <w:top w:val="nil"/>
            </w:tcBorders>
          </w:tcPr>
          <w:p w:rsidR="00372871" w:rsidRDefault="00372871" w:rsidP="00372871"/>
          <w:p w:rsidR="00372871" w:rsidRPr="006F49EB" w:rsidRDefault="00372871"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r>
      <w:tr w:rsidR="00372871" w:rsidRPr="006F49EB" w:rsidTr="00813A13">
        <w:trPr>
          <w:trHeight w:val="903"/>
        </w:trPr>
        <w:tc>
          <w:tcPr>
            <w:tcW w:w="2127" w:type="dxa"/>
          </w:tcPr>
          <w:p w:rsidR="00372871" w:rsidRDefault="00372871" w:rsidP="00372871"/>
          <w:p w:rsidR="00372871" w:rsidRPr="006F49EB" w:rsidRDefault="00372871"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3402" w:type="dxa"/>
          </w:tcPr>
          <w:p w:rsidR="00372871" w:rsidRDefault="00372871" w:rsidP="00372871"/>
          <w:p w:rsidR="00372871" w:rsidRPr="006F49EB" w:rsidRDefault="00372871"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1984" w:type="dxa"/>
          </w:tcPr>
          <w:p w:rsidR="00372871" w:rsidRDefault="00372871" w:rsidP="00372871"/>
          <w:p w:rsidR="00372871" w:rsidRPr="006F49EB" w:rsidRDefault="00372871"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1843" w:type="dxa"/>
          </w:tcPr>
          <w:p w:rsidR="00372871" w:rsidRDefault="00372871" w:rsidP="00372871"/>
          <w:p w:rsidR="00372871" w:rsidRPr="006F49EB" w:rsidRDefault="00372871"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r>
      <w:tr w:rsidR="00372871" w:rsidRPr="006F49EB" w:rsidTr="00813A13">
        <w:trPr>
          <w:trHeight w:val="839"/>
        </w:trPr>
        <w:tc>
          <w:tcPr>
            <w:tcW w:w="2127" w:type="dxa"/>
            <w:tcBorders>
              <w:bottom w:val="single" w:sz="24" w:space="0" w:color="auto"/>
            </w:tcBorders>
          </w:tcPr>
          <w:p w:rsidR="00372871" w:rsidRDefault="00372871" w:rsidP="00372871"/>
          <w:p w:rsidR="00372871" w:rsidRPr="006F49EB" w:rsidRDefault="00372871"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3402" w:type="dxa"/>
            <w:tcBorders>
              <w:bottom w:val="single" w:sz="24" w:space="0" w:color="auto"/>
            </w:tcBorders>
          </w:tcPr>
          <w:p w:rsidR="00372871" w:rsidRDefault="00372871" w:rsidP="00372871"/>
          <w:p w:rsidR="00372871" w:rsidRPr="006F49EB" w:rsidRDefault="00372871"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1984" w:type="dxa"/>
            <w:tcBorders>
              <w:bottom w:val="single" w:sz="24" w:space="0" w:color="auto"/>
            </w:tcBorders>
          </w:tcPr>
          <w:p w:rsidR="00372871" w:rsidRDefault="00372871" w:rsidP="00372871"/>
          <w:p w:rsidR="00372871" w:rsidRPr="006F49EB" w:rsidRDefault="00372871"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1843" w:type="dxa"/>
            <w:tcBorders>
              <w:bottom w:val="single" w:sz="24" w:space="0" w:color="auto"/>
            </w:tcBorders>
          </w:tcPr>
          <w:p w:rsidR="00372871" w:rsidRDefault="00372871" w:rsidP="00372871"/>
          <w:p w:rsidR="00372871" w:rsidRPr="006F49EB" w:rsidRDefault="00372871"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r>
    </w:tbl>
    <w:p w:rsidR="00813A13" w:rsidRPr="006F49EB" w:rsidRDefault="00813A13" w:rsidP="00D37134"/>
    <w:p w:rsidR="00813A13" w:rsidRPr="006F49EB" w:rsidRDefault="00813A13" w:rsidP="00D37134">
      <w:r w:rsidRPr="006F49EB">
        <w:t>Opombe:</w:t>
      </w:r>
    </w:p>
    <w:p w:rsidR="00813A13" w:rsidRPr="006F49EB" w:rsidRDefault="00D329E1" w:rsidP="00C322DA">
      <w:pPr>
        <w:numPr>
          <w:ilvl w:val="0"/>
          <w:numId w:val="28"/>
        </w:numPr>
      </w:pPr>
      <w:r w:rsidRPr="006F49EB">
        <w:t>Uporabnik</w:t>
      </w:r>
      <w:r w:rsidR="00813A13" w:rsidRPr="006F49EB">
        <w:t xml:space="preserve"> si pridržuje pravico, da zahteva od ponudnikov izjave ponudnikovih pogodbenih partnerjev o podrobnejši vsebini in kakovosti izvedbe predmeta pogodbe iz tega seznama oz. tabele.</w:t>
      </w:r>
    </w:p>
    <w:p w:rsidR="00813A13" w:rsidRPr="006F49EB" w:rsidRDefault="00813A13" w:rsidP="00C322DA">
      <w:pPr>
        <w:numPr>
          <w:ilvl w:val="0"/>
          <w:numId w:val="28"/>
        </w:numPr>
      </w:pPr>
      <w:r w:rsidRPr="006F49EB">
        <w:t>Obrazcu mora biti obvezno priložena izjava referenčnega naročnika za vsako naročilo (referenco), ki ga navaja.</w:t>
      </w:r>
    </w:p>
    <w:p w:rsidR="00813A13" w:rsidRPr="006F49EB" w:rsidRDefault="007E689A" w:rsidP="00C322DA">
      <w:pPr>
        <w:numPr>
          <w:ilvl w:val="0"/>
          <w:numId w:val="28"/>
        </w:numPr>
      </w:pPr>
      <w:r w:rsidRPr="006F49EB">
        <w:t xml:space="preserve">* </w:t>
      </w:r>
      <w:r w:rsidR="00813A13" w:rsidRPr="006F49EB">
        <w:t xml:space="preserve">Referenca bo ustrezna, če bo kot datum reference naveden datum zaključitve dobave, montaže in zagona oziroma primopredaje opreme v zadnjih </w:t>
      </w:r>
      <w:r w:rsidR="00895D7E" w:rsidRPr="006F49EB">
        <w:t>3 letih</w:t>
      </w:r>
      <w:r w:rsidR="00813A13" w:rsidRPr="006F49EB">
        <w:t>, šteto od dneva objave obvestila o tem naročilu na portalu javnih naročil.</w:t>
      </w:r>
    </w:p>
    <w:p w:rsidR="00813A13" w:rsidRPr="006F49EB" w:rsidRDefault="00813A13" w:rsidP="00C322DA">
      <w:pPr>
        <w:numPr>
          <w:ilvl w:val="0"/>
          <w:numId w:val="28"/>
        </w:numPr>
      </w:pPr>
      <w:r w:rsidRPr="006F49EB">
        <w:t>V primeru pomanjkanja prostora se obrazec fotokopira.</w:t>
      </w:r>
    </w:p>
    <w:p w:rsidR="00813A13" w:rsidRPr="006F49EB" w:rsidRDefault="00813A13" w:rsidP="00D37134"/>
    <w:p w:rsidR="00813A13" w:rsidRPr="006F49EB" w:rsidRDefault="00813A13" w:rsidP="00D37134"/>
    <w:tbl>
      <w:tblPr>
        <w:tblW w:w="0" w:type="auto"/>
        <w:tblLayout w:type="fixed"/>
        <w:tblLook w:val="0000" w:firstRow="0" w:lastRow="0" w:firstColumn="0" w:lastColumn="0" w:noHBand="0" w:noVBand="0"/>
      </w:tblPr>
      <w:tblGrid>
        <w:gridCol w:w="4361"/>
        <w:gridCol w:w="4361"/>
      </w:tblGrid>
      <w:tr w:rsidR="002F58A4" w:rsidRPr="006F49EB" w:rsidTr="00372871">
        <w:trPr>
          <w:cantSplit/>
        </w:trPr>
        <w:tc>
          <w:tcPr>
            <w:tcW w:w="4361" w:type="dxa"/>
          </w:tcPr>
          <w:p w:rsidR="002F58A4" w:rsidRPr="006F49EB" w:rsidRDefault="002F58A4" w:rsidP="00372871">
            <w:r w:rsidRPr="006F49EB">
              <w:t>Kraj in datum:</w:t>
            </w:r>
          </w:p>
        </w:tc>
        <w:tc>
          <w:tcPr>
            <w:tcW w:w="4361" w:type="dxa"/>
          </w:tcPr>
          <w:p w:rsidR="002F58A4" w:rsidRPr="006F49EB" w:rsidRDefault="002F58A4" w:rsidP="00372871">
            <w:r w:rsidRPr="006F49EB">
              <w:t>Žig in podpis zakonitega zastopnika:</w:t>
            </w:r>
          </w:p>
        </w:tc>
      </w:tr>
      <w:tr w:rsidR="002F58A4" w:rsidRPr="006F49EB" w:rsidTr="00372871">
        <w:trPr>
          <w:cantSplit/>
        </w:trPr>
        <w:tc>
          <w:tcPr>
            <w:tcW w:w="4361" w:type="dxa"/>
          </w:tcPr>
          <w:p w:rsidR="002F58A4" w:rsidRPr="006F49EB" w:rsidRDefault="002F58A4" w:rsidP="00372871"/>
          <w:p w:rsidR="002F58A4" w:rsidRPr="006F49EB" w:rsidRDefault="002F58A4"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4361" w:type="dxa"/>
          </w:tcPr>
          <w:p w:rsidR="002F58A4" w:rsidRPr="006F49EB" w:rsidRDefault="002F58A4" w:rsidP="00372871"/>
          <w:p w:rsidR="002F58A4" w:rsidRPr="006F49EB" w:rsidRDefault="002F58A4" w:rsidP="00372871">
            <w:r w:rsidRPr="002F58A4">
              <w:fldChar w:fldCharType="begin">
                <w:ffData>
                  <w:name w:val="Besedilo13"/>
                  <w:enabled/>
                  <w:calcOnExit w:val="0"/>
                  <w:textInput/>
                </w:ffData>
              </w:fldChar>
            </w:r>
            <w:r w:rsidRPr="002F58A4">
              <w:instrText xml:space="preserve"> FORMTEXT </w:instrText>
            </w:r>
            <w:r w:rsidRPr="002F58A4">
              <w:fldChar w:fldCharType="separate"/>
            </w:r>
            <w:r w:rsidRPr="002F58A4">
              <w:rPr>
                <w:noProof/>
              </w:rPr>
              <w:t> </w:t>
            </w:r>
            <w:r w:rsidRPr="002F58A4">
              <w:rPr>
                <w:noProof/>
              </w:rPr>
              <w:t> </w:t>
            </w:r>
            <w:r w:rsidRPr="002F58A4">
              <w:rPr>
                <w:noProof/>
              </w:rPr>
              <w:t> </w:t>
            </w:r>
            <w:r w:rsidRPr="002F58A4">
              <w:rPr>
                <w:noProof/>
              </w:rPr>
              <w:t> </w:t>
            </w:r>
            <w:r w:rsidRPr="002F58A4">
              <w:rPr>
                <w:noProof/>
              </w:rPr>
              <w:t> </w:t>
            </w:r>
            <w:r w:rsidRPr="002F58A4">
              <w:fldChar w:fldCharType="end"/>
            </w:r>
            <w:r w:rsidRPr="006F49EB">
              <w:t>_</w:t>
            </w:r>
          </w:p>
        </w:tc>
      </w:tr>
    </w:tbl>
    <w:p w:rsidR="00813A13" w:rsidRPr="006F49EB" w:rsidRDefault="00813A13" w:rsidP="00364F69">
      <w:pPr>
        <w:pStyle w:val="n2"/>
        <w:rPr>
          <w:b w:val="0"/>
          <w:sz w:val="20"/>
          <w:szCs w:val="20"/>
        </w:rPr>
      </w:pPr>
      <w:r w:rsidRPr="006F49EB">
        <w:rPr>
          <w:b w:val="0"/>
          <w:sz w:val="20"/>
          <w:szCs w:val="20"/>
        </w:rPr>
        <w:br w:type="page"/>
      </w:r>
      <w:bookmarkStart w:id="109" w:name="_Toc494197469"/>
      <w:r w:rsidR="00516579" w:rsidRPr="006F49EB">
        <w:rPr>
          <w:b w:val="0"/>
          <w:sz w:val="20"/>
          <w:szCs w:val="20"/>
        </w:rPr>
        <w:lastRenderedPageBreak/>
        <w:t>OBRAZEC ŠT. 6</w:t>
      </w:r>
      <w:r w:rsidR="0089119D" w:rsidRPr="006F49EB">
        <w:rPr>
          <w:b w:val="0"/>
          <w:sz w:val="20"/>
          <w:szCs w:val="20"/>
          <w:lang w:val="sl-SI"/>
        </w:rPr>
        <w:t xml:space="preserve">  - </w:t>
      </w:r>
      <w:r w:rsidR="005722C2" w:rsidRPr="006F49EB">
        <w:rPr>
          <w:b w:val="0"/>
          <w:sz w:val="20"/>
          <w:szCs w:val="20"/>
        </w:rPr>
        <w:t>IZJAVA REFERENČNEGA NAROČNIKA</w:t>
      </w:r>
      <w:bookmarkEnd w:id="109"/>
    </w:p>
    <w:p w:rsidR="00813A13" w:rsidRPr="006F49EB" w:rsidRDefault="00813A13" w:rsidP="00D37134"/>
    <w:p w:rsidR="00813A13" w:rsidRPr="006F49EB" w:rsidRDefault="00813A13" w:rsidP="00D37134"/>
    <w:p w:rsidR="00813A13" w:rsidRPr="006F49EB" w:rsidRDefault="00813A13" w:rsidP="00D37134">
      <w:r w:rsidRPr="006F49EB">
        <w:t xml:space="preserve">Naziv referenčnega naročnika (potrjevalca reference): </w:t>
      </w:r>
    </w:p>
    <w:p w:rsidR="00813A13" w:rsidRPr="006F49EB" w:rsidRDefault="00813A13" w:rsidP="00D37134"/>
    <w:p w:rsidR="00813A13" w:rsidRPr="006F49EB" w:rsidRDefault="00372871" w:rsidP="00D37134">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p w:rsidR="00813A13" w:rsidRPr="006F49EB" w:rsidRDefault="00813A13" w:rsidP="00D37134"/>
    <w:p w:rsidR="00813A13" w:rsidRPr="006F49EB" w:rsidRDefault="00813A13" w:rsidP="00D37134">
      <w:r w:rsidRPr="006F49EB">
        <w:t xml:space="preserve">Naslov referenčnega naročnika: </w:t>
      </w:r>
    </w:p>
    <w:p w:rsidR="00813A13" w:rsidRPr="006F49EB" w:rsidRDefault="00813A13" w:rsidP="00D37134"/>
    <w:p w:rsidR="00813A13" w:rsidRPr="006F49EB" w:rsidRDefault="00372871" w:rsidP="00D37134">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p w:rsidR="00813A13" w:rsidRPr="006F49EB" w:rsidRDefault="00813A13" w:rsidP="00D37134"/>
    <w:p w:rsidR="00813A13" w:rsidRPr="006F49EB" w:rsidRDefault="00813A13" w:rsidP="00D37134">
      <w:r w:rsidRPr="006F49EB">
        <w:t xml:space="preserve">Pod kazensko in materialno odgovornostjo izjavljamo, da je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r w:rsidRPr="006F49EB">
        <w:t xml:space="preserve"> </w:t>
      </w:r>
    </w:p>
    <w:p w:rsidR="00813A13" w:rsidRPr="006F49EB" w:rsidRDefault="00813A13" w:rsidP="00D37134">
      <w:r w:rsidRPr="006F49EB">
        <w:t xml:space="preserve">                                                                                                                                /navesti ponudnika/ </w:t>
      </w:r>
    </w:p>
    <w:p w:rsidR="00813A13" w:rsidRPr="006F49EB" w:rsidRDefault="00813A13" w:rsidP="00D37134">
      <w:r w:rsidRPr="006F49EB">
        <w:t xml:space="preserve">na podlagi pogodbe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r w:rsidRPr="006F49EB">
        <w:t xml:space="preserve"> </w:t>
      </w:r>
      <w:r w:rsidRPr="006F49EB">
        <w:rPr>
          <w:i/>
        </w:rPr>
        <w:t xml:space="preserve">/št. pogodbe/naročilnice/ </w:t>
      </w:r>
      <w:r w:rsidRPr="006F49EB">
        <w:t xml:space="preserve">z dne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r w:rsidRPr="006F49EB">
        <w:t>,</w:t>
      </w:r>
    </w:p>
    <w:p w:rsidR="00813A13" w:rsidRPr="006F49EB" w:rsidRDefault="00813A13" w:rsidP="00D37134"/>
    <w:p w:rsidR="00813A13" w:rsidRPr="006F49EB" w:rsidRDefault="00813A13" w:rsidP="00D37134">
      <w:r w:rsidRPr="006F49EB">
        <w:t xml:space="preserve">sklenjene z nami kot naročnikom, v času od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r w:rsidRPr="006F49EB">
        <w:t xml:space="preserve"> do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r w:rsidRPr="006F49EB">
        <w:t xml:space="preserve"> oziroma dne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r w:rsidRPr="006F49EB">
        <w:t xml:space="preserve">, </w:t>
      </w:r>
    </w:p>
    <w:p w:rsidR="00813A13" w:rsidRPr="006F49EB" w:rsidRDefault="00813A13" w:rsidP="00D37134"/>
    <w:p w:rsidR="00813A13" w:rsidRPr="006F49EB" w:rsidRDefault="00813A13" w:rsidP="00D37134">
      <w:r w:rsidRPr="006F49EB">
        <w:t xml:space="preserve">uspešno izvedel (kar pomeni količinsko in kakovostno v skladu z naročilom) dobavo, montažo in zagon </w:t>
      </w:r>
    </w:p>
    <w:p w:rsidR="00813A13" w:rsidRPr="006F49EB" w:rsidRDefault="00372871" w:rsidP="00D37134">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p w:rsidR="00813A13" w:rsidRPr="006F49EB" w:rsidRDefault="00813A13" w:rsidP="00D37134"/>
    <w:p w:rsidR="00813A13" w:rsidRPr="006F49EB" w:rsidRDefault="00372871" w:rsidP="00D37134">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r w:rsidR="00813A13" w:rsidRPr="006F49EB">
        <w:t xml:space="preserve"> </w:t>
      </w:r>
    </w:p>
    <w:p w:rsidR="00813A13" w:rsidRPr="006F49EB" w:rsidRDefault="00813A13" w:rsidP="00D37134">
      <w:r w:rsidRPr="006F49EB">
        <w:t xml:space="preserve">/navede se oprema, ki se navaja kot referenca/ </w:t>
      </w:r>
    </w:p>
    <w:p w:rsidR="00813A13" w:rsidRPr="006F49EB" w:rsidRDefault="00813A13" w:rsidP="00D37134"/>
    <w:p w:rsidR="00813A13" w:rsidRPr="006F49EB" w:rsidRDefault="00813A13" w:rsidP="00D37134">
      <w:r w:rsidRPr="006F49EB">
        <w:t xml:space="preserve">Predmetno izjavo je mogoče preveriti pri </w:t>
      </w:r>
      <w:r w:rsidR="00372871" w:rsidRPr="002F58A4">
        <w:rPr>
          <w:b/>
        </w:rPr>
        <w:fldChar w:fldCharType="begin">
          <w:ffData>
            <w:name w:val="Besedilo13"/>
            <w:enabled/>
            <w:calcOnExit w:val="0"/>
            <w:textInput/>
          </w:ffData>
        </w:fldChar>
      </w:r>
      <w:r w:rsidR="00372871" w:rsidRPr="002F58A4">
        <w:rPr>
          <w:b/>
        </w:rPr>
        <w:instrText xml:space="preserve"> FORMTEXT </w:instrText>
      </w:r>
      <w:r w:rsidR="00372871" w:rsidRPr="002F58A4">
        <w:rPr>
          <w:b/>
        </w:rPr>
      </w:r>
      <w:r w:rsidR="00372871" w:rsidRPr="002F58A4">
        <w:rPr>
          <w:b/>
        </w:rPr>
        <w:fldChar w:fldCharType="separate"/>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noProof/>
        </w:rPr>
        <w:t> </w:t>
      </w:r>
      <w:r w:rsidR="00372871" w:rsidRPr="002F58A4">
        <w:rPr>
          <w:b/>
        </w:rPr>
        <w:fldChar w:fldCharType="end"/>
      </w:r>
      <w:r w:rsidRPr="006F49EB">
        <w:t xml:space="preserve"> </w:t>
      </w:r>
      <w:r w:rsidRPr="006F49EB">
        <w:rPr>
          <w:i/>
        </w:rPr>
        <w:t>/ime in priimek/</w:t>
      </w:r>
      <w:r w:rsidRPr="006F49EB">
        <w:t xml:space="preserve">, na telefonski številki </w:t>
      </w:r>
    </w:p>
    <w:p w:rsidR="00813A13" w:rsidRPr="006F49EB" w:rsidRDefault="00813A13" w:rsidP="00D37134"/>
    <w:p w:rsidR="00813A13" w:rsidRPr="006F49EB" w:rsidRDefault="00372871" w:rsidP="00D37134">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r w:rsidR="00813A13" w:rsidRPr="006F49EB">
        <w:t xml:space="preserve"> in/ali elektronskem naslovu </w:t>
      </w:r>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r w:rsidR="00813A13" w:rsidRPr="006F49EB">
        <w:t>.</w:t>
      </w:r>
    </w:p>
    <w:p w:rsidR="00813A13" w:rsidRPr="006F49EB" w:rsidRDefault="00813A13" w:rsidP="00D37134"/>
    <w:p w:rsidR="00813A13" w:rsidRPr="006F49EB" w:rsidRDefault="00813A13" w:rsidP="00D37134"/>
    <w:p w:rsidR="00813A13" w:rsidRPr="006F49EB" w:rsidRDefault="00813A13" w:rsidP="00D37134"/>
    <w:p w:rsidR="00813A13" w:rsidRPr="006F49EB" w:rsidRDefault="00813A13" w:rsidP="00D37134"/>
    <w:tbl>
      <w:tblPr>
        <w:tblW w:w="0" w:type="auto"/>
        <w:tblLayout w:type="fixed"/>
        <w:tblLook w:val="0000" w:firstRow="0" w:lastRow="0" w:firstColumn="0" w:lastColumn="0" w:noHBand="0" w:noVBand="0"/>
      </w:tblPr>
      <w:tblGrid>
        <w:gridCol w:w="4361"/>
        <w:gridCol w:w="4361"/>
      </w:tblGrid>
      <w:tr w:rsidR="00813A13" w:rsidRPr="006F49EB" w:rsidTr="00813A13">
        <w:trPr>
          <w:cantSplit/>
        </w:trPr>
        <w:tc>
          <w:tcPr>
            <w:tcW w:w="4361" w:type="dxa"/>
          </w:tcPr>
          <w:p w:rsidR="00813A13" w:rsidRPr="006F49EB" w:rsidRDefault="00813A13" w:rsidP="00D37134">
            <w:r w:rsidRPr="006F49EB">
              <w:t>Kraj in datum:</w:t>
            </w:r>
          </w:p>
        </w:tc>
        <w:tc>
          <w:tcPr>
            <w:tcW w:w="4361" w:type="dxa"/>
          </w:tcPr>
          <w:p w:rsidR="00813A13" w:rsidRPr="006F49EB" w:rsidRDefault="00813A13" w:rsidP="00D37134">
            <w:r w:rsidRPr="006F49EB">
              <w:t>Žig in ime, priimek ter naziv odgovorne osebe potrjevalca reference:</w:t>
            </w:r>
          </w:p>
          <w:p w:rsidR="00813A13" w:rsidRPr="006F49EB" w:rsidRDefault="00813A13" w:rsidP="00D37134"/>
        </w:tc>
      </w:tr>
      <w:tr w:rsidR="00813A13" w:rsidRPr="006F49EB" w:rsidTr="00813A13">
        <w:trPr>
          <w:cantSplit/>
        </w:trPr>
        <w:tc>
          <w:tcPr>
            <w:tcW w:w="4361" w:type="dxa"/>
          </w:tcPr>
          <w:p w:rsidR="00813A13" w:rsidRPr="006F49EB" w:rsidRDefault="002F58A4" w:rsidP="00D37134">
            <w:pPr>
              <w:rPr>
                <w:lang w:val="it-IT"/>
              </w:rPr>
            </w:pP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lang w:eastAsia="en-US"/>
              </w:rPr>
              <w:fldChar w:fldCharType="end"/>
            </w:r>
          </w:p>
        </w:tc>
        <w:tc>
          <w:tcPr>
            <w:tcW w:w="4361" w:type="dxa"/>
          </w:tcPr>
          <w:p w:rsidR="00813A13" w:rsidRPr="006F49EB" w:rsidRDefault="002F58A4" w:rsidP="00D37134">
            <w:pPr>
              <w:rPr>
                <w:lang w:val="en-US"/>
              </w:rPr>
            </w:pPr>
            <w:r w:rsidRPr="006F49EB">
              <w:rPr>
                <w:lang w:eastAsia="en-US"/>
              </w:rPr>
              <w:fldChar w:fldCharType="begin">
                <w:ffData>
                  <w:name w:val="Besedilo2"/>
                  <w:enabled/>
                  <w:calcOnExit w:val="0"/>
                  <w:textInput/>
                </w:ffData>
              </w:fldChar>
            </w:r>
            <w:r w:rsidRPr="006F49EB">
              <w:rPr>
                <w:lang w:eastAsia="en-US"/>
              </w:rPr>
              <w:instrText xml:space="preserve"> FORMTEXT </w:instrText>
            </w:r>
            <w:r w:rsidRPr="006F49EB">
              <w:rPr>
                <w:lang w:eastAsia="en-US"/>
              </w:rPr>
            </w:r>
            <w:r w:rsidRPr="006F49EB">
              <w:rPr>
                <w:lang w:eastAsia="en-US"/>
              </w:rPr>
              <w:fldChar w:fldCharType="separate"/>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noProof/>
                <w:lang w:eastAsia="en-US"/>
              </w:rPr>
              <w:t> </w:t>
            </w:r>
            <w:r w:rsidRPr="006F49EB">
              <w:rPr>
                <w:lang w:eastAsia="en-US"/>
              </w:rPr>
              <w:fldChar w:fldCharType="end"/>
            </w:r>
          </w:p>
        </w:tc>
      </w:tr>
      <w:tr w:rsidR="00813A13" w:rsidRPr="006F49EB" w:rsidTr="00813A13">
        <w:trPr>
          <w:cantSplit/>
        </w:trPr>
        <w:tc>
          <w:tcPr>
            <w:tcW w:w="4361" w:type="dxa"/>
          </w:tcPr>
          <w:p w:rsidR="00813A13" w:rsidRPr="006F49EB" w:rsidRDefault="00813A13" w:rsidP="00D37134">
            <w:pPr>
              <w:rPr>
                <w:lang w:val="en-US"/>
              </w:rPr>
            </w:pPr>
          </w:p>
        </w:tc>
        <w:tc>
          <w:tcPr>
            <w:tcW w:w="4361" w:type="dxa"/>
          </w:tcPr>
          <w:p w:rsidR="00813A13" w:rsidRPr="006F49EB" w:rsidRDefault="00813A13" w:rsidP="00D37134">
            <w:pPr>
              <w:rPr>
                <w:lang w:val="en-US"/>
              </w:rPr>
            </w:pPr>
          </w:p>
          <w:p w:rsidR="00813A13" w:rsidRPr="006F49EB" w:rsidRDefault="00813A13" w:rsidP="00D37134">
            <w:pPr>
              <w:rPr>
                <w:lang w:val="en-US"/>
              </w:rPr>
            </w:pPr>
            <w:r w:rsidRPr="006F49EB">
              <w:rPr>
                <w:lang w:val="en-US"/>
              </w:rPr>
              <w:t>_________________________________</w:t>
            </w:r>
          </w:p>
        </w:tc>
      </w:tr>
    </w:tbl>
    <w:p w:rsidR="00813A13" w:rsidRPr="006F49EB" w:rsidRDefault="00813A13" w:rsidP="00D37134">
      <w:pPr>
        <w:rPr>
          <w:i/>
        </w:rPr>
      </w:pPr>
      <w:r w:rsidRPr="006F49EB">
        <w:tab/>
      </w:r>
      <w:r w:rsidRPr="006F49EB">
        <w:tab/>
      </w:r>
      <w:r w:rsidRPr="006F49EB">
        <w:tab/>
      </w:r>
      <w:r w:rsidRPr="006F49EB">
        <w:tab/>
      </w:r>
      <w:r w:rsidRPr="006F49EB">
        <w:tab/>
      </w:r>
      <w:r w:rsidRPr="006F49EB">
        <w:tab/>
      </w:r>
      <w:r w:rsidRPr="006F49EB">
        <w:tab/>
        <w:t xml:space="preserve">               </w:t>
      </w:r>
      <w:r w:rsidRPr="006F49EB">
        <w:rPr>
          <w:i/>
        </w:rPr>
        <w:t>(podpis)</w:t>
      </w:r>
    </w:p>
    <w:p w:rsidR="00813A13" w:rsidRPr="006F49EB" w:rsidRDefault="00813A13" w:rsidP="00D37134"/>
    <w:p w:rsidR="00813A13" w:rsidRPr="006F49EB" w:rsidRDefault="00813A13" w:rsidP="00D37134"/>
    <w:p w:rsidR="00813A13" w:rsidRPr="006F49EB" w:rsidRDefault="00813A13" w:rsidP="00D37134"/>
    <w:p w:rsidR="00813A13" w:rsidRPr="006F49EB" w:rsidRDefault="00813A13" w:rsidP="00D37134"/>
    <w:p w:rsidR="000B00C7" w:rsidRPr="006F49EB" w:rsidRDefault="003372FE" w:rsidP="00364F69">
      <w:pPr>
        <w:pStyle w:val="n2"/>
        <w:rPr>
          <w:b w:val="0"/>
          <w:sz w:val="20"/>
          <w:szCs w:val="20"/>
        </w:rPr>
      </w:pPr>
      <w:r w:rsidRPr="006F49EB">
        <w:rPr>
          <w:b w:val="0"/>
          <w:sz w:val="20"/>
          <w:szCs w:val="20"/>
        </w:rPr>
        <w:br w:type="page"/>
      </w:r>
      <w:bookmarkStart w:id="110" w:name="_Toc494197470"/>
      <w:r w:rsidR="000C44CA" w:rsidRPr="006F49EB">
        <w:rPr>
          <w:b w:val="0"/>
          <w:sz w:val="20"/>
          <w:szCs w:val="20"/>
        </w:rPr>
        <w:lastRenderedPageBreak/>
        <w:t>OBRAZEC ŠT. 7</w:t>
      </w:r>
      <w:r w:rsidR="0089119D" w:rsidRPr="006F49EB">
        <w:rPr>
          <w:b w:val="0"/>
          <w:sz w:val="20"/>
          <w:szCs w:val="20"/>
          <w:lang w:val="sl-SI"/>
        </w:rPr>
        <w:t xml:space="preserve"> - </w:t>
      </w:r>
      <w:r w:rsidR="00516579" w:rsidRPr="006F49EB">
        <w:rPr>
          <w:b w:val="0"/>
          <w:sz w:val="20"/>
          <w:szCs w:val="20"/>
        </w:rPr>
        <w:t>VZOREC FINANČNEGA ZAVAROVANJA ZA DOBRO IZVEDBO POGODBENIH OBVEZNOSTI PO EPGP-758</w:t>
      </w:r>
      <w:bookmarkEnd w:id="110"/>
      <w:r w:rsidR="00516579" w:rsidRPr="006F49EB">
        <w:rPr>
          <w:b w:val="0"/>
          <w:sz w:val="20"/>
          <w:szCs w:val="20"/>
        </w:rPr>
        <w:t xml:space="preserve"> </w:t>
      </w:r>
    </w:p>
    <w:p w:rsidR="000B00C7" w:rsidRPr="006F49EB" w:rsidRDefault="000B00C7" w:rsidP="00D37134"/>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i/>
          <w:lang w:eastAsia="en-US"/>
        </w:rPr>
        <w:t>Glava s podatki o garantu (zavarovalnici/banki) ali SWIFT ključ</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Za: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lang w:eastAsia="en-US"/>
        </w:rPr>
        <w:fldChar w:fldCharType="end"/>
      </w:r>
      <w:r w:rsidRPr="006F49EB">
        <w:rPr>
          <w:lang w:eastAsia="en-US"/>
        </w:rPr>
        <w:t xml:space="preserve"> </w:t>
      </w:r>
      <w:r w:rsidRPr="006F49EB">
        <w:rPr>
          <w:i/>
          <w:lang w:eastAsia="en-US"/>
        </w:rPr>
        <w:t>(vpiše se upravičenca tj. naročnika javnega naročila)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lang w:eastAsia="en-US"/>
        </w:rPr>
        <w:t xml:space="preserve">Datum: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lang w:eastAsia="en-US"/>
        </w:rPr>
        <w:fldChar w:fldCharType="end"/>
      </w:r>
      <w:r w:rsidRPr="006F49EB">
        <w:rPr>
          <w:lang w:eastAsia="en-US"/>
        </w:rPr>
        <w:t xml:space="preserve"> </w:t>
      </w:r>
      <w:r w:rsidRPr="006F49EB">
        <w:rPr>
          <w:i/>
          <w:lang w:eastAsia="en-US"/>
        </w:rPr>
        <w:t>(vpiše se datum izdaje)</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lang w:eastAsia="en-US"/>
        </w:rPr>
        <w:t xml:space="preserve">VRSTA ZAVAROVANJA: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(vpiše se vrsta zavarovanja: kavcijsko zavarovanje/bančna garancija)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ŠTEVILKA: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lang w:eastAsia="en-US"/>
        </w:rPr>
        <w:fldChar w:fldCharType="end"/>
      </w:r>
      <w:r w:rsidRPr="006F49EB">
        <w:rPr>
          <w:lang w:eastAsia="en-US"/>
        </w:rPr>
        <w:t xml:space="preserve"> </w:t>
      </w:r>
      <w:r w:rsidRPr="006F49EB">
        <w:rPr>
          <w:i/>
          <w:lang w:eastAsia="en-US"/>
        </w:rPr>
        <w:t>(vpiše se številka zavarovanja)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GARANT: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lang w:eastAsia="en-US"/>
        </w:rPr>
        <w:fldChar w:fldCharType="end"/>
      </w:r>
      <w:r w:rsidRPr="006F49EB">
        <w:rPr>
          <w:lang w:eastAsia="en-US"/>
        </w:rPr>
        <w:t xml:space="preserve"> </w:t>
      </w:r>
      <w:r w:rsidRPr="006F49EB">
        <w:rPr>
          <w:i/>
          <w:lang w:eastAsia="en-US"/>
        </w:rPr>
        <w:t>(vpiše se ime in naslov zavarovalnice/banke v kraju izdaje)</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NAROČNIK: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lang w:eastAsia="en-US"/>
        </w:rPr>
        <w:fldChar w:fldCharType="end"/>
      </w:r>
      <w:r w:rsidRPr="006F49EB">
        <w:rPr>
          <w:lang w:eastAsia="en-US"/>
        </w:rPr>
        <w:t xml:space="preserve"> </w:t>
      </w:r>
      <w:r w:rsidRPr="006F49EB">
        <w:rPr>
          <w:i/>
          <w:lang w:eastAsia="en-US"/>
        </w:rPr>
        <w:t>(vpišeta se ime in naslov naročnika zavarovanja, tj. v postopku javnega naročanja izbranega ponudnika)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UPRAVIČENEC: Ministrstvo za zdravje, Štefanova 5, Ljublj</w:t>
      </w:r>
      <w:r w:rsidR="00383DBE" w:rsidRPr="006F49EB">
        <w:rPr>
          <w:lang w:eastAsia="en-US"/>
        </w:rPr>
        <w:t>ana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lang w:eastAsia="en-US"/>
        </w:rPr>
        <w:t xml:space="preserve">OSNOVNI POSEL: obveznost naročnika zavarovanja iz pogodbe št.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lang w:eastAsia="en-US"/>
        </w:rPr>
        <w:fldChar w:fldCharType="end"/>
      </w:r>
      <w:r w:rsidRPr="006F49EB">
        <w:rPr>
          <w:lang w:eastAsia="en-US"/>
        </w:rPr>
        <w:t xml:space="preserve"> z dne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lang w:eastAsia="en-US"/>
        </w:rPr>
        <w:fldChar w:fldCharType="end"/>
      </w:r>
      <w:r w:rsidRPr="006F49EB">
        <w:rPr>
          <w:lang w:eastAsia="en-US"/>
        </w:rPr>
        <w:t xml:space="preserve"> </w:t>
      </w:r>
      <w:r w:rsidRPr="006F49EB">
        <w:rPr>
          <w:i/>
          <w:lang w:eastAsia="en-US"/>
        </w:rPr>
        <w:t xml:space="preserve">(vpišeta se št. in datum pogodbe o izvedbi javnega naročila), </w:t>
      </w:r>
      <w:r w:rsidRPr="006F49EB">
        <w:rPr>
          <w:lang w:eastAsia="en-US"/>
        </w:rPr>
        <w:t xml:space="preserve">katere predmet je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predmet javnega naročila)</w:t>
      </w:r>
      <w:r w:rsidRPr="006F49EB">
        <w:rPr>
          <w:lang w:eastAsia="en-US"/>
        </w:rPr>
        <w:t>.</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i/>
          <w:lang w:eastAsia="en-US"/>
        </w:rPr>
        <w:t xml:space="preserve"> </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ZNESEK  V EUR: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lang w:eastAsia="en-US"/>
        </w:rPr>
        <w:fldChar w:fldCharType="end"/>
      </w:r>
      <w:r w:rsidRPr="006F49EB">
        <w:rPr>
          <w:lang w:eastAsia="en-US"/>
        </w:rPr>
        <w:t xml:space="preserve"> </w:t>
      </w:r>
      <w:r w:rsidRPr="006F49EB">
        <w:rPr>
          <w:i/>
          <w:lang w:eastAsia="en-US"/>
        </w:rPr>
        <w:t>(vpiše se najvišji znesek s številko in besedo)</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LISTINE, KI JIH JE POLEG IZJAVE TREBA PRILOŽITI ZAHTEVI ZA PLAČILO IN SE IZRECNO ZAHTEVAJO V SPODNJEM BESEDILU: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lang w:eastAsia="en-US"/>
        </w:rPr>
        <w:fldChar w:fldCharType="end"/>
      </w:r>
      <w:r w:rsidRPr="006F49EB">
        <w:rPr>
          <w:lang w:eastAsia="en-US"/>
        </w:rPr>
        <w:t xml:space="preserve"> </w:t>
      </w:r>
      <w:r w:rsidRPr="006F49EB">
        <w:rPr>
          <w:i/>
          <w:lang w:eastAsia="en-US"/>
        </w:rPr>
        <w:t>(nobena/navede se listina)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JEZIK V ZAHTEVANIH LISTINAH: slovenski</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OBLIKA PREDLOŽITVE: v papirni obliki s priporočeno pošto ali katerokoli obliko hitre pošte ali osebno ali v elektronski obliki po SWIFT sistemu na naslov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lang w:eastAsia="en-US"/>
        </w:rPr>
        <w:fldChar w:fldCharType="end"/>
      </w:r>
      <w:r w:rsidRPr="006F49EB">
        <w:rPr>
          <w:lang w:eastAsia="en-US"/>
        </w:rPr>
        <w:t xml:space="preserve"> </w:t>
      </w:r>
      <w:r w:rsidRPr="006F49EB">
        <w:rPr>
          <w:i/>
          <w:lang w:eastAsia="en-US"/>
        </w:rPr>
        <w:t>(navede se SWIFT naslova garanta)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lang w:eastAsia="en-US"/>
        </w:rPr>
        <w:t xml:space="preserve">KRAJ PREDLOŽITVE: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lang w:eastAsia="en-US"/>
        </w:rPr>
        <w:fldChar w:fldCharType="end"/>
      </w:r>
      <w:r w:rsidRPr="006F49EB">
        <w:rPr>
          <w:lang w:eastAsia="en-US"/>
        </w:rPr>
        <w:t xml:space="preserve"> </w:t>
      </w:r>
      <w:r w:rsidRPr="006F49EB">
        <w:rPr>
          <w:i/>
          <w:lang w:eastAsia="en-US"/>
        </w:rPr>
        <w:t>(garant vpiše naslov podružnice, kjer se opravi predložitev papirnih listin, ali elektronski naslov za predložitev v elektronski obliki, kot na primer garantov SWIFT naslov)</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Ne glede na naslov podružnice, ki jo je vpisal garant, se predložitev papirnih listin lahko opravi v katerikoli podružnici garanta na območju Republike Slovenije.</w:t>
      </w:r>
      <w:r w:rsidRPr="006F49EB" w:rsidDel="00D4087F">
        <w:rPr>
          <w:lang w:eastAsia="en-US"/>
        </w:rPr>
        <w:t xml:space="preserve"> </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  </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DATUM VELJAVNOSTI: </w:t>
      </w:r>
      <w:r w:rsidRPr="00372871">
        <w:rPr>
          <w:b/>
          <w:lang w:eastAsia="en-US"/>
        </w:rPr>
        <w:fldChar w:fldCharType="begin">
          <w:ffData>
            <w:name w:val="Besedilo2"/>
            <w:enabled/>
            <w:calcOnExit w:val="0"/>
            <w:textInput>
              <w:default w:val="DD. MM. LLLL"/>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DD. MM. LLLL</w:t>
      </w:r>
      <w:r w:rsidRPr="00372871">
        <w:rPr>
          <w:b/>
          <w:lang w:eastAsia="en-US"/>
        </w:rPr>
        <w:fldChar w:fldCharType="end"/>
      </w:r>
      <w:r w:rsidRPr="006F49EB">
        <w:rPr>
          <w:lang w:eastAsia="en-US"/>
        </w:rPr>
        <w:t xml:space="preserve"> </w:t>
      </w:r>
      <w:r w:rsidRPr="006F49EB">
        <w:rPr>
          <w:i/>
          <w:lang w:eastAsia="en-US"/>
        </w:rPr>
        <w:t>(vpiše se datum zapadlosti zavarovanja)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 xml:space="preserve">STRANKA, KI MORA PLAČATI STROŠKE: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noProof/>
          <w:lang w:eastAsia="en-US"/>
        </w:rPr>
        <w:t> </w:t>
      </w:r>
      <w:r w:rsidRPr="00372871">
        <w:rPr>
          <w:b/>
          <w:lang w:eastAsia="en-US"/>
        </w:rPr>
        <w:fldChar w:fldCharType="end"/>
      </w:r>
      <w:r w:rsidRPr="006F49EB">
        <w:rPr>
          <w:lang w:eastAsia="en-US"/>
        </w:rPr>
        <w:t xml:space="preserve"> </w:t>
      </w:r>
      <w:r w:rsidRPr="006F49EB">
        <w:rPr>
          <w:i/>
          <w:lang w:eastAsia="en-US"/>
        </w:rPr>
        <w:t>(vpiše se ime naročnika zavarovanja, tj. v postopku javnega naročanja izbranega ponudnika)</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spacing w:line="240" w:lineRule="auto"/>
        <w:rPr>
          <w:lang w:eastAsia="en-US"/>
        </w:rPr>
      </w:pPr>
      <w:r w:rsidRPr="006F49EB">
        <w:rPr>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r w:rsidRPr="006F49EB">
        <w:rPr>
          <w:lang w:eastAsia="en-US"/>
        </w:rPr>
        <w:t>Katerokoli zahtevo za plačilo po tem zavarovanju moramo prejeti na datum veljavnosti zavarovanja ali pred njim v zgoraj navedenem kraju predložitve.</w:t>
      </w: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r w:rsidRPr="006F49EB">
        <w:rPr>
          <w:lang w:eastAsia="en-US"/>
        </w:rPr>
        <w:t>Morebitne spore v zvezi s tem zavarovanjem rešuje stvarno pristojno sodišče v Ljubljani po slovenskem pravu.</w:t>
      </w: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r w:rsidRPr="006F49EB">
        <w:rPr>
          <w:rFonts w:eastAsia="Calibri"/>
          <w:lang w:eastAsia="en-US"/>
        </w:rPr>
        <w:lastRenderedPageBreak/>
        <w:t>Za to zavarovanje veljajo Enotna pravila za garancije na poziv (EPGP) revizija iz leta 2010, izdana pri MTZ pod št. 758.</w:t>
      </w:r>
      <w:r w:rsidRPr="006F49EB">
        <w:rPr>
          <w:rFonts w:eastAsia="Calibri"/>
          <w:lang w:eastAsia="en-US"/>
        </w:rPr>
        <w:tab/>
      </w: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garant</w:t>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(žig in podpis)</w:t>
      </w:r>
    </w:p>
    <w:p w:rsidR="00D01104" w:rsidRPr="006F49EB" w:rsidRDefault="00D01104" w:rsidP="00D01104">
      <w:pPr>
        <w:keepLines/>
        <w:widowControl w:val="0"/>
        <w:tabs>
          <w:tab w:val="left" w:pos="2155"/>
        </w:tabs>
        <w:adjustRightInd w:val="0"/>
        <w:spacing w:line="260" w:lineRule="atLeast"/>
        <w:textAlignment w:val="baseline"/>
        <w:rPr>
          <w:kern w:val="16"/>
          <w:u w:val="single"/>
          <w:lang w:val="pl-PL"/>
        </w:rPr>
      </w:pPr>
    </w:p>
    <w:p w:rsidR="00D01104" w:rsidRPr="006F49EB" w:rsidRDefault="00D01104" w:rsidP="00D01104">
      <w:pPr>
        <w:keepLines/>
        <w:widowControl w:val="0"/>
        <w:tabs>
          <w:tab w:val="left" w:pos="2155"/>
        </w:tabs>
        <w:adjustRightInd w:val="0"/>
        <w:spacing w:line="260" w:lineRule="atLeast"/>
        <w:textAlignment w:val="baseline"/>
        <w:rPr>
          <w:kern w:val="16"/>
          <w:u w:val="single"/>
          <w:lang w:val="pl-PL"/>
        </w:rPr>
      </w:pPr>
      <w:r w:rsidRPr="006F49EB">
        <w:rPr>
          <w:kern w:val="16"/>
          <w:u w:val="single"/>
          <w:lang w:val="pl-PL"/>
        </w:rPr>
        <w:t>Opomba: ponudnik vzorec samo parafira in predloži v ponudbi.</w:t>
      </w:r>
    </w:p>
    <w:p w:rsidR="00D01104" w:rsidRPr="006F49EB" w:rsidRDefault="00D01104" w:rsidP="00D01104">
      <w:pPr>
        <w:keepLines/>
        <w:widowControl w:val="0"/>
        <w:tabs>
          <w:tab w:val="left" w:pos="2155"/>
        </w:tabs>
        <w:adjustRightInd w:val="0"/>
        <w:spacing w:line="260" w:lineRule="atLeast"/>
        <w:textAlignment w:val="baseline"/>
        <w:rPr>
          <w:kern w:val="16"/>
          <w:lang w:val="pl-PL"/>
        </w:rPr>
      </w:pPr>
    </w:p>
    <w:p w:rsidR="000B00C7" w:rsidRPr="006F49EB" w:rsidRDefault="000B00C7" w:rsidP="00DC3DCD">
      <w:pPr>
        <w:rPr>
          <w:lang w:val="pl-PL"/>
        </w:rPr>
      </w:pPr>
    </w:p>
    <w:p w:rsidR="000B00C7" w:rsidRPr="006F49EB" w:rsidRDefault="000B00C7" w:rsidP="00DC3DCD">
      <w:pPr>
        <w:pStyle w:val="n2"/>
        <w:spacing w:before="0" w:after="0"/>
        <w:rPr>
          <w:b w:val="0"/>
          <w:bCs w:val="0"/>
          <w:sz w:val="20"/>
          <w:szCs w:val="20"/>
        </w:rPr>
      </w:pPr>
      <w:r w:rsidRPr="006F49EB">
        <w:rPr>
          <w:b w:val="0"/>
          <w:sz w:val="20"/>
          <w:szCs w:val="20"/>
        </w:rPr>
        <w:br w:type="page"/>
      </w:r>
      <w:bookmarkStart w:id="111" w:name="_Toc494197471"/>
      <w:r w:rsidR="000C44CA" w:rsidRPr="006F49EB">
        <w:rPr>
          <w:b w:val="0"/>
          <w:sz w:val="20"/>
          <w:szCs w:val="20"/>
        </w:rPr>
        <w:lastRenderedPageBreak/>
        <w:t>OBRAZEC ŠT. 8</w:t>
      </w:r>
      <w:r w:rsidR="0089119D" w:rsidRPr="006F49EB">
        <w:rPr>
          <w:b w:val="0"/>
          <w:sz w:val="20"/>
          <w:szCs w:val="20"/>
          <w:lang w:val="sl-SI"/>
        </w:rPr>
        <w:t xml:space="preserve"> - </w:t>
      </w:r>
      <w:r w:rsidR="00516579" w:rsidRPr="006F49EB">
        <w:rPr>
          <w:b w:val="0"/>
          <w:sz w:val="20"/>
          <w:szCs w:val="20"/>
        </w:rPr>
        <w:t xml:space="preserve">VZOREC FINANČNEGA ZAVAROVANJA ZA ODPRAVO NAPAK V GARANCIJSKEM ROKU </w:t>
      </w:r>
      <w:r w:rsidR="00516579" w:rsidRPr="006F49EB">
        <w:rPr>
          <w:b w:val="0"/>
          <w:bCs w:val="0"/>
          <w:sz w:val="20"/>
          <w:szCs w:val="20"/>
        </w:rPr>
        <w:t>PO EPGP-758</w:t>
      </w:r>
      <w:bookmarkEnd w:id="111"/>
      <w:r w:rsidR="00516579" w:rsidRPr="006F49EB">
        <w:rPr>
          <w:b w:val="0"/>
          <w:bCs w:val="0"/>
          <w:sz w:val="20"/>
          <w:szCs w:val="20"/>
        </w:rPr>
        <w:t xml:space="preserve"> </w:t>
      </w:r>
    </w:p>
    <w:p w:rsidR="000B00C7" w:rsidRPr="006F49EB" w:rsidRDefault="000B00C7" w:rsidP="00D37134"/>
    <w:p w:rsidR="00D01104" w:rsidRPr="006F49EB" w:rsidRDefault="00D01104" w:rsidP="00D01104">
      <w:pPr>
        <w:widowControl w:val="0"/>
        <w:adjustRightInd w:val="0"/>
        <w:textAlignment w:val="baseline"/>
        <w:rPr>
          <w:bCs/>
          <w:lang w:eastAsia="en-US"/>
        </w:rPr>
      </w:pPr>
      <w:r w:rsidRPr="006F49EB">
        <w:rPr>
          <w:lang w:eastAsia="en-US"/>
        </w:rPr>
        <w:t xml:space="preserve">Vzorec finančnega zavarovanja za odpravo napak v garancijskem roku </w:t>
      </w:r>
      <w:r w:rsidRPr="006F49EB">
        <w:rPr>
          <w:bCs/>
          <w:lang w:eastAsia="en-US"/>
        </w:rPr>
        <w:t xml:space="preserve">po EPGP-758 </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i/>
          <w:lang w:eastAsia="en-US"/>
        </w:rPr>
        <w:t>Glava s podatki o garantu (zavarovalnici/banki) ali SWIFT ključ</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 xml:space="preserve">Za: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(vpiše se upravičenca tj. naročnika javnega naročila)</w:t>
      </w:r>
    </w:p>
    <w:p w:rsidR="00D01104" w:rsidRPr="006F49EB" w:rsidRDefault="00D01104" w:rsidP="00D01104">
      <w:pPr>
        <w:keepNext/>
        <w:spacing w:line="240" w:lineRule="auto"/>
        <w:rPr>
          <w:i/>
          <w:lang w:eastAsia="en-US"/>
        </w:rPr>
      </w:pPr>
      <w:r w:rsidRPr="006F49EB">
        <w:rPr>
          <w:lang w:eastAsia="en-US"/>
        </w:rPr>
        <w:t xml:space="preserve">Datum: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datum izdaje)</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i/>
          <w:lang w:eastAsia="en-US"/>
        </w:rPr>
      </w:pPr>
      <w:r w:rsidRPr="006F49EB">
        <w:rPr>
          <w:lang w:eastAsia="en-US"/>
        </w:rPr>
        <w:t xml:space="preserve">VRSTA: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vpiše se vrsta zavarovanja: kavcijsko zavarovanje/bančna garancija)</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 xml:space="preserve">ŠTEVILKA: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številka zavarovanja)</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i/>
          <w:lang w:eastAsia="en-US"/>
        </w:rPr>
      </w:pPr>
      <w:r w:rsidRPr="006F49EB">
        <w:rPr>
          <w:lang w:eastAsia="en-US"/>
        </w:rPr>
        <w:t xml:space="preserve">GARANT: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(vpišeta se ime in naslov zavarovalnice/banke v kraju izdaje)</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 xml:space="preserve">NAROČNIK: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ime in naslov naročnika zavarovanja, tj. v postopku javnega naročanja izbranega ponudnika)</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UPRAVIČENEC: Ministrstvo za zdravje, Štefanova 5, Ljubljana.</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i/>
          <w:lang w:eastAsia="en-US"/>
        </w:rPr>
      </w:pPr>
      <w:r w:rsidRPr="006F49EB">
        <w:rPr>
          <w:lang w:eastAsia="en-US"/>
        </w:rPr>
        <w:t xml:space="preserve">OSNOVNI POSEL: obveznost naročnika zavarovanja za odpravo napak v garancijskem roku, ki izhaja iz pogodbe št.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z dne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 xml:space="preserve">(vpiše se pogodbo o izvedbi javnega naročila), </w:t>
      </w:r>
      <w:r w:rsidRPr="006F49EB">
        <w:rPr>
          <w:lang w:eastAsia="en-US"/>
        </w:rPr>
        <w:t xml:space="preserve">katere predmet je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predmet javnega naročila).</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 xml:space="preserve">ZNESEK V EUR: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najvišji znesek s številko in besedo)</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 xml:space="preserve">LISTINE, KI JIH JE POLEG IZJAVE TREBA PRILOŽITI ZAHTEVI ZA PLAČILO IN SE IZRECNO ZAHTEVAJO V SPODNJEM BESEDILU: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(nobena/navede se listina)</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JEZIK V ZAHTEVANIH LISTINAH: slovenski</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 xml:space="preserve">OBLIKA PREDLOŽITVE: v papirni obliki s priporočeno pošto ali katerokoli obliko hitre pošte ali osebno ali v elektronski obliki po SWIFT sistemu na naslov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(navede se SWIFT naslova garanta)</w:t>
      </w:r>
    </w:p>
    <w:p w:rsidR="00D01104" w:rsidRPr="006F49EB" w:rsidRDefault="00D01104" w:rsidP="00D01104">
      <w:pPr>
        <w:keepNext/>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lang w:eastAsia="en-US"/>
        </w:rPr>
        <w:t xml:space="preserve">KRAJ PREDLOŽITVE: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(garant vpiše naslov podružnice, kjer se opravi predložitev papirnih listin, ali elektronski naslov za predložitev v elektronski obliki, kot na primer garantov SWIFT naslov)</w:t>
      </w: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Ne glede na naslov podružnice, ki jo je vpisal garant, se predložitev papirnih listin lahko opravi v katerikoli podružnici garanta na območju Republike Slovenije.</w:t>
      </w:r>
      <w:r w:rsidRPr="006F49EB" w:rsidDel="00D4087F">
        <w:rPr>
          <w:lang w:eastAsia="en-US"/>
        </w:rPr>
        <w:t xml:space="preserve"> </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 xml:space="preserve">DATUM VELJAVNOSTI: </w:t>
      </w:r>
      <w:r w:rsidRPr="00372871">
        <w:rPr>
          <w:b/>
          <w:lang w:eastAsia="en-US"/>
        </w:rPr>
        <w:fldChar w:fldCharType="begin">
          <w:ffData>
            <w:name w:val="Besedilo2"/>
            <w:enabled/>
            <w:calcOnExit w:val="0"/>
            <w:textInput>
              <w:default w:val="DD. MM. LLLL"/>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DD. MM. LLLL</w:t>
      </w:r>
      <w:r w:rsidRPr="00372871">
        <w:rPr>
          <w:b/>
          <w:lang w:eastAsia="en-US"/>
        </w:rPr>
        <w:fldChar w:fldCharType="end"/>
      </w:r>
      <w:r w:rsidRPr="006F49EB">
        <w:rPr>
          <w:lang w:eastAsia="en-US"/>
        </w:rPr>
        <w:t xml:space="preserve"> </w:t>
      </w:r>
      <w:r w:rsidRPr="006F49EB">
        <w:rPr>
          <w:i/>
          <w:lang w:eastAsia="en-US"/>
        </w:rPr>
        <w:t>(vpiše se datum zapadlosti zavarovanja)</w:t>
      </w:r>
    </w:p>
    <w:p w:rsidR="00D01104" w:rsidRPr="006F49EB" w:rsidRDefault="00D01104" w:rsidP="00D01104">
      <w:pPr>
        <w:keepNext/>
        <w:spacing w:line="240" w:lineRule="auto"/>
        <w:rPr>
          <w:lang w:eastAsia="en-US"/>
        </w:rPr>
      </w:pPr>
    </w:p>
    <w:p w:rsidR="00D01104" w:rsidRPr="006F49EB" w:rsidRDefault="00D01104" w:rsidP="00D01104">
      <w:pPr>
        <w:keepNext/>
        <w:spacing w:line="240" w:lineRule="auto"/>
        <w:rPr>
          <w:lang w:eastAsia="en-US"/>
        </w:rPr>
      </w:pPr>
      <w:r w:rsidRPr="006F49EB">
        <w:rPr>
          <w:lang w:eastAsia="en-US"/>
        </w:rPr>
        <w:t xml:space="preserve">STRANKA, KI JE DOLŽNA PLAČATI STROŠKE: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ime naročnika zavarovanja, tj. v postopku javnega naročanja izbranega ponudnika)</w:t>
      </w:r>
    </w:p>
    <w:p w:rsidR="00D01104" w:rsidRPr="006F49EB" w:rsidRDefault="00D01104" w:rsidP="00D0110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spacing w:line="240" w:lineRule="auto"/>
        <w:rPr>
          <w:lang w:eastAsia="en-US"/>
        </w:rPr>
      </w:pPr>
      <w:r w:rsidRPr="006F49EB">
        <w:rPr>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r w:rsidRPr="006F49EB">
        <w:rPr>
          <w:lang w:eastAsia="en-US"/>
        </w:rPr>
        <w:t>Katerokoli zahtevo za plačilo po tem zavarovanju moramo prejeti na datum veljavnosti zavarovanja ali pred njim v zgoraj navedenem kraju predložitve.</w:t>
      </w: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r w:rsidRPr="006F49EB">
        <w:rPr>
          <w:lang w:eastAsia="en-US"/>
        </w:rPr>
        <w:lastRenderedPageBreak/>
        <w:t>Morebitne spore v zvezi s tem zavarovanjem rešuje stvarno pristojno sodišče v Ljubljani po slovenskem pravu.</w:t>
      </w: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r w:rsidRPr="006F49EB">
        <w:rPr>
          <w:rFonts w:eastAsia="Calibri"/>
          <w:lang w:eastAsia="en-US"/>
        </w:rPr>
        <w:t>Za to zavarovanje veljajo Enotna pravila za garancije na poziv (EPGP) revizija iz leta 2010, izdana pri MTZ pod št. 758.</w:t>
      </w:r>
      <w:r w:rsidRPr="006F49EB">
        <w:rPr>
          <w:rFonts w:eastAsia="Calibri"/>
          <w:lang w:eastAsia="en-US"/>
        </w:rPr>
        <w:tab/>
      </w:r>
    </w:p>
    <w:p w:rsidR="00D01104" w:rsidRPr="006F49EB" w:rsidRDefault="00D01104" w:rsidP="00D01104">
      <w:pPr>
        <w:spacing w:line="240" w:lineRule="auto"/>
        <w:rPr>
          <w:lang w:eastAsia="en-US"/>
        </w:rPr>
      </w:pPr>
    </w:p>
    <w:p w:rsidR="00D01104" w:rsidRPr="006F49EB" w:rsidRDefault="00D01104" w:rsidP="00D01104">
      <w:pPr>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D01104" w:rsidRPr="006F49EB" w:rsidRDefault="00D01104" w:rsidP="00D011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lang w:eastAsia="en-US"/>
        </w:rPr>
      </w:pP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garant</w:t>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(žig in podpis)</w:t>
      </w:r>
    </w:p>
    <w:p w:rsidR="00D01104" w:rsidRPr="006F49EB" w:rsidRDefault="00D01104" w:rsidP="00D01104">
      <w:pPr>
        <w:spacing w:line="240" w:lineRule="auto"/>
        <w:rPr>
          <w:lang w:eastAsia="en-US"/>
        </w:rPr>
      </w:pP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p>
    <w:p w:rsidR="001B3927" w:rsidRPr="006F49EB" w:rsidRDefault="001B3927" w:rsidP="00D01104">
      <w:pPr>
        <w:keepLines/>
        <w:widowControl w:val="0"/>
        <w:tabs>
          <w:tab w:val="left" w:pos="2155"/>
        </w:tabs>
        <w:adjustRightInd w:val="0"/>
        <w:spacing w:line="260" w:lineRule="atLeast"/>
        <w:textAlignment w:val="baseline"/>
        <w:rPr>
          <w:kern w:val="16"/>
          <w:u w:val="single"/>
          <w:lang w:val="pl-PL"/>
        </w:rPr>
      </w:pPr>
    </w:p>
    <w:p w:rsidR="00D01104" w:rsidRPr="006F49EB" w:rsidRDefault="00D01104" w:rsidP="00D01104">
      <w:pPr>
        <w:keepLines/>
        <w:widowControl w:val="0"/>
        <w:tabs>
          <w:tab w:val="left" w:pos="2155"/>
        </w:tabs>
        <w:adjustRightInd w:val="0"/>
        <w:spacing w:line="260" w:lineRule="atLeast"/>
        <w:textAlignment w:val="baseline"/>
        <w:rPr>
          <w:kern w:val="16"/>
          <w:u w:val="single"/>
          <w:lang w:val="pl-PL"/>
        </w:rPr>
      </w:pPr>
      <w:r w:rsidRPr="006F49EB">
        <w:rPr>
          <w:kern w:val="16"/>
          <w:u w:val="single"/>
          <w:lang w:val="pl-PL"/>
        </w:rPr>
        <w:t>Opomba: ponudnik vzorec samo parafira in predloži v ponudbi.</w:t>
      </w:r>
    </w:p>
    <w:p w:rsidR="00383DBE" w:rsidRPr="006F49EB" w:rsidRDefault="00383DBE">
      <w:pPr>
        <w:spacing w:line="240" w:lineRule="auto"/>
        <w:jc w:val="left"/>
        <w:rPr>
          <w:color w:val="0000CC"/>
        </w:rPr>
      </w:pPr>
      <w:r w:rsidRPr="006F49EB">
        <w:rPr>
          <w:color w:val="0000CC"/>
        </w:rPr>
        <w:br w:type="page"/>
      </w:r>
    </w:p>
    <w:p w:rsidR="00383DBE" w:rsidRPr="006F49EB" w:rsidRDefault="00383DBE" w:rsidP="00383DBE">
      <w:pPr>
        <w:pStyle w:val="n2"/>
        <w:spacing w:before="0" w:after="0"/>
        <w:rPr>
          <w:b w:val="0"/>
          <w:bCs w:val="0"/>
          <w:sz w:val="20"/>
          <w:szCs w:val="20"/>
        </w:rPr>
      </w:pPr>
      <w:bookmarkStart w:id="112" w:name="_Toc494197472"/>
      <w:r w:rsidRPr="006F49EB">
        <w:rPr>
          <w:b w:val="0"/>
          <w:sz w:val="20"/>
          <w:szCs w:val="20"/>
        </w:rPr>
        <w:lastRenderedPageBreak/>
        <w:t xml:space="preserve">OBRAZEC ŠT. </w:t>
      </w:r>
      <w:r w:rsidRPr="006F49EB">
        <w:rPr>
          <w:b w:val="0"/>
          <w:sz w:val="20"/>
          <w:szCs w:val="20"/>
          <w:lang w:val="sl-SI"/>
        </w:rPr>
        <w:t xml:space="preserve">9 - </w:t>
      </w:r>
      <w:r w:rsidRPr="006F49EB">
        <w:rPr>
          <w:b w:val="0"/>
          <w:sz w:val="20"/>
          <w:szCs w:val="20"/>
        </w:rPr>
        <w:t xml:space="preserve">VZOREC FINANČNEGA ZAVAROVANJA ZA </w:t>
      </w:r>
      <w:r w:rsidRPr="006F49EB">
        <w:rPr>
          <w:b w:val="0"/>
          <w:sz w:val="20"/>
          <w:szCs w:val="20"/>
          <w:lang w:val="sl-SI"/>
        </w:rPr>
        <w:t>DOBRO IZVEBO POGODBENIH OBVEZNOSTI VZDRŽEVANJA OPREME</w:t>
      </w:r>
      <w:r w:rsidRPr="006F49EB">
        <w:rPr>
          <w:b w:val="0"/>
          <w:sz w:val="20"/>
          <w:szCs w:val="20"/>
        </w:rPr>
        <w:t xml:space="preserve"> </w:t>
      </w:r>
      <w:r w:rsidRPr="006F49EB">
        <w:rPr>
          <w:b w:val="0"/>
          <w:bCs w:val="0"/>
          <w:sz w:val="20"/>
          <w:szCs w:val="20"/>
        </w:rPr>
        <w:t>PO EPGP-758</w:t>
      </w:r>
      <w:bookmarkEnd w:id="112"/>
      <w:r w:rsidRPr="006F49EB">
        <w:rPr>
          <w:b w:val="0"/>
          <w:bCs w:val="0"/>
          <w:sz w:val="20"/>
          <w:szCs w:val="20"/>
        </w:rPr>
        <w:t xml:space="preserve"> </w:t>
      </w:r>
    </w:p>
    <w:p w:rsidR="00383DBE" w:rsidRPr="006F49EB" w:rsidRDefault="00383DBE" w:rsidP="00383DBE"/>
    <w:p w:rsidR="00383DBE" w:rsidRPr="006F49EB" w:rsidRDefault="00383DBE" w:rsidP="00383DBE">
      <w:pPr>
        <w:widowControl w:val="0"/>
        <w:adjustRightInd w:val="0"/>
        <w:textAlignment w:val="baseline"/>
        <w:rPr>
          <w:bCs/>
          <w:lang w:eastAsia="en-US"/>
        </w:rPr>
      </w:pPr>
      <w:r w:rsidRPr="006F49EB">
        <w:rPr>
          <w:lang w:eastAsia="en-US"/>
        </w:rPr>
        <w:t xml:space="preserve">Vzorec finančnega zavarovanja za odpravo napak v garancijskem roku </w:t>
      </w:r>
      <w:r w:rsidRPr="006F49EB">
        <w:rPr>
          <w:bCs/>
          <w:lang w:eastAsia="en-US"/>
        </w:rPr>
        <w:t xml:space="preserve">po EPGP-758 </w:t>
      </w:r>
    </w:p>
    <w:p w:rsidR="00383DBE" w:rsidRPr="006F49EB" w:rsidRDefault="00383DBE" w:rsidP="00383D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rsidR="00383DBE" w:rsidRPr="006F49EB" w:rsidRDefault="00383DBE" w:rsidP="00383D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i/>
          <w:lang w:eastAsia="en-US"/>
        </w:rPr>
        <w:t>Glava s podatki o garantu (zavarovalnici/banki) ali SWIFT ključ</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 xml:space="preserve">Za: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(vpiše se upravičenca tj. naročnika javnega naročila)</w:t>
      </w:r>
    </w:p>
    <w:p w:rsidR="00383DBE" w:rsidRPr="006F49EB" w:rsidRDefault="00383DBE" w:rsidP="00383DBE">
      <w:pPr>
        <w:keepNext/>
        <w:spacing w:line="240" w:lineRule="auto"/>
        <w:rPr>
          <w:i/>
          <w:lang w:eastAsia="en-US"/>
        </w:rPr>
      </w:pPr>
      <w:r w:rsidRPr="006F49EB">
        <w:rPr>
          <w:lang w:eastAsia="en-US"/>
        </w:rPr>
        <w:t xml:space="preserve">Datum: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datum izdaje)</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i/>
          <w:lang w:eastAsia="en-US"/>
        </w:rPr>
      </w:pPr>
      <w:r w:rsidRPr="006F49EB">
        <w:rPr>
          <w:lang w:eastAsia="en-US"/>
        </w:rPr>
        <w:t xml:space="preserve">VRSTA: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vpiše se vrsta zavarovanja: kavcijsko zavarovanje/bančna garancija)</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 xml:space="preserve">ŠTEVILKA: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številka zavarovanja)</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i/>
          <w:lang w:eastAsia="en-US"/>
        </w:rPr>
      </w:pPr>
      <w:r w:rsidRPr="006F49EB">
        <w:rPr>
          <w:lang w:eastAsia="en-US"/>
        </w:rPr>
        <w:t xml:space="preserve">GARANT: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(vpišeta se ime in naslov zavarovalnice/banke v kraju izdaje)</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 xml:space="preserve">NAROČNIK: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ime in naslov naročnika zavarovanja, tj. v postopku javnega naročanja izbranega ponudnika)</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UPRAVIČENEC: Splošna bolnišnica Brežice, Černelčev cesta 15, 8250 Brežice.</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i/>
          <w:lang w:eastAsia="en-US"/>
        </w:rPr>
      </w:pPr>
      <w:r w:rsidRPr="006F49EB">
        <w:rPr>
          <w:lang w:eastAsia="en-US"/>
        </w:rPr>
        <w:t xml:space="preserve">OSNOVNI POSEL: obveznost naročnika zavarovanja za odpravo napak v garancijskem roku, ki izhaja iz pogodbe št.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z dne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 xml:space="preserve">(vpiše se pogodbo o izvedbi javnega naročila), </w:t>
      </w:r>
      <w:r w:rsidRPr="006F49EB">
        <w:rPr>
          <w:lang w:eastAsia="en-US"/>
        </w:rPr>
        <w:t xml:space="preserve">katere predmet je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predmet javnega naročila).</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 xml:space="preserve">ZNESEK V EUR: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najvišji znesek s številko in besedo)</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 xml:space="preserve">LISTINE, KI JIH JE POLEG IZJAVE TREBA PRILOŽITI ZAHTEVI ZA PLAČILO IN SE IZRECNO ZAHTEVAJO V SPODNJEM BESEDILU: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(nobena/navede se listina)</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JEZIK V ZAHTEVANIH LISTINAH: slovenski</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 xml:space="preserve">OBLIKA PREDLOŽITVE: v papirni obliki s priporočeno pošto ali katerokoli obliko hitre pošte ali osebno ali v elektronski obliki po SWIFT sistemu na naslov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(navede se SWIFT naslova garanta)</w:t>
      </w:r>
    </w:p>
    <w:p w:rsidR="00383DBE" w:rsidRPr="006F49EB" w:rsidRDefault="00383DBE" w:rsidP="00383DBE">
      <w:pPr>
        <w:keepNext/>
        <w:spacing w:line="240" w:lineRule="auto"/>
        <w:rPr>
          <w:lang w:eastAsia="en-US"/>
        </w:rPr>
      </w:pPr>
    </w:p>
    <w:p w:rsidR="00383DBE" w:rsidRPr="006F49EB" w:rsidRDefault="00383DBE" w:rsidP="00383D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6F49EB">
        <w:rPr>
          <w:lang w:eastAsia="en-US"/>
        </w:rPr>
        <w:t xml:space="preserve">KRAJ PREDLOŽITVE: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(garant vpiše naslov podružnice, kjer se opravi predložitev papirnih listin, ali elektronski naslov za predložitev v elektronski obliki, kot na primer garantov SWIFT naslov)</w:t>
      </w:r>
    </w:p>
    <w:p w:rsidR="00383DBE" w:rsidRPr="006F49EB" w:rsidRDefault="00383DBE" w:rsidP="00383D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383DBE" w:rsidRPr="006F49EB" w:rsidRDefault="00383DBE" w:rsidP="00383D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6F49EB">
        <w:rPr>
          <w:lang w:eastAsia="en-US"/>
        </w:rPr>
        <w:t>Ne glede na naslov podružnice, ki jo je vpisal garant, se predložitev papirnih listin lahko opravi v katerikoli podružnici garanta na območju Republike Slovenije.</w:t>
      </w:r>
      <w:r w:rsidRPr="006F49EB" w:rsidDel="00D4087F">
        <w:rPr>
          <w:lang w:eastAsia="en-US"/>
        </w:rPr>
        <w:t xml:space="preserve"> </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 xml:space="preserve">DATUM VELJAVNOSTI: </w:t>
      </w:r>
      <w:r w:rsidRPr="00372871">
        <w:rPr>
          <w:b/>
          <w:lang w:eastAsia="en-US"/>
        </w:rPr>
        <w:fldChar w:fldCharType="begin">
          <w:ffData>
            <w:name w:val="Besedilo2"/>
            <w:enabled/>
            <w:calcOnExit w:val="0"/>
            <w:textInput>
              <w:default w:val="DD. MM. LLLL"/>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DD. MM. LLLL</w:t>
      </w:r>
      <w:r w:rsidRPr="00372871">
        <w:rPr>
          <w:b/>
          <w:lang w:eastAsia="en-US"/>
        </w:rPr>
        <w:fldChar w:fldCharType="end"/>
      </w:r>
      <w:r w:rsidRPr="006F49EB">
        <w:rPr>
          <w:lang w:eastAsia="en-US"/>
        </w:rPr>
        <w:t xml:space="preserve"> </w:t>
      </w:r>
      <w:r w:rsidRPr="006F49EB">
        <w:rPr>
          <w:i/>
          <w:lang w:eastAsia="en-US"/>
        </w:rPr>
        <w:t>(vpiše se datum zapadlosti zavarovanja)</w:t>
      </w:r>
    </w:p>
    <w:p w:rsidR="00383DBE" w:rsidRPr="006F49EB" w:rsidRDefault="00383DBE" w:rsidP="00383DBE">
      <w:pPr>
        <w:keepNext/>
        <w:spacing w:line="240" w:lineRule="auto"/>
        <w:rPr>
          <w:lang w:eastAsia="en-US"/>
        </w:rPr>
      </w:pPr>
    </w:p>
    <w:p w:rsidR="00383DBE" w:rsidRPr="006F49EB" w:rsidRDefault="00383DBE" w:rsidP="00383DBE">
      <w:pPr>
        <w:keepNext/>
        <w:spacing w:line="240" w:lineRule="auto"/>
        <w:rPr>
          <w:lang w:eastAsia="en-US"/>
        </w:rPr>
      </w:pPr>
      <w:r w:rsidRPr="006F49EB">
        <w:rPr>
          <w:lang w:eastAsia="en-US"/>
        </w:rPr>
        <w:t xml:space="preserve">STRANKA, KI JE DOLŽNA PLAČATI STROŠKE: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ime naročnika zavarovanja, tj. v postopku javnega naročanja izbranega ponudnika)</w:t>
      </w:r>
    </w:p>
    <w:p w:rsidR="00383DBE" w:rsidRPr="006F49EB" w:rsidRDefault="00383DBE" w:rsidP="00383DB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383DBE" w:rsidRPr="006F49EB" w:rsidRDefault="00383DBE" w:rsidP="00383DBE">
      <w:pPr>
        <w:spacing w:line="240" w:lineRule="auto"/>
        <w:rPr>
          <w:lang w:eastAsia="en-US"/>
        </w:rPr>
      </w:pPr>
      <w:r w:rsidRPr="006F49EB">
        <w:rPr>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rsidR="00383DBE" w:rsidRPr="006F49EB" w:rsidRDefault="00383DBE" w:rsidP="00383DBE">
      <w:pPr>
        <w:spacing w:line="240" w:lineRule="auto"/>
        <w:rPr>
          <w:lang w:eastAsia="en-US"/>
        </w:rPr>
      </w:pPr>
    </w:p>
    <w:p w:rsidR="00383DBE" w:rsidRPr="006F49EB" w:rsidRDefault="00383DBE" w:rsidP="00383DBE">
      <w:pPr>
        <w:spacing w:line="240" w:lineRule="auto"/>
        <w:rPr>
          <w:lang w:eastAsia="en-US"/>
        </w:rPr>
      </w:pPr>
      <w:r w:rsidRPr="006F49EB">
        <w:rPr>
          <w:lang w:eastAsia="en-US"/>
        </w:rPr>
        <w:t>Katerokoli zahtevo za plačilo po tem zavarovanju moramo prejeti na datum veljavnosti zavarovanja ali pred njim v zgoraj navedenem kraju predložitve.</w:t>
      </w:r>
    </w:p>
    <w:p w:rsidR="00383DBE" w:rsidRPr="006F49EB" w:rsidRDefault="00383DBE" w:rsidP="00383DBE">
      <w:pPr>
        <w:spacing w:line="240" w:lineRule="auto"/>
        <w:rPr>
          <w:lang w:eastAsia="en-US"/>
        </w:rPr>
      </w:pPr>
    </w:p>
    <w:p w:rsidR="00383DBE" w:rsidRPr="006F49EB" w:rsidRDefault="00383DBE" w:rsidP="00383DBE">
      <w:pPr>
        <w:spacing w:line="240" w:lineRule="auto"/>
        <w:rPr>
          <w:lang w:eastAsia="en-US"/>
        </w:rPr>
      </w:pPr>
      <w:r w:rsidRPr="006F49EB">
        <w:rPr>
          <w:lang w:eastAsia="en-US"/>
        </w:rPr>
        <w:lastRenderedPageBreak/>
        <w:t>Morebitne spore v zvezi s tem zavarovanjem rešuje stvarno pristojno sodišče v Ljubljani po slovenskem pravu.</w:t>
      </w:r>
    </w:p>
    <w:p w:rsidR="00383DBE" w:rsidRPr="006F49EB" w:rsidRDefault="00383DBE" w:rsidP="00383DBE">
      <w:pPr>
        <w:spacing w:line="240" w:lineRule="auto"/>
        <w:rPr>
          <w:lang w:eastAsia="en-US"/>
        </w:rPr>
      </w:pPr>
    </w:p>
    <w:p w:rsidR="00383DBE" w:rsidRPr="006F49EB" w:rsidRDefault="00383DBE" w:rsidP="00383DBE">
      <w:pPr>
        <w:spacing w:line="240" w:lineRule="auto"/>
        <w:rPr>
          <w:lang w:eastAsia="en-US"/>
        </w:rPr>
      </w:pPr>
      <w:r w:rsidRPr="006F49EB">
        <w:rPr>
          <w:rFonts w:eastAsia="Calibri"/>
          <w:lang w:eastAsia="en-US"/>
        </w:rPr>
        <w:t>Za to zavarovanje veljajo Enotna pravila za garancije na poziv (EPGP) revizija iz leta 2010, izdana pri MTZ pod št. 758.</w:t>
      </w:r>
      <w:r w:rsidRPr="006F49EB">
        <w:rPr>
          <w:rFonts w:eastAsia="Calibri"/>
          <w:lang w:eastAsia="en-US"/>
        </w:rPr>
        <w:tab/>
      </w:r>
    </w:p>
    <w:p w:rsidR="00383DBE" w:rsidRPr="006F49EB" w:rsidRDefault="00383DBE" w:rsidP="00383DBE">
      <w:pPr>
        <w:spacing w:line="240" w:lineRule="auto"/>
        <w:rPr>
          <w:lang w:eastAsia="en-US"/>
        </w:rPr>
      </w:pPr>
    </w:p>
    <w:p w:rsidR="00383DBE" w:rsidRPr="006F49EB" w:rsidRDefault="00383DBE" w:rsidP="00383DBE">
      <w:pPr>
        <w:spacing w:line="240" w:lineRule="auto"/>
        <w:rPr>
          <w:lang w:eastAsia="en-US"/>
        </w:rPr>
      </w:pPr>
    </w:p>
    <w:p w:rsidR="00383DBE" w:rsidRPr="006F49EB" w:rsidRDefault="00383DBE" w:rsidP="00383D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rsidR="00383DBE" w:rsidRPr="006F49EB" w:rsidRDefault="00383DBE" w:rsidP="00383D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lang w:eastAsia="en-US"/>
        </w:rPr>
      </w:pP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garant</w:t>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(žig in podpis)</w:t>
      </w:r>
    </w:p>
    <w:p w:rsidR="00383DBE" w:rsidRPr="006F49EB" w:rsidRDefault="00383DBE" w:rsidP="00383DBE">
      <w:pPr>
        <w:spacing w:line="240" w:lineRule="auto"/>
        <w:rPr>
          <w:lang w:eastAsia="en-US"/>
        </w:rPr>
      </w:pP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p>
    <w:p w:rsidR="00383DBE" w:rsidRPr="006F49EB" w:rsidRDefault="00383DBE" w:rsidP="00383DBE">
      <w:pPr>
        <w:keepLines/>
        <w:widowControl w:val="0"/>
        <w:tabs>
          <w:tab w:val="left" w:pos="2155"/>
        </w:tabs>
        <w:adjustRightInd w:val="0"/>
        <w:spacing w:line="260" w:lineRule="atLeast"/>
        <w:textAlignment w:val="baseline"/>
        <w:rPr>
          <w:kern w:val="16"/>
          <w:u w:val="single"/>
          <w:lang w:val="pl-PL"/>
        </w:rPr>
      </w:pPr>
    </w:p>
    <w:p w:rsidR="00383DBE" w:rsidRPr="006F49EB" w:rsidRDefault="00383DBE" w:rsidP="00383DBE">
      <w:pPr>
        <w:keepLines/>
        <w:widowControl w:val="0"/>
        <w:tabs>
          <w:tab w:val="left" w:pos="2155"/>
        </w:tabs>
        <w:adjustRightInd w:val="0"/>
        <w:spacing w:line="260" w:lineRule="atLeast"/>
        <w:textAlignment w:val="baseline"/>
        <w:rPr>
          <w:kern w:val="16"/>
          <w:u w:val="single"/>
          <w:lang w:val="pl-PL"/>
        </w:rPr>
      </w:pPr>
      <w:r w:rsidRPr="006F49EB">
        <w:rPr>
          <w:kern w:val="16"/>
          <w:u w:val="single"/>
          <w:lang w:val="pl-PL"/>
        </w:rPr>
        <w:t>Opomba: ponudnik vzorec samo parafira in predloži v ponudbi.</w:t>
      </w:r>
    </w:p>
    <w:p w:rsidR="00383DBE" w:rsidRPr="006F49EB" w:rsidRDefault="00383DBE" w:rsidP="00383DBE">
      <w:pPr>
        <w:rPr>
          <w:bCs/>
        </w:rPr>
      </w:pPr>
      <w:r w:rsidRPr="006F49EB">
        <w:rPr>
          <w:color w:val="0000CC"/>
        </w:rPr>
        <w:br w:type="page"/>
      </w:r>
    </w:p>
    <w:p w:rsidR="000B00C7" w:rsidRPr="006F49EB" w:rsidRDefault="00813A13" w:rsidP="00364F69">
      <w:pPr>
        <w:pStyle w:val="n2"/>
        <w:rPr>
          <w:b w:val="0"/>
          <w:sz w:val="20"/>
          <w:szCs w:val="20"/>
          <w:lang w:val="sl-SI"/>
        </w:rPr>
      </w:pPr>
      <w:bookmarkStart w:id="113" w:name="_Toc392226349"/>
      <w:bookmarkStart w:id="114" w:name="_Toc406052561"/>
      <w:bookmarkStart w:id="115" w:name="_Toc422906034"/>
      <w:bookmarkStart w:id="116" w:name="_Toc442170038"/>
      <w:bookmarkStart w:id="117" w:name="_Toc494197473"/>
      <w:r w:rsidRPr="006F49EB">
        <w:rPr>
          <w:b w:val="0"/>
          <w:sz w:val="20"/>
          <w:szCs w:val="20"/>
        </w:rPr>
        <w:lastRenderedPageBreak/>
        <w:t>OSNUTEK</w:t>
      </w:r>
      <w:r w:rsidR="000B00C7" w:rsidRPr="006F49EB">
        <w:rPr>
          <w:b w:val="0"/>
          <w:sz w:val="20"/>
          <w:szCs w:val="20"/>
        </w:rPr>
        <w:t xml:space="preserve"> POGODBE</w:t>
      </w:r>
      <w:bookmarkEnd w:id="113"/>
      <w:bookmarkEnd w:id="114"/>
      <w:bookmarkEnd w:id="115"/>
      <w:bookmarkEnd w:id="116"/>
      <w:r w:rsidR="00383DBE" w:rsidRPr="006F49EB">
        <w:rPr>
          <w:b w:val="0"/>
          <w:sz w:val="20"/>
          <w:szCs w:val="20"/>
          <w:lang w:val="sl-SI"/>
        </w:rPr>
        <w:t xml:space="preserve"> ZA DOBAVO IN VGRADNJO OPREME</w:t>
      </w:r>
      <w:bookmarkEnd w:id="117"/>
      <w:r w:rsidR="00383DBE" w:rsidRPr="006F49EB">
        <w:rPr>
          <w:b w:val="0"/>
          <w:sz w:val="20"/>
          <w:szCs w:val="20"/>
          <w:lang w:val="sl-SI"/>
        </w:rPr>
        <w:t xml:space="preserve"> </w:t>
      </w:r>
    </w:p>
    <w:p w:rsidR="000B00C7" w:rsidRPr="006F49EB" w:rsidRDefault="000B00C7" w:rsidP="00D37134">
      <w:r w:rsidRPr="006F49EB">
        <w:t>(Ponudnik mora izpolniti sivo označena polja in parafirati, podpisati in žigosati pogodbo, s čimer potrjuje, da se strinja z vsebino vzorca pogodbe.)</w:t>
      </w:r>
    </w:p>
    <w:p w:rsidR="000B00C7" w:rsidRPr="006F49EB" w:rsidRDefault="000B00C7" w:rsidP="00D37134"/>
    <w:p w:rsidR="00071DC4" w:rsidRPr="006F49EB" w:rsidRDefault="00071DC4" w:rsidP="00D37134"/>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0111D3" w:rsidRPr="006F49EB" w:rsidTr="000111D3">
        <w:trPr>
          <w:gridAfter w:val="1"/>
          <w:wAfter w:w="7" w:type="dxa"/>
        </w:trPr>
        <w:tc>
          <w:tcPr>
            <w:tcW w:w="2687" w:type="dxa"/>
          </w:tcPr>
          <w:p w:rsidR="000111D3" w:rsidRPr="006F49EB" w:rsidRDefault="000111D3" w:rsidP="00D37134">
            <w:r w:rsidRPr="006F49EB">
              <w:t xml:space="preserve">NAROČNIK: </w:t>
            </w:r>
          </w:p>
          <w:p w:rsidR="000111D3" w:rsidRPr="006F49EB" w:rsidRDefault="000111D3" w:rsidP="00D37134"/>
          <w:p w:rsidR="000111D3" w:rsidRPr="006F49EB" w:rsidRDefault="000111D3" w:rsidP="00D37134"/>
          <w:p w:rsidR="000111D3" w:rsidRPr="006F49EB" w:rsidRDefault="000111D3" w:rsidP="00D37134"/>
          <w:p w:rsidR="000111D3" w:rsidRPr="006F49EB" w:rsidRDefault="000111D3" w:rsidP="00D37134"/>
          <w:p w:rsidR="000111D3" w:rsidRPr="006F49EB" w:rsidRDefault="000111D3" w:rsidP="00D37134"/>
          <w:p w:rsidR="001F2F2D" w:rsidRPr="006F49EB" w:rsidRDefault="001F2F2D" w:rsidP="00D37134"/>
          <w:p w:rsidR="000111D3" w:rsidRPr="006F49EB" w:rsidRDefault="000111D3" w:rsidP="00D37134">
            <w:r w:rsidRPr="006F49EB">
              <w:t>UPORABNIK:</w:t>
            </w:r>
          </w:p>
        </w:tc>
        <w:tc>
          <w:tcPr>
            <w:tcW w:w="6913" w:type="dxa"/>
          </w:tcPr>
          <w:p w:rsidR="000111D3" w:rsidRPr="006F49EB" w:rsidRDefault="000111D3" w:rsidP="00D37134">
            <w:r w:rsidRPr="006F49EB">
              <w:t>REPUBLIKA SLOVENIJA, MINISTRSTVO ZA ZDRAVJE</w:t>
            </w:r>
          </w:p>
          <w:p w:rsidR="000111D3" w:rsidRPr="006F49EB" w:rsidRDefault="000111D3" w:rsidP="00D37134">
            <w:r w:rsidRPr="006F49EB">
              <w:t xml:space="preserve">Štefanova 5, 1000  LJUBLJANA, </w:t>
            </w:r>
          </w:p>
          <w:p w:rsidR="000111D3" w:rsidRPr="006F49EB" w:rsidRDefault="000111D3" w:rsidP="00D37134">
            <w:r w:rsidRPr="006F49EB">
              <w:t>ki</w:t>
            </w:r>
            <w:r w:rsidR="004E3425" w:rsidRPr="006F49EB">
              <w:t xml:space="preserve"> ga zastopa Milojka Kolar Celarc</w:t>
            </w:r>
            <w:r w:rsidRPr="006F49EB">
              <w:t>,</w:t>
            </w:r>
            <w:r w:rsidR="004E3425" w:rsidRPr="006F49EB">
              <w:t xml:space="preserve"> ministrica</w:t>
            </w:r>
          </w:p>
          <w:p w:rsidR="000111D3" w:rsidRPr="006F49EB" w:rsidRDefault="000111D3" w:rsidP="00D37134">
            <w:r w:rsidRPr="006F49EB">
              <w:t>Matična številka: 5030544,</w:t>
            </w:r>
          </w:p>
          <w:p w:rsidR="000111D3" w:rsidRPr="006F49EB" w:rsidRDefault="000111D3" w:rsidP="00D37134">
            <w:r w:rsidRPr="006F49EB">
              <w:t>ID številka: SI96395265</w:t>
            </w:r>
          </w:p>
          <w:p w:rsidR="000111D3" w:rsidRPr="006F49EB" w:rsidRDefault="000111D3" w:rsidP="00D37134"/>
          <w:p w:rsidR="000111D3" w:rsidRPr="006F49EB" w:rsidRDefault="000111D3" w:rsidP="00D37134"/>
          <w:p w:rsidR="0013411F" w:rsidRPr="006F49EB" w:rsidRDefault="0013411F" w:rsidP="00D37134">
            <w:r w:rsidRPr="006F49EB">
              <w:t xml:space="preserve">SPLOŠNA BOLNIŠNICA </w:t>
            </w:r>
            <w:r w:rsidR="00383DBE" w:rsidRPr="006F49EB">
              <w:t>BREŽICE</w:t>
            </w:r>
          </w:p>
          <w:p w:rsidR="0013411F" w:rsidRPr="006F49EB" w:rsidRDefault="00383DBE" w:rsidP="00D37134">
            <w:r w:rsidRPr="006F49EB">
              <w:t>Černelčeva cesta 15</w:t>
            </w:r>
            <w:r w:rsidR="004E3425" w:rsidRPr="006F49EB">
              <w:t xml:space="preserve">, </w:t>
            </w:r>
            <w:r w:rsidRPr="006F49EB">
              <w:t>8250 Brežice</w:t>
            </w:r>
            <w:r w:rsidR="0013411F" w:rsidRPr="006F49EB">
              <w:t>,</w:t>
            </w:r>
          </w:p>
          <w:p w:rsidR="0013411F" w:rsidRPr="006F49EB" w:rsidRDefault="0013411F" w:rsidP="00D37134">
            <w:r w:rsidRPr="006F49EB">
              <w:t>ki ga</w:t>
            </w:r>
            <w:r w:rsidR="004E3425" w:rsidRPr="006F49EB">
              <w:t xml:space="preserve"> zastopa </w:t>
            </w:r>
            <w:r w:rsidR="00383DBE" w:rsidRPr="006F49EB">
              <w:t>Anica Hribar</w:t>
            </w:r>
            <w:r w:rsidR="004E3425" w:rsidRPr="006F49EB">
              <w:t>, direktor</w:t>
            </w:r>
            <w:r w:rsidR="00383DBE" w:rsidRPr="006F49EB">
              <w:t>ica</w:t>
            </w:r>
          </w:p>
          <w:p w:rsidR="0013411F" w:rsidRPr="006F49EB" w:rsidRDefault="0013411F" w:rsidP="00D37134">
            <w:pPr>
              <w:pStyle w:val="Noga"/>
              <w:rPr>
                <w:bCs/>
                <w:szCs w:val="20"/>
                <w:lang w:val="sl-SI"/>
              </w:rPr>
            </w:pPr>
            <w:r w:rsidRPr="006F49EB">
              <w:rPr>
                <w:szCs w:val="20"/>
                <w:lang w:val="sl-SI"/>
              </w:rPr>
              <w:t xml:space="preserve">Matična številka: </w:t>
            </w:r>
            <w:r w:rsidR="00383DBE" w:rsidRPr="006F49EB">
              <w:rPr>
                <w:bCs/>
                <w:szCs w:val="20"/>
                <w:lang w:val="sl-SI"/>
              </w:rPr>
              <w:t>5105323</w:t>
            </w:r>
          </w:p>
          <w:p w:rsidR="000111D3" w:rsidRPr="006F49EB" w:rsidRDefault="00383DBE" w:rsidP="00D37134">
            <w:r w:rsidRPr="006F49EB">
              <w:t>ID številka: SI58152784</w:t>
            </w:r>
          </w:p>
        </w:tc>
      </w:tr>
      <w:tr w:rsidR="000111D3" w:rsidRPr="006F49EB" w:rsidTr="000111D3">
        <w:trPr>
          <w:gridAfter w:val="1"/>
          <w:wAfter w:w="7" w:type="dxa"/>
        </w:trPr>
        <w:tc>
          <w:tcPr>
            <w:tcW w:w="2687" w:type="dxa"/>
          </w:tcPr>
          <w:p w:rsidR="000111D3" w:rsidRPr="006F49EB" w:rsidRDefault="001F2F2D" w:rsidP="00D37134">
            <w:r w:rsidRPr="006F49EB">
              <w:t>in</w:t>
            </w:r>
          </w:p>
          <w:p w:rsidR="000111D3" w:rsidRPr="006F49EB" w:rsidRDefault="000111D3" w:rsidP="00D37134"/>
        </w:tc>
        <w:tc>
          <w:tcPr>
            <w:tcW w:w="6913" w:type="dxa"/>
          </w:tcPr>
          <w:p w:rsidR="000111D3" w:rsidRPr="006F49EB" w:rsidRDefault="000111D3" w:rsidP="00D37134"/>
        </w:tc>
      </w:tr>
      <w:tr w:rsidR="000111D3" w:rsidRPr="006F49EB" w:rsidTr="000111D3">
        <w:trPr>
          <w:gridAfter w:val="1"/>
          <w:wAfter w:w="7" w:type="dxa"/>
        </w:trPr>
        <w:tc>
          <w:tcPr>
            <w:tcW w:w="2687" w:type="dxa"/>
          </w:tcPr>
          <w:p w:rsidR="000111D3" w:rsidRPr="006F49EB" w:rsidRDefault="000111D3" w:rsidP="00D37134">
            <w:r w:rsidRPr="006F49EB">
              <w:t>IZVAJALEC:</w:t>
            </w:r>
          </w:p>
        </w:tc>
        <w:tc>
          <w:tcPr>
            <w:tcW w:w="6913" w:type="dxa"/>
          </w:tcPr>
          <w:p w:rsidR="00372871" w:rsidRDefault="000111D3" w:rsidP="00D37134">
            <w:pPr>
              <w:rPr>
                <w:b/>
              </w:rPr>
            </w:pPr>
            <w:r w:rsidRPr="006F49EB">
              <w:t xml:space="preserve">firma: </w:t>
            </w:r>
            <w:r w:rsidR="00372871" w:rsidRPr="00372871">
              <w:rPr>
                <w:b/>
                <w:u w:val="single"/>
              </w:rPr>
              <w:fldChar w:fldCharType="begin">
                <w:ffData>
                  <w:name w:val="Besedilo13"/>
                  <w:enabled/>
                  <w:calcOnExit w:val="0"/>
                  <w:textInput/>
                </w:ffData>
              </w:fldChar>
            </w:r>
            <w:r w:rsidR="00372871" w:rsidRPr="00372871">
              <w:rPr>
                <w:b/>
                <w:u w:val="single"/>
              </w:rPr>
              <w:instrText xml:space="preserve"> FORMTEXT </w:instrText>
            </w:r>
            <w:r w:rsidR="00372871" w:rsidRPr="00372871">
              <w:rPr>
                <w:b/>
                <w:u w:val="single"/>
              </w:rPr>
            </w:r>
            <w:r w:rsidR="00372871" w:rsidRPr="00372871">
              <w:rPr>
                <w:b/>
                <w:u w:val="single"/>
              </w:rPr>
              <w:fldChar w:fldCharType="separate"/>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u w:val="single"/>
              </w:rPr>
              <w:fldChar w:fldCharType="end"/>
            </w:r>
          </w:p>
          <w:p w:rsidR="000111D3" w:rsidRPr="006F49EB" w:rsidRDefault="000111D3" w:rsidP="00D37134">
            <w:r w:rsidRPr="006F49EB">
              <w:t xml:space="preserve">naslov: </w:t>
            </w:r>
            <w:r w:rsidR="00372871" w:rsidRPr="00372871">
              <w:rPr>
                <w:b/>
                <w:u w:val="single"/>
              </w:rPr>
              <w:fldChar w:fldCharType="begin">
                <w:ffData>
                  <w:name w:val="Besedilo13"/>
                  <w:enabled/>
                  <w:calcOnExit w:val="0"/>
                  <w:textInput/>
                </w:ffData>
              </w:fldChar>
            </w:r>
            <w:r w:rsidR="00372871" w:rsidRPr="00372871">
              <w:rPr>
                <w:b/>
                <w:u w:val="single"/>
              </w:rPr>
              <w:instrText xml:space="preserve"> FORMTEXT </w:instrText>
            </w:r>
            <w:r w:rsidR="00372871" w:rsidRPr="00372871">
              <w:rPr>
                <w:b/>
                <w:u w:val="single"/>
              </w:rPr>
            </w:r>
            <w:r w:rsidR="00372871" w:rsidRPr="00372871">
              <w:rPr>
                <w:b/>
                <w:u w:val="single"/>
              </w:rPr>
              <w:fldChar w:fldCharType="separate"/>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u w:val="single"/>
              </w:rPr>
              <w:fldChar w:fldCharType="end"/>
            </w:r>
            <w:r w:rsidR="00372871">
              <w:rPr>
                <w:b/>
                <w:u w:val="single"/>
              </w:rPr>
              <w:t>,</w:t>
            </w:r>
          </w:p>
          <w:p w:rsidR="000111D3" w:rsidRPr="006F49EB" w:rsidRDefault="000111D3" w:rsidP="00D37134">
            <w:r w:rsidRPr="006F49EB">
              <w:t xml:space="preserve">pošta: </w:t>
            </w:r>
            <w:r w:rsidR="00372871" w:rsidRPr="00372871">
              <w:rPr>
                <w:b/>
                <w:u w:val="single"/>
              </w:rPr>
              <w:fldChar w:fldCharType="begin">
                <w:ffData>
                  <w:name w:val="Besedilo13"/>
                  <w:enabled/>
                  <w:calcOnExit w:val="0"/>
                  <w:textInput/>
                </w:ffData>
              </w:fldChar>
            </w:r>
            <w:r w:rsidR="00372871" w:rsidRPr="00372871">
              <w:rPr>
                <w:b/>
                <w:u w:val="single"/>
              </w:rPr>
              <w:instrText xml:space="preserve"> FORMTEXT </w:instrText>
            </w:r>
            <w:r w:rsidR="00372871" w:rsidRPr="00372871">
              <w:rPr>
                <w:b/>
                <w:u w:val="single"/>
              </w:rPr>
            </w:r>
            <w:r w:rsidR="00372871" w:rsidRPr="00372871">
              <w:rPr>
                <w:b/>
                <w:u w:val="single"/>
              </w:rPr>
              <w:fldChar w:fldCharType="separate"/>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u w:val="single"/>
              </w:rPr>
              <w:fldChar w:fldCharType="end"/>
            </w:r>
            <w:r w:rsidR="00372871">
              <w:rPr>
                <w:b/>
                <w:u w:val="single"/>
              </w:rPr>
              <w:t>,</w:t>
            </w:r>
            <w:r w:rsidRPr="006F49EB">
              <w:rPr>
                <w:highlight w:val="lightGray"/>
              </w:rPr>
              <w:t xml:space="preserve"> </w:t>
            </w:r>
          </w:p>
          <w:p w:rsidR="000111D3" w:rsidRPr="006F49EB" w:rsidRDefault="000111D3" w:rsidP="00D37134">
            <w:r w:rsidRPr="006F49EB">
              <w:rPr>
                <w:bCs/>
              </w:rPr>
              <w:t>ki ga zastopa</w:t>
            </w:r>
            <w:r w:rsidRPr="006F49EB">
              <w:t xml:space="preserve"> </w:t>
            </w:r>
            <w:r w:rsidR="00372871" w:rsidRPr="00372871">
              <w:rPr>
                <w:b/>
                <w:u w:val="single"/>
              </w:rPr>
              <w:fldChar w:fldCharType="begin">
                <w:ffData>
                  <w:name w:val="Besedilo13"/>
                  <w:enabled/>
                  <w:calcOnExit w:val="0"/>
                  <w:textInput/>
                </w:ffData>
              </w:fldChar>
            </w:r>
            <w:r w:rsidR="00372871" w:rsidRPr="00372871">
              <w:rPr>
                <w:b/>
                <w:u w:val="single"/>
              </w:rPr>
              <w:instrText xml:space="preserve"> FORMTEXT </w:instrText>
            </w:r>
            <w:r w:rsidR="00372871" w:rsidRPr="00372871">
              <w:rPr>
                <w:b/>
                <w:u w:val="single"/>
              </w:rPr>
            </w:r>
            <w:r w:rsidR="00372871" w:rsidRPr="00372871">
              <w:rPr>
                <w:b/>
                <w:u w:val="single"/>
              </w:rPr>
              <w:fldChar w:fldCharType="separate"/>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u w:val="single"/>
              </w:rPr>
              <w:fldChar w:fldCharType="end"/>
            </w:r>
            <w:r w:rsidR="00372871">
              <w:rPr>
                <w:b/>
                <w:u w:val="single"/>
              </w:rPr>
              <w:t>,</w:t>
            </w:r>
          </w:p>
          <w:p w:rsidR="000111D3" w:rsidRPr="006F49EB" w:rsidRDefault="000111D3" w:rsidP="00D37134">
            <w:r w:rsidRPr="006F49EB">
              <w:t xml:space="preserve">Matična številka: </w:t>
            </w:r>
            <w:r w:rsidR="00372871" w:rsidRPr="00372871">
              <w:rPr>
                <w:b/>
                <w:u w:val="single"/>
              </w:rPr>
              <w:fldChar w:fldCharType="begin">
                <w:ffData>
                  <w:name w:val="Besedilo13"/>
                  <w:enabled/>
                  <w:calcOnExit w:val="0"/>
                  <w:textInput/>
                </w:ffData>
              </w:fldChar>
            </w:r>
            <w:r w:rsidR="00372871" w:rsidRPr="00372871">
              <w:rPr>
                <w:b/>
                <w:u w:val="single"/>
              </w:rPr>
              <w:instrText xml:space="preserve"> FORMTEXT </w:instrText>
            </w:r>
            <w:r w:rsidR="00372871" w:rsidRPr="00372871">
              <w:rPr>
                <w:b/>
                <w:u w:val="single"/>
              </w:rPr>
            </w:r>
            <w:r w:rsidR="00372871" w:rsidRPr="00372871">
              <w:rPr>
                <w:b/>
                <w:u w:val="single"/>
              </w:rPr>
              <w:fldChar w:fldCharType="separate"/>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u w:val="single"/>
              </w:rPr>
              <w:fldChar w:fldCharType="end"/>
            </w:r>
            <w:r w:rsidR="00372871">
              <w:rPr>
                <w:b/>
                <w:u w:val="single"/>
              </w:rPr>
              <w:t>,</w:t>
            </w:r>
          </w:p>
          <w:p w:rsidR="000111D3" w:rsidRPr="006F49EB" w:rsidRDefault="000111D3" w:rsidP="00D37134">
            <w:r w:rsidRPr="006F49EB">
              <w:t>ID številka</w:t>
            </w:r>
            <w:r w:rsidR="00372871">
              <w:t xml:space="preserve">: </w:t>
            </w:r>
            <w:r w:rsidR="00372871" w:rsidRPr="00372871">
              <w:rPr>
                <w:b/>
                <w:u w:val="single"/>
              </w:rPr>
              <w:fldChar w:fldCharType="begin">
                <w:ffData>
                  <w:name w:val="Besedilo13"/>
                  <w:enabled/>
                  <w:calcOnExit w:val="0"/>
                  <w:textInput/>
                </w:ffData>
              </w:fldChar>
            </w:r>
            <w:r w:rsidR="00372871" w:rsidRPr="00372871">
              <w:rPr>
                <w:b/>
                <w:u w:val="single"/>
              </w:rPr>
              <w:instrText xml:space="preserve"> FORMTEXT </w:instrText>
            </w:r>
            <w:r w:rsidR="00372871" w:rsidRPr="00372871">
              <w:rPr>
                <w:b/>
                <w:u w:val="single"/>
              </w:rPr>
            </w:r>
            <w:r w:rsidR="00372871" w:rsidRPr="00372871">
              <w:rPr>
                <w:b/>
                <w:u w:val="single"/>
              </w:rPr>
              <w:fldChar w:fldCharType="separate"/>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u w:val="single"/>
              </w:rPr>
              <w:fldChar w:fldCharType="end"/>
            </w:r>
            <w:r w:rsidR="00372871">
              <w:rPr>
                <w:b/>
                <w:u w:val="single"/>
              </w:rPr>
              <w:t>,</w:t>
            </w:r>
          </w:p>
          <w:p w:rsidR="000111D3" w:rsidRPr="006F49EB" w:rsidRDefault="000111D3" w:rsidP="00D37134">
            <w:r w:rsidRPr="006F49EB">
              <w:t>Transakcijski račun štev.:</w:t>
            </w:r>
            <w:r w:rsidR="00372871">
              <w:t xml:space="preserve"> </w:t>
            </w:r>
            <w:r w:rsidR="00372871" w:rsidRPr="00372871">
              <w:rPr>
                <w:b/>
                <w:u w:val="single"/>
              </w:rPr>
              <w:fldChar w:fldCharType="begin">
                <w:ffData>
                  <w:name w:val="Besedilo13"/>
                  <w:enabled/>
                  <w:calcOnExit w:val="0"/>
                  <w:textInput/>
                </w:ffData>
              </w:fldChar>
            </w:r>
            <w:r w:rsidR="00372871" w:rsidRPr="00372871">
              <w:rPr>
                <w:b/>
                <w:u w:val="single"/>
              </w:rPr>
              <w:instrText xml:space="preserve"> FORMTEXT </w:instrText>
            </w:r>
            <w:r w:rsidR="00372871" w:rsidRPr="00372871">
              <w:rPr>
                <w:b/>
                <w:u w:val="single"/>
              </w:rPr>
            </w:r>
            <w:r w:rsidR="00372871" w:rsidRPr="00372871">
              <w:rPr>
                <w:b/>
                <w:u w:val="single"/>
              </w:rPr>
              <w:fldChar w:fldCharType="separate"/>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u w:val="single"/>
              </w:rPr>
              <w:fldChar w:fldCharType="end"/>
            </w:r>
            <w:r w:rsidR="00372871">
              <w:t xml:space="preserve"> </w:t>
            </w:r>
            <w:r w:rsidR="00372871" w:rsidRPr="00372871">
              <w:rPr>
                <w:b/>
                <w:u w:val="single"/>
              </w:rPr>
              <w:fldChar w:fldCharType="begin">
                <w:ffData>
                  <w:name w:val="Besedilo13"/>
                  <w:enabled/>
                  <w:calcOnExit w:val="0"/>
                  <w:textInput/>
                </w:ffData>
              </w:fldChar>
            </w:r>
            <w:r w:rsidR="00372871" w:rsidRPr="00372871">
              <w:rPr>
                <w:b/>
                <w:u w:val="single"/>
              </w:rPr>
              <w:instrText xml:space="preserve"> FORMTEXT </w:instrText>
            </w:r>
            <w:r w:rsidR="00372871" w:rsidRPr="00372871">
              <w:rPr>
                <w:b/>
                <w:u w:val="single"/>
              </w:rPr>
            </w:r>
            <w:r w:rsidR="00372871" w:rsidRPr="00372871">
              <w:rPr>
                <w:b/>
                <w:u w:val="single"/>
              </w:rPr>
              <w:fldChar w:fldCharType="separate"/>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u w:val="single"/>
              </w:rPr>
              <w:fldChar w:fldCharType="end"/>
            </w:r>
            <w:r w:rsidR="00372871">
              <w:rPr>
                <w:b/>
                <w:u w:val="single"/>
              </w:rPr>
              <w:t>-</w:t>
            </w:r>
            <w:r w:rsidR="00372871" w:rsidRPr="00372871">
              <w:rPr>
                <w:b/>
                <w:u w:val="single"/>
              </w:rPr>
              <w:fldChar w:fldCharType="begin">
                <w:ffData>
                  <w:name w:val="Besedilo13"/>
                  <w:enabled/>
                  <w:calcOnExit w:val="0"/>
                  <w:textInput/>
                </w:ffData>
              </w:fldChar>
            </w:r>
            <w:r w:rsidR="00372871" w:rsidRPr="00372871">
              <w:rPr>
                <w:b/>
                <w:u w:val="single"/>
              </w:rPr>
              <w:instrText xml:space="preserve"> FORMTEXT </w:instrText>
            </w:r>
            <w:r w:rsidR="00372871" w:rsidRPr="00372871">
              <w:rPr>
                <w:b/>
                <w:u w:val="single"/>
              </w:rPr>
            </w:r>
            <w:r w:rsidR="00372871" w:rsidRPr="00372871">
              <w:rPr>
                <w:b/>
                <w:u w:val="single"/>
              </w:rPr>
              <w:fldChar w:fldCharType="separate"/>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u w:val="single"/>
              </w:rPr>
              <w:fldChar w:fldCharType="end"/>
            </w:r>
            <w:r w:rsidR="00372871">
              <w:rPr>
                <w:highlight w:val="lightGray"/>
              </w:rPr>
              <w:t>,</w:t>
            </w:r>
          </w:p>
          <w:p w:rsidR="000111D3" w:rsidRPr="006F49EB" w:rsidRDefault="000111D3" w:rsidP="00D37134">
            <w:r w:rsidRPr="006F49EB">
              <w:t xml:space="preserve">odprt pri </w:t>
            </w:r>
            <w:r w:rsidR="00372871" w:rsidRPr="00372871">
              <w:rPr>
                <w:b/>
                <w:u w:val="single"/>
              </w:rPr>
              <w:fldChar w:fldCharType="begin">
                <w:ffData>
                  <w:name w:val="Besedilo13"/>
                  <w:enabled/>
                  <w:calcOnExit w:val="0"/>
                  <w:textInput/>
                </w:ffData>
              </w:fldChar>
            </w:r>
            <w:r w:rsidR="00372871" w:rsidRPr="00372871">
              <w:rPr>
                <w:b/>
                <w:u w:val="single"/>
              </w:rPr>
              <w:instrText xml:space="preserve"> FORMTEXT </w:instrText>
            </w:r>
            <w:r w:rsidR="00372871" w:rsidRPr="00372871">
              <w:rPr>
                <w:b/>
                <w:u w:val="single"/>
              </w:rPr>
            </w:r>
            <w:r w:rsidR="00372871" w:rsidRPr="00372871">
              <w:rPr>
                <w:b/>
                <w:u w:val="single"/>
              </w:rPr>
              <w:fldChar w:fldCharType="separate"/>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noProof/>
                <w:u w:val="single"/>
              </w:rPr>
              <w:t> </w:t>
            </w:r>
            <w:r w:rsidR="00372871" w:rsidRPr="00372871">
              <w:rPr>
                <w:b/>
                <w:u w:val="single"/>
              </w:rPr>
              <w:fldChar w:fldCharType="end"/>
            </w:r>
          </w:p>
        </w:tc>
      </w:tr>
      <w:tr w:rsidR="006D1632" w:rsidRPr="006F49EB" w:rsidTr="000111D3">
        <w:tblPrEx>
          <w:tblLook w:val="0000" w:firstRow="0" w:lastRow="0" w:firstColumn="0" w:lastColumn="0" w:noHBand="0" w:noVBand="0"/>
        </w:tblPrEx>
        <w:tc>
          <w:tcPr>
            <w:tcW w:w="2687" w:type="dxa"/>
          </w:tcPr>
          <w:p w:rsidR="006D1632" w:rsidRPr="006F49EB" w:rsidRDefault="006D1632" w:rsidP="00D37134"/>
        </w:tc>
        <w:tc>
          <w:tcPr>
            <w:tcW w:w="6920" w:type="dxa"/>
            <w:gridSpan w:val="2"/>
          </w:tcPr>
          <w:p w:rsidR="006D1632" w:rsidRPr="006F49EB" w:rsidRDefault="006D1632" w:rsidP="00D37134"/>
        </w:tc>
      </w:tr>
    </w:tbl>
    <w:p w:rsidR="006D1632" w:rsidRPr="006F49EB" w:rsidRDefault="006D1632" w:rsidP="00D37134">
      <w:r w:rsidRPr="006F49EB">
        <w:t>sklepa</w:t>
      </w:r>
      <w:r w:rsidR="001F2F2D" w:rsidRPr="006F49EB">
        <w:t>jo</w:t>
      </w:r>
    </w:p>
    <w:p w:rsidR="006D1632" w:rsidRPr="006F49EB" w:rsidRDefault="006D1632" w:rsidP="00D37134"/>
    <w:p w:rsidR="00524344" w:rsidRPr="006F49EB" w:rsidRDefault="006D1632" w:rsidP="004E3425">
      <w:pPr>
        <w:jc w:val="center"/>
      </w:pPr>
      <w:r w:rsidRPr="006F49EB">
        <w:t>POGODBO</w:t>
      </w:r>
      <w:r w:rsidR="00801FE1" w:rsidRPr="006F49EB">
        <w:t xml:space="preserve"> ŠT</w:t>
      </w:r>
      <w:r w:rsidR="00383DBE" w:rsidRPr="006F49EB">
        <w:t xml:space="preserve">. </w:t>
      </w:r>
      <w:r w:rsidR="00801FE1" w:rsidRPr="006F49EB">
        <w:t>…………………….</w:t>
      </w:r>
    </w:p>
    <w:p w:rsidR="00383DBE" w:rsidRPr="006F49EB" w:rsidRDefault="00383DBE" w:rsidP="004E3425">
      <w:pPr>
        <w:jc w:val="center"/>
        <w:rPr>
          <w:rFonts w:eastAsia="Calibri"/>
          <w:bCs/>
        </w:rPr>
      </w:pPr>
      <w:r w:rsidRPr="006F49EB">
        <w:t xml:space="preserve">O </w:t>
      </w:r>
      <w:r w:rsidRPr="006F49EB">
        <w:rPr>
          <w:rFonts w:eastAsia="Calibri"/>
          <w:bCs/>
        </w:rPr>
        <w:t xml:space="preserve">NABAVI IN VGRADNJI STERILIZATORJEV </w:t>
      </w:r>
    </w:p>
    <w:p w:rsidR="00524344" w:rsidRPr="006F49EB" w:rsidRDefault="00383DBE" w:rsidP="004E3425">
      <w:pPr>
        <w:jc w:val="center"/>
      </w:pPr>
      <w:r w:rsidRPr="006F49EB">
        <w:rPr>
          <w:rFonts w:eastAsia="Calibri"/>
          <w:bCs/>
        </w:rPr>
        <w:t>ZA CENTRALNO STERILIZACIJO - SB BREŽICE</w:t>
      </w:r>
    </w:p>
    <w:p w:rsidR="00071DC4" w:rsidRPr="006F49EB" w:rsidRDefault="00071DC4" w:rsidP="00D37134"/>
    <w:p w:rsidR="00524344" w:rsidRPr="006F49EB" w:rsidRDefault="00524344" w:rsidP="00D37134">
      <w:r w:rsidRPr="006F49EB">
        <w:t>I. UVODNE DOLOČBE</w:t>
      </w:r>
    </w:p>
    <w:p w:rsidR="00F67F30" w:rsidRPr="006F49EB" w:rsidRDefault="00F67F30" w:rsidP="00C322DA">
      <w:pPr>
        <w:numPr>
          <w:ilvl w:val="0"/>
          <w:numId w:val="19"/>
        </w:numPr>
        <w:jc w:val="center"/>
      </w:pPr>
      <w:r w:rsidRPr="006F49EB">
        <w:t>člen</w:t>
      </w:r>
    </w:p>
    <w:p w:rsidR="00524344" w:rsidRPr="006F49EB" w:rsidRDefault="00524344" w:rsidP="00D37134"/>
    <w:p w:rsidR="000B00C7" w:rsidRPr="006F49EB" w:rsidRDefault="000B00C7" w:rsidP="00D37134">
      <w:r w:rsidRPr="006F49EB">
        <w:t>Pogodbene stranke uvodoma ugotovijo, da:</w:t>
      </w:r>
    </w:p>
    <w:p w:rsidR="000B00C7" w:rsidRPr="006F49EB" w:rsidRDefault="000B00C7" w:rsidP="00D37134">
      <w:pPr>
        <w:numPr>
          <w:ilvl w:val="0"/>
          <w:numId w:val="4"/>
        </w:numPr>
      </w:pPr>
      <w:r w:rsidRPr="006F49EB">
        <w:t xml:space="preserve">sklepajo pogodbo na podlagi oddanega javnega naročila po izvedenem odprtem postopku, z oznako </w:t>
      </w:r>
      <w:r w:rsidR="00383DBE" w:rsidRPr="006F49EB">
        <w:t>410-5/2017</w:t>
      </w:r>
      <w:r w:rsidRPr="006F49EB">
        <w:t xml:space="preserve"> in nazivom </w:t>
      </w:r>
      <w:r w:rsidR="0013411F" w:rsidRPr="006F49EB">
        <w:t>"</w:t>
      </w:r>
      <w:r w:rsidR="00383DBE" w:rsidRPr="006F49EB">
        <w:rPr>
          <w:rFonts w:eastAsia="Calibri"/>
          <w:bCs/>
        </w:rPr>
        <w:t xml:space="preserve"> Nabava in vgradnja sterilizatorjev za centralno sterilizacijo - SB Brežice in vzdrževanje opreme za dobo 3 let po poteku garancijske dobe</w:t>
      </w:r>
      <w:r w:rsidR="0013411F" w:rsidRPr="006F49EB">
        <w:t>",</w:t>
      </w:r>
      <w:r w:rsidRPr="006F49EB">
        <w:rPr>
          <w:bCs/>
        </w:rPr>
        <w:t xml:space="preserve"> </w:t>
      </w:r>
      <w:r w:rsidRPr="006F49EB">
        <w:t xml:space="preserve">objavljenem v Dopolnilu k Uradnemu listu EU, št. objave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t xml:space="preserve"> z dne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t xml:space="preserve">  in na Portalu javnih naročil RS, št. objave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t xml:space="preserve"> z dne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t xml:space="preserve"> (sklep o začetku postopka oddaje javnega naročila št. </w:t>
      </w:r>
      <w:r w:rsidR="001F42DE" w:rsidRPr="006F49EB">
        <w:t>4300-</w:t>
      </w:r>
      <w:r w:rsidR="00383DBE" w:rsidRPr="006F49EB">
        <w:t>24</w:t>
      </w:r>
      <w:r w:rsidR="001F42DE" w:rsidRPr="006F49EB">
        <w:t>/201</w:t>
      </w:r>
      <w:r w:rsidR="00383DBE" w:rsidRPr="006F49EB">
        <w:t>6-25</w:t>
      </w:r>
      <w:r w:rsidR="00D01104" w:rsidRPr="006F49EB">
        <w:t xml:space="preserve"> z dne </w:t>
      </w:r>
      <w:r w:rsidR="00383DBE" w:rsidRPr="006F49EB">
        <w:t>13.9.2017</w:t>
      </w:r>
      <w:r w:rsidRPr="006F49EB">
        <w:t>, odločitev o oddaji javnega naročila</w:t>
      </w:r>
      <w:r w:rsidR="001A0808">
        <w:t>,</w:t>
      </w:r>
      <w:r w:rsidRPr="006F49EB">
        <w:t xml:space="preserve"> št.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t xml:space="preserve">, z dne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t>);</w:t>
      </w:r>
    </w:p>
    <w:p w:rsidR="000B00C7" w:rsidRPr="006F49EB" w:rsidRDefault="000B00C7" w:rsidP="00D37134">
      <w:pPr>
        <w:numPr>
          <w:ilvl w:val="0"/>
          <w:numId w:val="4"/>
        </w:numPr>
      </w:pPr>
      <w:r w:rsidRPr="006F49EB">
        <w:t>je ta pogodba sklenjena na podlagi ponudbe</w:t>
      </w:r>
      <w:r w:rsidR="001A0808">
        <w:t>, št.</w:t>
      </w:r>
      <w:r w:rsidRPr="006F49EB">
        <w:t xml:space="preserve">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rPr>
          <w:color w:val="000000"/>
        </w:rPr>
        <w:t xml:space="preserve"> </w:t>
      </w:r>
      <w:r w:rsidRPr="006F49EB">
        <w:t xml:space="preserve">z dne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rPr>
          <w:color w:val="000000"/>
        </w:rPr>
        <w:t xml:space="preserve"> </w:t>
      </w:r>
      <w:r w:rsidRPr="006F49EB">
        <w:t>in razpisne dokumentacije predmetnega razpisa, potrjene s strani izbranega izvajalca;</w:t>
      </w:r>
    </w:p>
    <w:p w:rsidR="000B00C7" w:rsidRPr="006F49EB" w:rsidRDefault="0013411F" w:rsidP="00D37134">
      <w:pPr>
        <w:numPr>
          <w:ilvl w:val="0"/>
          <w:numId w:val="4"/>
        </w:numPr>
      </w:pPr>
      <w:r w:rsidRPr="006F49EB">
        <w:t>so sredstva zagotovljena v okviru projekta št. 2711-02-0001 z nazivom "Oprema za več javnih zdravstvenih zavodov" na proračunskih postavkah 3564 in 875</w:t>
      </w:r>
      <w:r w:rsidR="000B00C7" w:rsidRPr="006F49EB">
        <w:t>.</w:t>
      </w:r>
    </w:p>
    <w:p w:rsidR="0032038B" w:rsidRDefault="0032038B" w:rsidP="0032038B">
      <w:pPr>
        <w:ind w:left="720"/>
      </w:pPr>
    </w:p>
    <w:p w:rsidR="00372871" w:rsidRDefault="00372871" w:rsidP="0032038B">
      <w:pPr>
        <w:ind w:left="720"/>
      </w:pPr>
    </w:p>
    <w:p w:rsidR="00372871" w:rsidRDefault="00372871" w:rsidP="0032038B">
      <w:pPr>
        <w:ind w:left="720"/>
      </w:pPr>
    </w:p>
    <w:p w:rsidR="00372871" w:rsidRPr="006F49EB" w:rsidRDefault="00372871" w:rsidP="0032038B">
      <w:pPr>
        <w:ind w:left="720"/>
      </w:pPr>
    </w:p>
    <w:p w:rsidR="00524344" w:rsidRPr="006F49EB" w:rsidRDefault="001E51E2" w:rsidP="00D37134">
      <w:r w:rsidRPr="006F49EB">
        <w:lastRenderedPageBreak/>
        <w:t>I</w:t>
      </w:r>
      <w:r w:rsidR="000B00C7" w:rsidRPr="006F49EB">
        <w:t>I</w:t>
      </w:r>
      <w:r w:rsidR="00524344" w:rsidRPr="006F49EB">
        <w:t xml:space="preserve">. </w:t>
      </w:r>
      <w:r w:rsidR="00096CA6" w:rsidRPr="006F49EB">
        <w:t>PREDMET POGODBE</w:t>
      </w:r>
      <w:r w:rsidR="00524344" w:rsidRPr="006F49EB">
        <w:t xml:space="preserve"> </w:t>
      </w:r>
    </w:p>
    <w:p w:rsidR="00F67F30" w:rsidRPr="006F49EB" w:rsidRDefault="00F67F30" w:rsidP="00C322DA">
      <w:pPr>
        <w:numPr>
          <w:ilvl w:val="0"/>
          <w:numId w:val="19"/>
        </w:numPr>
        <w:jc w:val="center"/>
      </w:pPr>
      <w:r w:rsidRPr="006F49EB">
        <w:t>člen</w:t>
      </w:r>
    </w:p>
    <w:p w:rsidR="00524344" w:rsidRPr="006F49EB" w:rsidRDefault="00524344" w:rsidP="00D37134"/>
    <w:p w:rsidR="003402F7" w:rsidRPr="006F49EB" w:rsidRDefault="00444BF0" w:rsidP="00D37134">
      <w:pPr>
        <w:rPr>
          <w:rFonts w:eastAsia="Calibri"/>
          <w:bCs/>
        </w:rPr>
      </w:pPr>
      <w:r w:rsidRPr="006F49EB">
        <w:t xml:space="preserve">Predmet pogodbe </w:t>
      </w:r>
      <w:r w:rsidRPr="006F49EB">
        <w:rPr>
          <w:rFonts w:eastAsia="Arial Unicode MS"/>
          <w:lang w:eastAsia="x-none"/>
        </w:rPr>
        <w:t>je</w:t>
      </w:r>
      <w:r w:rsidRPr="006F49EB">
        <w:rPr>
          <w:rFonts w:eastAsia="Arial Unicode MS"/>
        </w:rPr>
        <w:t xml:space="preserve"> </w:t>
      </w:r>
      <w:r w:rsidR="00B6259A" w:rsidRPr="006F49EB">
        <w:rPr>
          <w:rFonts w:eastAsia="Calibri"/>
          <w:bCs/>
        </w:rPr>
        <w:t>Nabava in vgradnja sterilizatorjev za centralno sterilizacijo - SB Brežice.</w:t>
      </w:r>
    </w:p>
    <w:p w:rsidR="00B6259A" w:rsidRPr="006F49EB" w:rsidRDefault="00B6259A" w:rsidP="00D37134"/>
    <w:p w:rsidR="001F42DE" w:rsidRPr="006F49EB" w:rsidRDefault="003402F7" w:rsidP="00C12DB9">
      <w:r w:rsidRPr="006F49EB">
        <w:t xml:space="preserve">Nakup opreme za uporabnika obsega </w:t>
      </w:r>
      <w:r w:rsidR="001F42DE" w:rsidRPr="006F49EB">
        <w:t xml:space="preserve">dobavo in montažo opreme za uporabnika v skladu z zahtevami iz razpisne dokumentacije in po tej pogodbi vključuje namestitev in/ali vgradnjo oziroma montažo dobavljene opreme, </w:t>
      </w:r>
      <w:r w:rsidR="00376A02" w:rsidRPr="00376A02">
        <w:rPr>
          <w:color w:val="00B050"/>
        </w:rPr>
        <w:t>demontaž</w:t>
      </w:r>
      <w:r w:rsidR="00376A02">
        <w:rPr>
          <w:color w:val="00B050"/>
        </w:rPr>
        <w:t>o</w:t>
      </w:r>
      <w:r w:rsidR="00376A02" w:rsidRPr="00376A02">
        <w:rPr>
          <w:color w:val="00B050"/>
        </w:rPr>
        <w:t xml:space="preserve"> obstoječe opreme in odvoz na ustrezno deponij</w:t>
      </w:r>
      <w:r w:rsidR="00376A02">
        <w:rPr>
          <w:color w:val="00B050"/>
        </w:rPr>
        <w:t>o oz. razgradnjo</w:t>
      </w:r>
      <w:r w:rsidR="001F42DE" w:rsidRPr="006F49EB">
        <w:rPr>
          <w:bCs/>
        </w:rPr>
        <w:t xml:space="preserve">, </w:t>
      </w:r>
      <w:r w:rsidR="001F42DE" w:rsidRPr="006F49EB">
        <w:t>zagon in preizkus delovanja, preverjanje doseganja zahtevanih parametrov, izvedbo meritev</w:t>
      </w:r>
      <w:r w:rsidR="001F42DE" w:rsidRPr="006F49EB">
        <w:rPr>
          <w:color w:val="00B050"/>
        </w:rPr>
        <w:t xml:space="preserve"> </w:t>
      </w:r>
      <w:r w:rsidR="001F42DE" w:rsidRPr="006F49EB">
        <w:t>vseh izvedenih instalacij (elektro) s preverjeno opremo (pooblaščeni izvajalci meritev), funkcionalni preizkus vse dobavljene opreme in predložitev ustreznih poročil, predajo vse tehnične dokumentacije za uporabo, obratovanje in vzdrževanje, šolanje uporabnikovega osebja, primopredajo vse dobavljene opreme uporabniku, odpravo napak v času 24 mesečnega garancijskega roka, ki prične teči s pisno primopredajo opreme naročniku/uporabniku po tej pogodbi</w:t>
      </w:r>
      <w:r w:rsidR="00567362" w:rsidRPr="006F49EB">
        <w:t xml:space="preserve"> ter izvesti validacijo (SIST EN ISO 17665-1:2006 in SIST-TS CEN EN ISO/TS 17665-2:2009) ob primopredaji opreme in ob izteku 24 mesečnega garancijskega obdobja,</w:t>
      </w:r>
    </w:p>
    <w:p w:rsidR="001F42DE" w:rsidRPr="006F49EB" w:rsidRDefault="001F42DE" w:rsidP="00D37134"/>
    <w:p w:rsidR="00796421" w:rsidRPr="006F49EB" w:rsidRDefault="00796421" w:rsidP="00D37134">
      <w:r w:rsidRPr="006F49EB">
        <w:t xml:space="preserve">Vse s pogodbo prevzete obveznosti bo izvedel </w:t>
      </w:r>
      <w:r w:rsidR="00D338E1" w:rsidRPr="006F49EB">
        <w:t xml:space="preserve">izvajalec </w:t>
      </w:r>
      <w:r w:rsidRPr="006F49EB">
        <w:t>v skladu z določili te pogodbe in v skladu s podrobnimi zahtevami, ki so navedene v tehničnih zahtevah razpisne dokumentacije za predmetno javno naročilo.</w:t>
      </w:r>
    </w:p>
    <w:p w:rsidR="0038171B" w:rsidRPr="006F49EB" w:rsidRDefault="0038171B" w:rsidP="00D37134">
      <w:pPr>
        <w:rPr>
          <w:rFonts w:eastAsia="Arial Unicode MS"/>
        </w:rPr>
      </w:pPr>
    </w:p>
    <w:p w:rsidR="004310C0" w:rsidRPr="006F49EB" w:rsidRDefault="004310C0" w:rsidP="00D37134">
      <w:pPr>
        <w:rPr>
          <w:rFonts w:eastAsia="Arial Unicode MS"/>
        </w:rPr>
      </w:pPr>
      <w:r w:rsidRPr="006F49EB">
        <w:rPr>
          <w:rFonts w:eastAsia="Arial Unicode MS"/>
        </w:rPr>
        <w:t>Oprema se dobavi in preizkusi na lokaciji uporabnika.</w:t>
      </w:r>
    </w:p>
    <w:p w:rsidR="00BD534C" w:rsidRPr="006F49EB" w:rsidRDefault="00BD534C" w:rsidP="00D37134"/>
    <w:p w:rsidR="00524344" w:rsidRPr="006F49EB" w:rsidRDefault="000B00C7" w:rsidP="00D37134">
      <w:r w:rsidRPr="006F49EB">
        <w:t>III</w:t>
      </w:r>
      <w:r w:rsidR="00524344" w:rsidRPr="006F49EB">
        <w:t>. ROK IZVEDBE</w:t>
      </w:r>
    </w:p>
    <w:p w:rsidR="00F67F30" w:rsidRPr="006F49EB" w:rsidRDefault="00F67F30" w:rsidP="00C322DA">
      <w:pPr>
        <w:numPr>
          <w:ilvl w:val="0"/>
          <w:numId w:val="19"/>
        </w:numPr>
        <w:jc w:val="center"/>
      </w:pPr>
      <w:r w:rsidRPr="006F49EB">
        <w:t>člen</w:t>
      </w:r>
    </w:p>
    <w:p w:rsidR="00524344" w:rsidRPr="006F49EB" w:rsidRDefault="00524344" w:rsidP="00D37134"/>
    <w:p w:rsidR="0013411F" w:rsidRPr="006F49EB" w:rsidRDefault="0013411F" w:rsidP="00D37134">
      <w:r w:rsidRPr="006F49EB">
        <w:t xml:space="preserve">Rok izvedbe pogodbenih obveznosti je </w:t>
      </w:r>
      <w:r w:rsidR="00D3168C" w:rsidRPr="00D3168C">
        <w:rPr>
          <w:color w:val="00B050"/>
        </w:rPr>
        <w:t>120</w:t>
      </w:r>
      <w:r w:rsidRPr="00D3168C">
        <w:rPr>
          <w:color w:val="00B050"/>
        </w:rPr>
        <w:t xml:space="preserve"> dni </w:t>
      </w:r>
      <w:r w:rsidRPr="006F49EB">
        <w:t xml:space="preserve">od sklenitve pogodbe in se izteče z uspešno opravljenim količinskim in kakovostnim prevzemom opravljenih pogodbenih obveznosti </w:t>
      </w:r>
      <w:r w:rsidR="001040F1" w:rsidRPr="006F49EB">
        <w:t xml:space="preserve">ter </w:t>
      </w:r>
      <w:r w:rsidRPr="006F49EB">
        <w:t>podpis</w:t>
      </w:r>
      <w:r w:rsidR="001040F1" w:rsidRPr="006F49EB">
        <w:t>om</w:t>
      </w:r>
      <w:r w:rsidRPr="006F49EB">
        <w:t xml:space="preserve"> primopredajnega zapisnika. </w:t>
      </w:r>
    </w:p>
    <w:p w:rsidR="00524344" w:rsidRPr="006F49EB" w:rsidRDefault="00524344" w:rsidP="00D37134"/>
    <w:p w:rsidR="00524344" w:rsidRPr="006F49EB" w:rsidRDefault="00524344" w:rsidP="00D37134">
      <w:r w:rsidRPr="006F49EB">
        <w:t xml:space="preserve">Nespoštovanje navedenega roka se smatra za kršitev pogodbenega roka. </w:t>
      </w:r>
    </w:p>
    <w:p w:rsidR="00524344" w:rsidRPr="006F49EB" w:rsidRDefault="00524344" w:rsidP="00D37134"/>
    <w:p w:rsidR="00524344" w:rsidRPr="006F49EB" w:rsidRDefault="00524344" w:rsidP="00D37134">
      <w:r w:rsidRPr="006F49EB">
        <w:t xml:space="preserve">Pogodbeni rok se lahko spremeni le zaradi okoliščin, nastalih po sklenitvi pogodbe, ki jih </w:t>
      </w:r>
      <w:r w:rsidR="00D338E1" w:rsidRPr="006F49EB">
        <w:t xml:space="preserve">izvajalec </w:t>
      </w:r>
      <w:r w:rsidRPr="006F49EB">
        <w:t xml:space="preserve">ni mogel preprečiti, odpraviti in se jim tudi ne izogniti. V primeru podaljšanja roka mora </w:t>
      </w:r>
      <w:r w:rsidR="00D338E1" w:rsidRPr="006F49EB">
        <w:t>izvajalec</w:t>
      </w:r>
      <w:r w:rsidRPr="006F49EB">
        <w:t xml:space="preserve"> na lastne stroške izročiti naročniku novo ali podaljšano bančno garancijo za dobro izvedbo pogodbenih obveznosti.</w:t>
      </w:r>
    </w:p>
    <w:p w:rsidR="00524344" w:rsidRPr="006F49EB" w:rsidRDefault="00524344" w:rsidP="00D37134"/>
    <w:p w:rsidR="00524344" w:rsidRPr="006F49EB" w:rsidRDefault="000B00C7" w:rsidP="00D37134">
      <w:r w:rsidRPr="006F49EB">
        <w:t>I</w:t>
      </w:r>
      <w:r w:rsidR="00524344" w:rsidRPr="006F49EB">
        <w:t>V. POGODBENA VREDNOST</w:t>
      </w:r>
    </w:p>
    <w:p w:rsidR="00F67F30" w:rsidRPr="006F49EB" w:rsidRDefault="00F67F30" w:rsidP="00C322DA">
      <w:pPr>
        <w:numPr>
          <w:ilvl w:val="0"/>
          <w:numId w:val="19"/>
        </w:numPr>
        <w:jc w:val="center"/>
      </w:pPr>
      <w:r w:rsidRPr="006F49EB">
        <w:t>člen</w:t>
      </w:r>
    </w:p>
    <w:p w:rsidR="00524344" w:rsidRPr="006F49EB" w:rsidRDefault="00524344" w:rsidP="00D37134"/>
    <w:p w:rsidR="00447B7E" w:rsidRPr="006F49EB" w:rsidRDefault="0013411F" w:rsidP="00D37134">
      <w:pPr>
        <w:rPr>
          <w:i/>
        </w:rPr>
      </w:pPr>
      <w:r w:rsidRPr="006F49EB">
        <w:t>Pogodbena vrednost za predviden obseg pogodbenih obveznosti iz 5. člena znaša</w:t>
      </w:r>
      <w:r w:rsidRPr="006F49EB">
        <w:rPr>
          <w:i/>
        </w:rPr>
        <w:t>:</w:t>
      </w:r>
    </w:p>
    <w:p w:rsidR="00447B7E" w:rsidRPr="006F49EB" w:rsidRDefault="00447B7E" w:rsidP="00D37134">
      <w:pPr>
        <w:rPr>
          <w:i/>
        </w:rPr>
      </w:pPr>
    </w:p>
    <w:p w:rsidR="00B6259A" w:rsidRPr="006F49EB" w:rsidRDefault="00B6259A" w:rsidP="002E113D">
      <w:pPr>
        <w:pStyle w:val="Odstavekseznama"/>
        <w:numPr>
          <w:ilvl w:val="0"/>
          <w:numId w:val="38"/>
        </w:numPr>
        <w:rPr>
          <w:rFonts w:cs="Arial"/>
          <w:sz w:val="20"/>
          <w:szCs w:val="20"/>
        </w:rPr>
      </w:pPr>
      <w:r w:rsidRPr="006F49EB">
        <w:rPr>
          <w:rFonts w:cs="Arial"/>
          <w:sz w:val="20"/>
          <w:szCs w:val="20"/>
        </w:rPr>
        <w:t>P</w:t>
      </w:r>
      <w:r w:rsidR="001040F1" w:rsidRPr="006F49EB">
        <w:rPr>
          <w:rFonts w:cs="Arial"/>
          <w:sz w:val="20"/>
          <w:szCs w:val="20"/>
        </w:rPr>
        <w:t>onudbena</w:t>
      </w:r>
      <w:r w:rsidRPr="006F49EB">
        <w:rPr>
          <w:rFonts w:cs="Arial"/>
          <w:sz w:val="20"/>
          <w:szCs w:val="20"/>
        </w:rPr>
        <w:t xml:space="preserve"> cena za nabavo in vgradnjo </w:t>
      </w:r>
    </w:p>
    <w:p w:rsidR="00B6259A" w:rsidRPr="006F49EB" w:rsidRDefault="00B6259A" w:rsidP="00B6259A">
      <w:pPr>
        <w:pStyle w:val="Odstavekseznama"/>
        <w:ind w:left="720"/>
        <w:rPr>
          <w:rFonts w:eastAsia="Calibri" w:cs="Arial"/>
          <w:bCs/>
          <w:sz w:val="20"/>
          <w:szCs w:val="20"/>
        </w:rPr>
      </w:pPr>
      <w:r w:rsidRPr="006F49EB">
        <w:rPr>
          <w:rFonts w:eastAsia="Calibri" w:cs="Arial"/>
          <w:bCs/>
          <w:sz w:val="20"/>
          <w:szCs w:val="20"/>
        </w:rPr>
        <w:t xml:space="preserve">sterilizatorjev za centralno sterilizacijo </w:t>
      </w:r>
    </w:p>
    <w:p w:rsidR="001040F1" w:rsidRPr="006F49EB" w:rsidRDefault="00B6259A" w:rsidP="00B6259A">
      <w:pPr>
        <w:pStyle w:val="Odstavekseznama"/>
        <w:ind w:left="720"/>
        <w:rPr>
          <w:rFonts w:cs="Arial"/>
          <w:sz w:val="20"/>
          <w:szCs w:val="20"/>
        </w:rPr>
      </w:pPr>
      <w:r w:rsidRPr="006F49EB">
        <w:rPr>
          <w:rFonts w:eastAsia="Calibri" w:cs="Arial"/>
          <w:bCs/>
          <w:sz w:val="20"/>
          <w:szCs w:val="20"/>
        </w:rPr>
        <w:t>- SB Brežice</w:t>
      </w:r>
      <w:r w:rsidR="001040F1" w:rsidRPr="006F49EB">
        <w:rPr>
          <w:rFonts w:cs="Arial"/>
          <w:sz w:val="20"/>
          <w:szCs w:val="20"/>
        </w:rPr>
        <w:t xml:space="preserve"> cena</w:t>
      </w:r>
      <w:r w:rsidR="001040F1" w:rsidRPr="006F49EB">
        <w:rPr>
          <w:rFonts w:cs="Arial"/>
          <w:color w:val="00B050"/>
          <w:sz w:val="20"/>
          <w:szCs w:val="20"/>
        </w:rPr>
        <w:t xml:space="preserve"> </w:t>
      </w:r>
      <w:r w:rsidR="001040F1" w:rsidRPr="006F49EB">
        <w:rPr>
          <w:rFonts w:cs="Arial"/>
          <w:sz w:val="20"/>
          <w:szCs w:val="20"/>
        </w:rPr>
        <w:t xml:space="preserve">brez DDV: </w:t>
      </w:r>
      <w:r w:rsidR="001040F1" w:rsidRPr="006F49EB">
        <w:rPr>
          <w:rFonts w:cs="Arial"/>
          <w:sz w:val="20"/>
          <w:szCs w:val="20"/>
        </w:rPr>
        <w:tab/>
      </w:r>
      <w:r w:rsidR="001040F1" w:rsidRPr="006F49EB">
        <w:rPr>
          <w:rFonts w:cs="Arial"/>
          <w:sz w:val="20"/>
          <w:szCs w:val="20"/>
        </w:rPr>
        <w:tab/>
      </w:r>
      <w:r w:rsidRPr="006F49EB">
        <w:rPr>
          <w:rFonts w:cs="Arial"/>
          <w:sz w:val="20"/>
          <w:szCs w:val="20"/>
        </w:rPr>
        <w:tab/>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rPr>
        <w:t> </w:t>
      </w:r>
      <w:r w:rsidR="00372871" w:rsidRPr="00372871">
        <w:rPr>
          <w:b/>
        </w:rPr>
        <w:t> </w:t>
      </w:r>
      <w:r w:rsidR="00372871" w:rsidRPr="00372871">
        <w:rPr>
          <w:b/>
        </w:rPr>
        <w:t> </w:t>
      </w:r>
      <w:r w:rsidR="00372871" w:rsidRPr="00372871">
        <w:rPr>
          <w:b/>
        </w:rPr>
        <w:t> </w:t>
      </w:r>
      <w:r w:rsidR="00372871" w:rsidRPr="00372871">
        <w:rPr>
          <w:b/>
        </w:rPr>
        <w:t> </w:t>
      </w:r>
      <w:r w:rsidR="00372871" w:rsidRPr="00372871">
        <w:rPr>
          <w:b/>
        </w:rPr>
        <w:fldChar w:fldCharType="end"/>
      </w:r>
      <w:r w:rsidR="001040F1" w:rsidRPr="006F49EB">
        <w:rPr>
          <w:rFonts w:cs="Arial"/>
          <w:sz w:val="20"/>
          <w:szCs w:val="20"/>
        </w:rPr>
        <w:t xml:space="preserve"> EUR</w:t>
      </w:r>
    </w:p>
    <w:p w:rsidR="001040F1" w:rsidRPr="006F49EB" w:rsidRDefault="001040F1" w:rsidP="001040F1"/>
    <w:p w:rsidR="001040F1" w:rsidRPr="006F49EB" w:rsidRDefault="001040F1" w:rsidP="001040F1">
      <w:pPr>
        <w:numPr>
          <w:ilvl w:val="0"/>
          <w:numId w:val="10"/>
        </w:numPr>
      </w:pPr>
      <w:r w:rsidRPr="006F49EB">
        <w:t>Znesek DDV 22%:</w:t>
      </w:r>
      <w:r w:rsidRPr="006F49EB">
        <w:tab/>
      </w:r>
      <w:r w:rsidRPr="006F49EB">
        <w:tab/>
      </w:r>
      <w:r w:rsidRPr="006F49EB">
        <w:tab/>
      </w:r>
      <w:r w:rsidR="00B6259A" w:rsidRPr="006F49EB">
        <w:tab/>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t xml:space="preserve"> EUR</w:t>
      </w:r>
    </w:p>
    <w:p w:rsidR="001040F1" w:rsidRPr="006F49EB" w:rsidRDefault="001040F1" w:rsidP="001040F1"/>
    <w:p w:rsidR="001040F1" w:rsidRPr="006F49EB" w:rsidRDefault="002429D2" w:rsidP="001040F1">
      <w:pPr>
        <w:numPr>
          <w:ilvl w:val="0"/>
          <w:numId w:val="10"/>
        </w:numPr>
      </w:pPr>
      <w:r w:rsidRPr="006F49EB">
        <w:t>P</w:t>
      </w:r>
      <w:r w:rsidR="001040F1" w:rsidRPr="006F49EB">
        <w:t>onudbena cena z DDV:</w:t>
      </w:r>
      <w:r w:rsidR="001040F1" w:rsidRPr="006F49EB">
        <w:tab/>
        <w:t xml:space="preserve"> </w:t>
      </w:r>
      <w:r w:rsidR="001040F1" w:rsidRPr="006F49EB">
        <w:tab/>
      </w:r>
      <w:r w:rsidR="00B6259A" w:rsidRPr="006F49EB">
        <w:tab/>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00372871">
        <w:rPr>
          <w:b/>
        </w:rPr>
        <w:t xml:space="preserve"> </w:t>
      </w:r>
      <w:r w:rsidR="001040F1" w:rsidRPr="006F49EB">
        <w:t>EUR</w:t>
      </w:r>
    </w:p>
    <w:p w:rsidR="00524344" w:rsidRPr="006F49EB" w:rsidRDefault="00524344" w:rsidP="00D37134"/>
    <w:p w:rsidR="00524344" w:rsidRPr="006F49EB" w:rsidRDefault="00524344" w:rsidP="00D37134">
      <w:r w:rsidRPr="006F49EB">
        <w:t>(z besedo</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t xml:space="preserve">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t>/100 EUR z DDV)</w:t>
      </w:r>
    </w:p>
    <w:p w:rsidR="00CD3200" w:rsidRPr="006F49EB" w:rsidRDefault="00CD3200" w:rsidP="00D37134"/>
    <w:p w:rsidR="00447B7E" w:rsidRPr="006F49EB" w:rsidRDefault="00447B7E" w:rsidP="00D37134"/>
    <w:p w:rsidR="00524344" w:rsidRPr="006F49EB" w:rsidRDefault="00470CF3" w:rsidP="00D37134">
      <w:r w:rsidRPr="006F49EB">
        <w:t>Cena na enoto mere je nespremenljiva do konca izvedbe vseh pogodbenih obveznosti in mora vključevati vse stroške povezane z realizacijo naročila, vse po načelu »ključ v roke«</w:t>
      </w:r>
      <w:r w:rsidR="00376A02">
        <w:t>.</w:t>
      </w:r>
    </w:p>
    <w:p w:rsidR="006544F6" w:rsidRPr="006F49EB" w:rsidRDefault="006544F6" w:rsidP="00D37134"/>
    <w:p w:rsidR="00524344" w:rsidRPr="006F49EB" w:rsidRDefault="00524344" w:rsidP="00D37134">
      <w:r w:rsidRPr="006F49EB">
        <w:t>Pogodbena vrednost vsebuje vse stroške za popolno in kakovostno dokončanje prevzetih dobav ter vse ostale stroške po zahtevah pogojev razpisne dokumentacije, predvsem pa:</w:t>
      </w:r>
    </w:p>
    <w:p w:rsidR="00524344" w:rsidRPr="006F49EB" w:rsidRDefault="00524344" w:rsidP="00C322DA">
      <w:pPr>
        <w:numPr>
          <w:ilvl w:val="0"/>
          <w:numId w:val="12"/>
        </w:numPr>
        <w:tabs>
          <w:tab w:val="clear" w:pos="1494"/>
          <w:tab w:val="num" w:pos="567"/>
        </w:tabs>
        <w:ind w:left="567"/>
      </w:pPr>
      <w:r w:rsidRPr="006F49EB">
        <w:t>preveritev mer za vgrajeno opremo na licu mesta;</w:t>
      </w:r>
    </w:p>
    <w:p w:rsidR="00524344" w:rsidRPr="006F49EB" w:rsidRDefault="00524344" w:rsidP="00C322DA">
      <w:pPr>
        <w:numPr>
          <w:ilvl w:val="0"/>
          <w:numId w:val="12"/>
        </w:numPr>
        <w:tabs>
          <w:tab w:val="clear" w:pos="1494"/>
          <w:tab w:val="num" w:pos="567"/>
        </w:tabs>
        <w:ind w:left="567"/>
      </w:pPr>
      <w:r w:rsidRPr="006F49EB">
        <w:t>izdelavo in dobavo vse opreme</w:t>
      </w:r>
      <w:r w:rsidR="006544F6" w:rsidRPr="006F49EB">
        <w:t xml:space="preserve"> in ves potreben drobni instalacijski material za montažo</w:t>
      </w:r>
      <w:r w:rsidRPr="006F49EB">
        <w:t>;</w:t>
      </w:r>
    </w:p>
    <w:p w:rsidR="00C1775A" w:rsidRPr="006F49EB" w:rsidRDefault="00F223AC" w:rsidP="00C322DA">
      <w:pPr>
        <w:numPr>
          <w:ilvl w:val="0"/>
          <w:numId w:val="12"/>
        </w:numPr>
        <w:tabs>
          <w:tab w:val="clear" w:pos="1494"/>
          <w:tab w:val="num" w:pos="567"/>
        </w:tabs>
        <w:ind w:left="567"/>
      </w:pPr>
      <w:r w:rsidRPr="006F49EB">
        <w:t>v ceni montaže vključen</w:t>
      </w:r>
      <w:r w:rsidR="00B6259A" w:rsidRPr="006F49EB">
        <w:t>o</w:t>
      </w:r>
      <w:r w:rsidR="00C1775A" w:rsidRPr="006F49EB">
        <w:t xml:space="preserve"> priključevanje na pripravljene instalacijske priključke;</w:t>
      </w:r>
    </w:p>
    <w:p w:rsidR="00524344" w:rsidRPr="006F49EB" w:rsidRDefault="00524344" w:rsidP="00C322DA">
      <w:pPr>
        <w:numPr>
          <w:ilvl w:val="0"/>
          <w:numId w:val="12"/>
        </w:numPr>
        <w:tabs>
          <w:tab w:val="clear" w:pos="1494"/>
          <w:tab w:val="num" w:pos="567"/>
        </w:tabs>
        <w:ind w:left="567"/>
      </w:pPr>
      <w:r w:rsidRPr="006F49EB">
        <w:t>zavarovanje vse opreme pred poškodbami ali izgubo v času dobave, namestitve do prevzema;</w:t>
      </w:r>
    </w:p>
    <w:p w:rsidR="00524344" w:rsidRPr="006F49EB" w:rsidRDefault="00524344" w:rsidP="00C322DA">
      <w:pPr>
        <w:numPr>
          <w:ilvl w:val="0"/>
          <w:numId w:val="12"/>
        </w:numPr>
        <w:tabs>
          <w:tab w:val="clear" w:pos="1494"/>
          <w:tab w:val="num" w:pos="567"/>
        </w:tabs>
        <w:ind w:left="567"/>
      </w:pPr>
      <w:r w:rsidRPr="006F49EB">
        <w:t>vgradnjo in namestitev ter prilagoditev opreme na vse vrste inštalacijskih priključkov;</w:t>
      </w:r>
    </w:p>
    <w:p w:rsidR="00524344" w:rsidRPr="006F49EB" w:rsidRDefault="00524344" w:rsidP="00C322DA">
      <w:pPr>
        <w:numPr>
          <w:ilvl w:val="0"/>
          <w:numId w:val="12"/>
        </w:numPr>
        <w:tabs>
          <w:tab w:val="clear" w:pos="1494"/>
          <w:tab w:val="num" w:pos="567"/>
        </w:tabs>
        <w:ind w:left="567"/>
      </w:pPr>
      <w:r w:rsidRPr="006F49EB">
        <w:t>testiranje nameščene opreme;</w:t>
      </w:r>
    </w:p>
    <w:p w:rsidR="00524344" w:rsidRPr="006F49EB" w:rsidRDefault="00524344" w:rsidP="00C322DA">
      <w:pPr>
        <w:numPr>
          <w:ilvl w:val="0"/>
          <w:numId w:val="12"/>
        </w:numPr>
        <w:tabs>
          <w:tab w:val="clear" w:pos="1494"/>
          <w:tab w:val="num" w:pos="567"/>
        </w:tabs>
        <w:ind w:left="567"/>
      </w:pPr>
      <w:r w:rsidRPr="006F49EB">
        <w:t>šolanje osebja uporabnika</w:t>
      </w:r>
      <w:r w:rsidR="006544F6" w:rsidRPr="006F49EB">
        <w:t xml:space="preserve"> (poimenski seznam osebja, ki je bilo izšolano, mora biti priloga primopredajnega zapisnika);</w:t>
      </w:r>
    </w:p>
    <w:p w:rsidR="00524344" w:rsidRPr="006F49EB" w:rsidRDefault="00524344" w:rsidP="00C322DA">
      <w:pPr>
        <w:numPr>
          <w:ilvl w:val="0"/>
          <w:numId w:val="12"/>
        </w:numPr>
        <w:tabs>
          <w:tab w:val="clear" w:pos="1494"/>
          <w:tab w:val="num" w:pos="567"/>
        </w:tabs>
        <w:ind w:left="567"/>
      </w:pPr>
      <w:r w:rsidRPr="006F49EB">
        <w:t>postopek primopredaje uporabniku (količinski in kakovostni prevzem);</w:t>
      </w:r>
    </w:p>
    <w:p w:rsidR="00524344" w:rsidRPr="006F49EB" w:rsidRDefault="00524344" w:rsidP="00C322DA">
      <w:pPr>
        <w:numPr>
          <w:ilvl w:val="0"/>
          <w:numId w:val="12"/>
        </w:numPr>
        <w:tabs>
          <w:tab w:val="clear" w:pos="1494"/>
          <w:tab w:val="num" w:pos="567"/>
        </w:tabs>
        <w:ind w:left="567"/>
      </w:pPr>
      <w:r w:rsidRPr="006F49EB">
        <w:t>končno temeljito čiščenje po namestitvi in vgradnji vse opreme;</w:t>
      </w:r>
    </w:p>
    <w:p w:rsidR="006544F6" w:rsidRPr="006F49EB" w:rsidRDefault="006544F6" w:rsidP="00C322DA">
      <w:pPr>
        <w:numPr>
          <w:ilvl w:val="0"/>
          <w:numId w:val="12"/>
        </w:numPr>
        <w:tabs>
          <w:tab w:val="clear" w:pos="1494"/>
          <w:tab w:val="num" w:pos="567"/>
        </w:tabs>
        <w:ind w:left="567"/>
      </w:pPr>
      <w:r w:rsidRPr="006F49EB">
        <w:t>zagotovitev in predajo certifikatov, izjav o skladnosti, ustrezne tehnične, projektne in ostale dokumentacije za uporabo, obratovanje in vzdrževanje v slovenskem jeziku (izjemoma v angleškem jeziku – po odobritvi uporabnika);</w:t>
      </w:r>
    </w:p>
    <w:p w:rsidR="006544F6" w:rsidRPr="006F49EB" w:rsidRDefault="006544F6" w:rsidP="00C322DA">
      <w:pPr>
        <w:numPr>
          <w:ilvl w:val="0"/>
          <w:numId w:val="12"/>
        </w:numPr>
        <w:tabs>
          <w:tab w:val="clear" w:pos="1494"/>
          <w:tab w:val="num" w:pos="567"/>
        </w:tabs>
        <w:ind w:left="567"/>
      </w:pPr>
      <w:r w:rsidRPr="006F49EB">
        <w:t>odpravo ali poravnavo stroškov za odpravo vseh napak in poškodb na prostorih, ki bi nastale v času vnosa in namestitve opreme;</w:t>
      </w:r>
    </w:p>
    <w:p w:rsidR="006544F6" w:rsidRPr="006F49EB" w:rsidRDefault="006544F6" w:rsidP="00C322DA">
      <w:pPr>
        <w:numPr>
          <w:ilvl w:val="0"/>
          <w:numId w:val="12"/>
        </w:numPr>
        <w:tabs>
          <w:tab w:val="clear" w:pos="1494"/>
          <w:tab w:val="num" w:pos="567"/>
        </w:tabs>
        <w:ind w:left="567"/>
      </w:pPr>
      <w:r w:rsidRPr="006F49EB">
        <w:t>transport opreme do delovišča in prenos do mesta vgradnje;</w:t>
      </w:r>
    </w:p>
    <w:p w:rsidR="006544F6" w:rsidRPr="006F49EB" w:rsidRDefault="006544F6" w:rsidP="00C322DA">
      <w:pPr>
        <w:numPr>
          <w:ilvl w:val="0"/>
          <w:numId w:val="12"/>
        </w:numPr>
        <w:tabs>
          <w:tab w:val="clear" w:pos="1494"/>
          <w:tab w:val="num" w:pos="567"/>
        </w:tabs>
        <w:ind w:left="567"/>
      </w:pPr>
      <w:r w:rsidRPr="006F49EB">
        <w:t xml:space="preserve">popravila vseh okvar </w:t>
      </w:r>
      <w:r w:rsidR="00BD534C" w:rsidRPr="006F49EB">
        <w:t xml:space="preserve">na že vgrajeni opremi ali objektu </w:t>
      </w:r>
      <w:r w:rsidRPr="006F49EB">
        <w:t>do predaje naročniku oz. uporabniku;</w:t>
      </w:r>
    </w:p>
    <w:p w:rsidR="006544F6" w:rsidRPr="006F49EB" w:rsidRDefault="006544F6" w:rsidP="00C322DA">
      <w:pPr>
        <w:numPr>
          <w:ilvl w:val="0"/>
          <w:numId w:val="12"/>
        </w:numPr>
        <w:tabs>
          <w:tab w:val="clear" w:pos="1494"/>
          <w:tab w:val="num" w:pos="567"/>
        </w:tabs>
        <w:ind w:left="567"/>
      </w:pPr>
      <w:r w:rsidRPr="006F49EB">
        <w:t>zaščita podov, sten, stropa</w:t>
      </w:r>
      <w:r w:rsidR="00EC4975" w:rsidRPr="006F49EB">
        <w:t>, že vgrajene in ostale opreme;</w:t>
      </w:r>
    </w:p>
    <w:p w:rsidR="006544F6" w:rsidRPr="006F49EB" w:rsidRDefault="00EC4975" w:rsidP="00C322DA">
      <w:pPr>
        <w:numPr>
          <w:ilvl w:val="0"/>
          <w:numId w:val="12"/>
        </w:numPr>
        <w:tabs>
          <w:tab w:val="clear" w:pos="1494"/>
          <w:tab w:val="num" w:pos="567"/>
        </w:tabs>
        <w:ind w:left="567"/>
      </w:pPr>
      <w:r w:rsidRPr="006F49EB">
        <w:t>vsa pomožna sredstva (lestve, odri, naprave, pripomočki);</w:t>
      </w:r>
    </w:p>
    <w:p w:rsidR="00524344" w:rsidRPr="006F49EB" w:rsidRDefault="00524344" w:rsidP="00C322DA">
      <w:pPr>
        <w:numPr>
          <w:ilvl w:val="0"/>
          <w:numId w:val="12"/>
        </w:numPr>
        <w:tabs>
          <w:tab w:val="clear" w:pos="1494"/>
          <w:tab w:val="num" w:pos="567"/>
        </w:tabs>
        <w:ind w:left="567"/>
      </w:pPr>
      <w:r w:rsidRPr="006F49EB">
        <w:t xml:space="preserve">stroške servisnega vzdrževanja za obdobje garancije za odpravo napak v času </w:t>
      </w:r>
      <w:r w:rsidR="00C02462" w:rsidRPr="006F49EB">
        <w:t xml:space="preserve">vsaj </w:t>
      </w:r>
      <w:r w:rsidR="006544F6" w:rsidRPr="006F49EB">
        <w:t>24</w:t>
      </w:r>
      <w:r w:rsidRPr="006F49EB">
        <w:t xml:space="preserve"> mesecev od prevzema;</w:t>
      </w:r>
    </w:p>
    <w:p w:rsidR="00567362" w:rsidRPr="006F49EB" w:rsidRDefault="00567362" w:rsidP="00C322DA">
      <w:pPr>
        <w:numPr>
          <w:ilvl w:val="0"/>
          <w:numId w:val="12"/>
        </w:numPr>
        <w:tabs>
          <w:tab w:val="clear" w:pos="1494"/>
          <w:tab w:val="num" w:pos="567"/>
        </w:tabs>
        <w:ind w:left="567"/>
      </w:pPr>
      <w:r w:rsidRPr="006F49EB">
        <w:t>izvesti validacijo (SIST EN ISO 17665-1:2006 in SIST-TS CEN EN ISO/TS 17665-2:2009) ob primopredaji opreme in ob izteku 24 mesečnega garancijskega obdobja,</w:t>
      </w:r>
    </w:p>
    <w:p w:rsidR="0050251F" w:rsidRPr="006F49EB" w:rsidRDefault="00524344" w:rsidP="00C322DA">
      <w:pPr>
        <w:numPr>
          <w:ilvl w:val="0"/>
          <w:numId w:val="12"/>
        </w:numPr>
        <w:tabs>
          <w:tab w:val="clear" w:pos="1494"/>
          <w:tab w:val="num" w:pos="567"/>
        </w:tabs>
        <w:ind w:left="567"/>
      </w:pPr>
      <w:r w:rsidRPr="006F49EB">
        <w:t xml:space="preserve">v času garancijske dobe redno vzdrževanje opreme, osnovno servisiranje, redne, izredne in periodične preglede vključno z vsemi stroški (stroški dela, transportov, materiala, ostalih posegov, rezervnih delov, </w:t>
      </w:r>
      <w:r w:rsidR="0000688F" w:rsidRPr="006F49EB">
        <w:t xml:space="preserve">potrošnega materiala in ostalega potrebnega materiala in drobnega inventarja za izvajanje storitev, </w:t>
      </w:r>
      <w:r w:rsidRPr="006F49EB">
        <w:t>itd…)</w:t>
      </w:r>
      <w:r w:rsidR="006B233B" w:rsidRPr="006F49EB">
        <w:t>;</w:t>
      </w:r>
    </w:p>
    <w:p w:rsidR="00524344" w:rsidRPr="006F49EB" w:rsidRDefault="00524344" w:rsidP="00D37134"/>
    <w:p w:rsidR="00524344" w:rsidRPr="006F49EB" w:rsidRDefault="00524344" w:rsidP="00D37134">
      <w:r w:rsidRPr="006F49EB">
        <w:t>V pogodbeni vrednosti so zajeti tudi drugi stroški, ki niso posebej specificirani, so pa potrebni za funkcionalno zagotovitev delovanja predmeta pogodbe.</w:t>
      </w:r>
    </w:p>
    <w:p w:rsidR="00EC4975" w:rsidRPr="006F49EB" w:rsidRDefault="00EC4975" w:rsidP="00D37134"/>
    <w:p w:rsidR="00524344" w:rsidRPr="006F49EB" w:rsidRDefault="00524344" w:rsidP="00D37134">
      <w:bookmarkStart w:id="118" w:name="_Toc318711898"/>
      <w:bookmarkStart w:id="119" w:name="_Toc318723627"/>
      <w:bookmarkStart w:id="120" w:name="_Toc318723759"/>
      <w:bookmarkStart w:id="121" w:name="_Toc322609487"/>
      <w:bookmarkStart w:id="122" w:name="_Toc322678188"/>
      <w:bookmarkStart w:id="123" w:name="_Toc332714692"/>
      <w:bookmarkStart w:id="124" w:name="_Toc402938177"/>
      <w:bookmarkStart w:id="125" w:name="_Toc402956133"/>
      <w:bookmarkStart w:id="126" w:name="_Toc405979803"/>
      <w:bookmarkStart w:id="127" w:name="_Toc406654020"/>
      <w:bookmarkStart w:id="128" w:name="_Toc446451053"/>
      <w:r w:rsidRPr="006F49EB">
        <w:t>V. NAČIN PLAČILA</w:t>
      </w:r>
      <w:bookmarkEnd w:id="118"/>
      <w:bookmarkEnd w:id="119"/>
      <w:bookmarkEnd w:id="120"/>
      <w:bookmarkEnd w:id="121"/>
      <w:bookmarkEnd w:id="122"/>
      <w:bookmarkEnd w:id="123"/>
      <w:bookmarkEnd w:id="124"/>
      <w:bookmarkEnd w:id="125"/>
      <w:bookmarkEnd w:id="126"/>
      <w:bookmarkEnd w:id="127"/>
      <w:bookmarkEnd w:id="128"/>
    </w:p>
    <w:p w:rsidR="00F67F30" w:rsidRPr="006F49EB" w:rsidRDefault="00F67F30" w:rsidP="00C322DA">
      <w:pPr>
        <w:numPr>
          <w:ilvl w:val="0"/>
          <w:numId w:val="19"/>
        </w:numPr>
        <w:jc w:val="center"/>
      </w:pPr>
      <w:r w:rsidRPr="006F49EB">
        <w:t>člen</w:t>
      </w:r>
    </w:p>
    <w:p w:rsidR="00524344" w:rsidRPr="006F49EB" w:rsidRDefault="00524344" w:rsidP="00D37134"/>
    <w:p w:rsidR="000B425D" w:rsidRPr="006F49EB" w:rsidRDefault="00EC4975" w:rsidP="00D37134">
      <w:r w:rsidRPr="006F49EB">
        <w:t xml:space="preserve">Naročnik bo plačilo izvedel s proračunskih postavk </w:t>
      </w:r>
      <w:r w:rsidR="0038171B" w:rsidRPr="006F49EB">
        <w:t xml:space="preserve">3564 in 875 trideseti (30.) dan od </w:t>
      </w:r>
      <w:r w:rsidRPr="006F49EB">
        <w:t xml:space="preserve">prejema računa, ki ga </w:t>
      </w:r>
      <w:r w:rsidR="00770462" w:rsidRPr="006F49EB">
        <w:t xml:space="preserve">izvajalec </w:t>
      </w:r>
      <w:r w:rsidRPr="006F49EB">
        <w:t xml:space="preserve">izstavi </w:t>
      </w:r>
      <w:r w:rsidR="000B425D" w:rsidRPr="006F49EB">
        <w:t xml:space="preserve">na podlagi podpisane dobavnice </w:t>
      </w:r>
      <w:r w:rsidR="00BD534C" w:rsidRPr="006F49EB">
        <w:t xml:space="preserve">in primopredajnega zapisnika </w:t>
      </w:r>
      <w:r w:rsidR="000B425D" w:rsidRPr="006F49EB">
        <w:t>s strani</w:t>
      </w:r>
      <w:r w:rsidR="00392624" w:rsidRPr="006F49EB">
        <w:t xml:space="preserve"> naročnika in </w:t>
      </w:r>
      <w:r w:rsidR="000B425D" w:rsidRPr="006F49EB">
        <w:t>uporabnika</w:t>
      </w:r>
      <w:r w:rsidRPr="006F49EB">
        <w:t xml:space="preserve">. </w:t>
      </w:r>
    </w:p>
    <w:p w:rsidR="000B425D" w:rsidRPr="006F49EB" w:rsidRDefault="000B425D" w:rsidP="00D37134"/>
    <w:p w:rsidR="00EC4975" w:rsidRPr="006F49EB" w:rsidRDefault="00EC4975" w:rsidP="00D37134">
      <w:r w:rsidRPr="006F49EB">
        <w:t xml:space="preserve">Znesek računa mora biti nakazan na transakcijski račun izvajalca:  </w:t>
      </w:r>
    </w:p>
    <w:p w:rsidR="00EC4975" w:rsidRPr="006F49EB" w:rsidRDefault="00EC4975" w:rsidP="00D37134">
      <w:r w:rsidRPr="006F49EB">
        <w:t xml:space="preserve">banka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t xml:space="preserve">  </w:t>
      </w:r>
    </w:p>
    <w:p w:rsidR="00EC4975" w:rsidRPr="006F49EB" w:rsidRDefault="00EC4975" w:rsidP="00D37134">
      <w:r w:rsidRPr="006F49EB">
        <w:t>št. računa</w:t>
      </w:r>
      <w:r w:rsidR="00372871">
        <w:t xml:space="preserve">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t xml:space="preserve">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00372871">
        <w:rPr>
          <w:b/>
        </w:rPr>
        <w:t>-</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p>
    <w:p w:rsidR="00EC4975" w:rsidRPr="006F49EB" w:rsidRDefault="00EC4975" w:rsidP="00D37134">
      <w:r w:rsidRPr="006F49EB">
        <w:t>oziroma na transakcijske račune podizvajalcev skladno z ZJN-</w:t>
      </w:r>
      <w:r w:rsidR="002F7676" w:rsidRPr="006F49EB">
        <w:t>3</w:t>
      </w:r>
      <w:r w:rsidRPr="006F49EB">
        <w:t>.</w:t>
      </w:r>
      <w:r w:rsidRPr="006F49EB">
        <w:tab/>
      </w:r>
    </w:p>
    <w:p w:rsidR="000B6543" w:rsidRPr="006F49EB" w:rsidRDefault="000B6543" w:rsidP="00D37134"/>
    <w:p w:rsidR="00352025" w:rsidRPr="006F49EB" w:rsidRDefault="00352025" w:rsidP="00D37134">
      <w:r w:rsidRPr="006F49EB">
        <w:t>Izvajalec bo moral račun naročniku po</w:t>
      </w:r>
      <w:r w:rsidR="00B6259A" w:rsidRPr="006F49EB">
        <w:t>slati</w:t>
      </w:r>
      <w:r w:rsidRPr="006F49EB">
        <w:t xml:space="preserve"> izključno v elektronski obliki (e-račun), skladno z zakonom, ki ureja opravljanje plačilnih storitev za proračunske uporabnike.</w:t>
      </w:r>
    </w:p>
    <w:p w:rsidR="00731276" w:rsidRPr="006F49EB" w:rsidRDefault="00731276" w:rsidP="00D37134"/>
    <w:p w:rsidR="00EC4975" w:rsidRPr="006F49EB" w:rsidRDefault="00EC4975" w:rsidP="00D37134">
      <w:r w:rsidRPr="006F49EB">
        <w:lastRenderedPageBreak/>
        <w:t>Od neupravičeno in/ali nepravočasno plačanih zneskov pripadajo izvajalcu oziroma podizvajalcem zakonite zamudne obresti.</w:t>
      </w:r>
    </w:p>
    <w:p w:rsidR="00EC4975" w:rsidRPr="006F49EB" w:rsidRDefault="00EC4975" w:rsidP="00D37134"/>
    <w:p w:rsidR="0038171B" w:rsidRPr="006F49EB" w:rsidRDefault="0038171B" w:rsidP="00D37134">
      <w:r w:rsidRPr="006F49EB">
        <w:t xml:space="preserve">Pogodbene stranke so soglasne, da je izpolnitev te pogodbe vezana na proračunske zmogljivosti naročnika v </w:t>
      </w:r>
      <w:r w:rsidR="000B6543" w:rsidRPr="006F49EB">
        <w:t xml:space="preserve">letu </w:t>
      </w:r>
      <w:r w:rsidRPr="006F49EB">
        <w:t>2017</w:t>
      </w:r>
      <w:r w:rsidR="00B6259A" w:rsidRPr="006F49EB">
        <w:t xml:space="preserve"> oziroma 2018, če bo realizacija v letu 2018</w:t>
      </w:r>
      <w:r w:rsidRPr="006F49EB">
        <w:t>. Če pride do spremembe v proračunu ali programu dela naročnika / uporabnika oziroma do proračunskih ukrepov, ki neposredno vplivajo na to pogodbo, so stranke soglasne, da s sklenitvijo dodatka k tej pogodbi to pogodbo ustrezno spremenijo.</w:t>
      </w:r>
    </w:p>
    <w:p w:rsidR="000B6543" w:rsidRPr="006F49EB" w:rsidRDefault="000B6543" w:rsidP="00D37134"/>
    <w:p w:rsidR="000B6543" w:rsidRPr="006F49EB" w:rsidRDefault="000B6543" w:rsidP="00D37134">
      <w:r w:rsidRPr="006F49EB">
        <w:t xml:space="preserve">V primeru, da iz razlogov, naštetih v prejšnjem odstavku, ne pride do realizacije pogodbe v celoti, je naročnik dolžan izvajalcu povrniti vse stroške </w:t>
      </w:r>
      <w:r w:rsidR="006069FD" w:rsidRPr="006F49EB">
        <w:t>in škodo, ki ju je izvajalec zaradi tega utrpel.</w:t>
      </w:r>
    </w:p>
    <w:p w:rsidR="009833B8" w:rsidRPr="006F49EB" w:rsidRDefault="009833B8" w:rsidP="00D37134"/>
    <w:p w:rsidR="00E27D07" w:rsidRPr="006F49EB" w:rsidRDefault="00E27D07" w:rsidP="00D37134">
      <w:r w:rsidRPr="006F49EB">
        <w:t>VI. PRIMOPREDAJA OZ. PREVZEM OPREME V LAST</w:t>
      </w:r>
    </w:p>
    <w:p w:rsidR="009833B8" w:rsidRPr="006F49EB" w:rsidRDefault="009833B8" w:rsidP="00D37134"/>
    <w:p w:rsidR="00E27D07" w:rsidRPr="006F49EB" w:rsidRDefault="00E27D07" w:rsidP="00C322DA">
      <w:pPr>
        <w:numPr>
          <w:ilvl w:val="0"/>
          <w:numId w:val="19"/>
        </w:numPr>
        <w:jc w:val="center"/>
      </w:pPr>
      <w:r w:rsidRPr="006F49EB">
        <w:t>člen</w:t>
      </w:r>
    </w:p>
    <w:p w:rsidR="00E27D07" w:rsidRPr="006F49EB" w:rsidRDefault="00E27D07" w:rsidP="00D37134">
      <w:pPr>
        <w:rPr>
          <w:highlight w:val="yellow"/>
        </w:rPr>
      </w:pPr>
    </w:p>
    <w:p w:rsidR="00B74343" w:rsidRPr="006F49EB" w:rsidRDefault="00770462" w:rsidP="00D37134">
      <w:r w:rsidRPr="006F49EB">
        <w:t xml:space="preserve">Izvajalec </w:t>
      </w:r>
      <w:r w:rsidR="00E27D07" w:rsidRPr="006F49EB">
        <w:t>mora opremo, ki je predmet te pogodbe, v rokih kot so navedeni v 3. členu izročiti uporabniku na lokacij</w:t>
      </w:r>
      <w:r w:rsidR="00392624" w:rsidRPr="006F49EB">
        <w:t>i</w:t>
      </w:r>
      <w:r w:rsidR="00E27D07" w:rsidRPr="006F49EB">
        <w:t xml:space="preserve">, ki </w:t>
      </w:r>
      <w:r w:rsidR="00392624" w:rsidRPr="006F49EB">
        <w:t>je</w:t>
      </w:r>
      <w:r w:rsidR="00E27D07" w:rsidRPr="006F49EB">
        <w:t xml:space="preserve"> določen</w:t>
      </w:r>
      <w:r w:rsidR="00392624" w:rsidRPr="006F49EB">
        <w:t>a</w:t>
      </w:r>
      <w:r w:rsidR="00E27D07" w:rsidRPr="006F49EB">
        <w:t xml:space="preserve"> v pogodbi</w:t>
      </w:r>
      <w:r w:rsidR="00392624" w:rsidRPr="006F49EB">
        <w:t>.</w:t>
      </w:r>
      <w:r w:rsidR="006053AE" w:rsidRPr="006F49EB">
        <w:t xml:space="preserve"> </w:t>
      </w:r>
    </w:p>
    <w:p w:rsidR="00DC3DCD" w:rsidRPr="006F49EB" w:rsidRDefault="00DC3DCD" w:rsidP="00D37134"/>
    <w:p w:rsidR="00E27D07" w:rsidRPr="006F49EB" w:rsidRDefault="00E27D07" w:rsidP="00C322DA">
      <w:pPr>
        <w:numPr>
          <w:ilvl w:val="0"/>
          <w:numId w:val="19"/>
        </w:numPr>
        <w:jc w:val="center"/>
      </w:pPr>
      <w:r w:rsidRPr="006F49EB">
        <w:t>člen</w:t>
      </w:r>
    </w:p>
    <w:p w:rsidR="00E27D07" w:rsidRPr="006F49EB" w:rsidRDefault="00E27D07" w:rsidP="00D37134">
      <w:pPr>
        <w:rPr>
          <w:rFonts w:eastAsia="Arial Unicode MS"/>
        </w:rPr>
      </w:pPr>
    </w:p>
    <w:p w:rsidR="003F3548" w:rsidRPr="006F49EB" w:rsidRDefault="00770462" w:rsidP="00D37134">
      <w:pPr>
        <w:rPr>
          <w:rFonts w:eastAsia="Arial Unicode MS"/>
        </w:rPr>
      </w:pPr>
      <w:r w:rsidRPr="006F49EB">
        <w:rPr>
          <w:rFonts w:eastAsia="Arial Unicode MS"/>
        </w:rPr>
        <w:t xml:space="preserve">Izvajalec </w:t>
      </w:r>
      <w:r w:rsidR="00E27D07" w:rsidRPr="006F49EB">
        <w:rPr>
          <w:rFonts w:eastAsia="Arial Unicode MS"/>
        </w:rPr>
        <w:t xml:space="preserve">mora uporabnika o nameravani dobavi obvestiti preko e-pošte ali pisno vsaj 2 delovna dneva pred dobavo. V obvestilu mora navesti uro možnega začetka dobave, način dobave in količino opreme. Uporabnik mora prevzem potrditi </w:t>
      </w:r>
      <w:r w:rsidR="003711C3" w:rsidRPr="006F49EB">
        <w:rPr>
          <w:rFonts w:eastAsia="Arial Unicode MS"/>
        </w:rPr>
        <w:t>ali predlagati drugačen termin</w:t>
      </w:r>
      <w:r w:rsidR="003711C3" w:rsidRPr="006F49EB">
        <w:rPr>
          <w:rFonts w:eastAsia="Arial Unicode MS"/>
          <w:color w:val="00B050"/>
        </w:rPr>
        <w:t xml:space="preserve"> </w:t>
      </w:r>
      <w:r w:rsidR="00E27D07" w:rsidRPr="006F49EB">
        <w:rPr>
          <w:rFonts w:eastAsia="Arial Unicode MS"/>
        </w:rPr>
        <w:t>najkasneje 1 delovni dan po prejemu obvestila. Uporabnik oprem</w:t>
      </w:r>
      <w:r w:rsidR="00B74343" w:rsidRPr="006F49EB">
        <w:rPr>
          <w:rFonts w:eastAsia="Arial Unicode MS"/>
        </w:rPr>
        <w:t>e</w:t>
      </w:r>
      <w:r w:rsidR="00E27D07" w:rsidRPr="006F49EB">
        <w:rPr>
          <w:rFonts w:eastAsia="Arial Unicode MS"/>
        </w:rPr>
        <w:t>, ki ni bila tako najavljena ali katere dobava poteka v nasprotju z dogovorjenim načinom, ni dolžan sprejeti.</w:t>
      </w:r>
    </w:p>
    <w:p w:rsidR="00E27D07" w:rsidRPr="006F49EB" w:rsidRDefault="00E27D07" w:rsidP="00D37134">
      <w:pPr>
        <w:rPr>
          <w:rFonts w:eastAsia="Arial Unicode MS"/>
        </w:rPr>
      </w:pPr>
    </w:p>
    <w:p w:rsidR="00E27D07" w:rsidRPr="006F49EB" w:rsidRDefault="00E27D07" w:rsidP="00C322DA">
      <w:pPr>
        <w:numPr>
          <w:ilvl w:val="0"/>
          <w:numId w:val="19"/>
        </w:numPr>
        <w:jc w:val="center"/>
      </w:pPr>
      <w:r w:rsidRPr="006F49EB">
        <w:t>člen</w:t>
      </w:r>
    </w:p>
    <w:p w:rsidR="00E27D07" w:rsidRPr="006F49EB" w:rsidRDefault="00E27D07" w:rsidP="00D37134">
      <w:pPr>
        <w:rPr>
          <w:rFonts w:eastAsia="Arial Unicode MS"/>
        </w:rPr>
      </w:pPr>
    </w:p>
    <w:p w:rsidR="00E27D07" w:rsidRPr="006F49EB" w:rsidRDefault="00E27D07" w:rsidP="00D37134">
      <w:pPr>
        <w:rPr>
          <w:rFonts w:eastAsia="Arial Unicode MS"/>
        </w:rPr>
      </w:pPr>
      <w:r w:rsidRPr="006F49EB">
        <w:rPr>
          <w:rFonts w:eastAsia="Arial Unicode MS"/>
        </w:rPr>
        <w:t xml:space="preserve">Oprema, za katero se bo ugotovilo, da kakorkoli odstopa od navedb v razpisni dokumentaciji ali ponudbeni dokumentaciji ali ni skladna z določili te pogodbe in s specifikacijami, bo zavrnjena, zaradi česar </w:t>
      </w:r>
      <w:r w:rsidR="00770462" w:rsidRPr="006F49EB">
        <w:rPr>
          <w:rFonts w:eastAsia="Arial Unicode MS"/>
        </w:rPr>
        <w:t xml:space="preserve">izvajalec </w:t>
      </w:r>
      <w:r w:rsidRPr="006F49EB">
        <w:rPr>
          <w:rFonts w:eastAsia="Arial Unicode MS"/>
        </w:rPr>
        <w:t>preide v zamudo. Enako velja, če bo neskladnost ugotovljena za katerikoli dokument, ki bi moral biti opremi priložen.</w:t>
      </w:r>
    </w:p>
    <w:p w:rsidR="00E27D07" w:rsidRPr="006F49EB" w:rsidRDefault="00E27D07" w:rsidP="00D37134">
      <w:pPr>
        <w:rPr>
          <w:rFonts w:eastAsia="Arial Unicode MS"/>
        </w:rPr>
      </w:pPr>
    </w:p>
    <w:p w:rsidR="00E27D07" w:rsidRPr="006F49EB" w:rsidRDefault="00E27D07" w:rsidP="00D37134">
      <w:pPr>
        <w:rPr>
          <w:rFonts w:eastAsia="Arial Unicode MS"/>
        </w:rPr>
      </w:pPr>
      <w:r w:rsidRPr="006F49EB">
        <w:rPr>
          <w:rFonts w:eastAsia="Arial Unicode MS"/>
        </w:rPr>
        <w:t>Če se izkaže, da dobava ponujene opreme ni možna zar</w:t>
      </w:r>
      <w:r w:rsidR="00466D98" w:rsidRPr="006F49EB">
        <w:rPr>
          <w:rFonts w:eastAsia="Arial Unicode MS"/>
        </w:rPr>
        <w:t>a</w:t>
      </w:r>
      <w:r w:rsidRPr="006F49EB">
        <w:rPr>
          <w:rFonts w:eastAsia="Arial Unicode MS"/>
        </w:rPr>
        <w:t>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rsidR="003402F7" w:rsidRPr="006F49EB" w:rsidRDefault="003402F7" w:rsidP="00D37134">
      <w:pPr>
        <w:rPr>
          <w:rFonts w:eastAsia="Arial Unicode MS"/>
        </w:rPr>
      </w:pPr>
    </w:p>
    <w:p w:rsidR="00E27D07" w:rsidRPr="006F49EB" w:rsidRDefault="00E27D07" w:rsidP="00C322DA">
      <w:pPr>
        <w:numPr>
          <w:ilvl w:val="0"/>
          <w:numId w:val="19"/>
        </w:numPr>
        <w:jc w:val="center"/>
      </w:pPr>
      <w:r w:rsidRPr="006F49EB">
        <w:t>člen</w:t>
      </w:r>
    </w:p>
    <w:p w:rsidR="003402F7" w:rsidRPr="006F49EB" w:rsidRDefault="003402F7" w:rsidP="00D37134"/>
    <w:p w:rsidR="00E27D07" w:rsidRPr="006F49EB" w:rsidRDefault="00E27D07" w:rsidP="00D37134">
      <w:r w:rsidRPr="006F49EB">
        <w:t xml:space="preserve">Prevzem opreme oz. primopredajo je mogoče opraviti le na podlagi uspešnega predhodnega kakovostnega in količinskega pregleda opreme, vključno z odpravo pomanjkljivosti. Naročnik, uporabnik in </w:t>
      </w:r>
      <w:r w:rsidR="00770462" w:rsidRPr="006F49EB">
        <w:t xml:space="preserve">izvajalec </w:t>
      </w:r>
      <w:r w:rsidRPr="006F49EB">
        <w:t>se dogovorijo o poteku in načinu izvedbe primopredaje.</w:t>
      </w:r>
    </w:p>
    <w:p w:rsidR="00E27D07" w:rsidRPr="006F49EB" w:rsidRDefault="00E27D07" w:rsidP="00D37134"/>
    <w:p w:rsidR="00E27D07" w:rsidRPr="006F49EB" w:rsidRDefault="00E27D07" w:rsidP="00D37134">
      <w:r w:rsidRPr="006F49EB">
        <w:t xml:space="preserve">Ob primopredaji opreme je dolžan </w:t>
      </w:r>
      <w:r w:rsidR="00770462" w:rsidRPr="006F49EB">
        <w:t xml:space="preserve">izvajalec </w:t>
      </w:r>
      <w:r w:rsidRPr="006F49EB">
        <w:t>predati naročniku oz. uporabniku tudi vso zahtevano dokumentacijo:</w:t>
      </w:r>
    </w:p>
    <w:p w:rsidR="00E27D07" w:rsidRPr="006F49EB" w:rsidRDefault="00E27D07" w:rsidP="00C322DA">
      <w:pPr>
        <w:numPr>
          <w:ilvl w:val="0"/>
          <w:numId w:val="13"/>
        </w:numPr>
      </w:pPr>
      <w:r w:rsidRPr="006F49EB">
        <w:t>certifikate, izjave o skladnosti s standardi, ustrezne tehnične, projektne in ostale dokumente, meritve, uporabna dovoljenja,</w:t>
      </w:r>
    </w:p>
    <w:p w:rsidR="00E27D07" w:rsidRPr="006F49EB" w:rsidRDefault="00E27D07" w:rsidP="00C322DA">
      <w:pPr>
        <w:numPr>
          <w:ilvl w:val="0"/>
          <w:numId w:val="13"/>
        </w:numPr>
      </w:pPr>
      <w:r w:rsidRPr="006F49EB">
        <w:t>garancijske liste za brezhibno delovanje opreme,</w:t>
      </w:r>
    </w:p>
    <w:p w:rsidR="00E27D07" w:rsidRPr="006F49EB" w:rsidRDefault="00E27D07" w:rsidP="00C322DA">
      <w:pPr>
        <w:numPr>
          <w:ilvl w:val="0"/>
          <w:numId w:val="13"/>
        </w:numPr>
      </w:pPr>
      <w:r w:rsidRPr="006F49EB">
        <w:t>navodila za uporabo, obratovanje in vzdrževanje v slovenskem jeziku (izjemoma v angleškem jeziku – po odobritvi uporabnika),</w:t>
      </w:r>
    </w:p>
    <w:p w:rsidR="00E27D07" w:rsidRPr="006F49EB" w:rsidRDefault="00E27D07" w:rsidP="00C322DA">
      <w:pPr>
        <w:numPr>
          <w:ilvl w:val="0"/>
          <w:numId w:val="13"/>
        </w:numPr>
      </w:pPr>
      <w:r w:rsidRPr="006F49EB">
        <w:t>seznam pooblaščenih serviserjev za posamezno vrsto dobavljene opreme,</w:t>
      </w:r>
    </w:p>
    <w:p w:rsidR="00911ED8" w:rsidRPr="006F49EB" w:rsidRDefault="00911ED8" w:rsidP="00C322DA">
      <w:pPr>
        <w:numPr>
          <w:ilvl w:val="0"/>
          <w:numId w:val="13"/>
        </w:numPr>
      </w:pPr>
      <w:r w:rsidRPr="006F49EB">
        <w:lastRenderedPageBreak/>
        <w:t>kompletno tehnično dokumentacijo oz. tehnični opis za vzdrževanje</w:t>
      </w:r>
      <w:r w:rsidR="0038171B" w:rsidRPr="006F49EB">
        <w:t xml:space="preserve"> in odpravo napak (Service manua</w:t>
      </w:r>
      <w:r w:rsidRPr="006F49EB">
        <w:t>l),</w:t>
      </w:r>
    </w:p>
    <w:p w:rsidR="00037097" w:rsidRPr="006F49EB" w:rsidRDefault="00037097" w:rsidP="00C322DA">
      <w:pPr>
        <w:numPr>
          <w:ilvl w:val="0"/>
          <w:numId w:val="13"/>
        </w:numPr>
        <w:rPr>
          <w:color w:val="00B050"/>
        </w:rPr>
      </w:pPr>
      <w:r w:rsidRPr="006F49EB">
        <w:t>spisek nujnih rezervnih delov s cenami</w:t>
      </w:r>
      <w:r w:rsidR="00D01104" w:rsidRPr="006F49EB">
        <w:t>,</w:t>
      </w:r>
    </w:p>
    <w:p w:rsidR="00911ED8" w:rsidRPr="006F49EB" w:rsidRDefault="00911ED8" w:rsidP="00C322DA">
      <w:pPr>
        <w:numPr>
          <w:ilvl w:val="0"/>
          <w:numId w:val="13"/>
        </w:numPr>
      </w:pPr>
      <w:r w:rsidRPr="006F49EB">
        <w:t>instalacijska poročila vključno s konfiguracijo sistema,</w:t>
      </w:r>
    </w:p>
    <w:p w:rsidR="00E27D07" w:rsidRPr="006F49EB" w:rsidRDefault="00E27D07" w:rsidP="00C322DA">
      <w:pPr>
        <w:numPr>
          <w:ilvl w:val="0"/>
          <w:numId w:val="13"/>
        </w:numPr>
      </w:pPr>
      <w:r w:rsidRPr="006F49EB">
        <w:t>druge listine, določene s pogodbo.</w:t>
      </w:r>
    </w:p>
    <w:p w:rsidR="00E27D07" w:rsidRPr="006F49EB" w:rsidRDefault="00E27D07" w:rsidP="00D37134"/>
    <w:p w:rsidR="00E27D07" w:rsidRPr="006F49EB" w:rsidRDefault="00E27D07" w:rsidP="00D37134">
      <w:r w:rsidRPr="006F49EB">
        <w:t xml:space="preserve">O primopredaji se sestavi zapisnik. </w:t>
      </w:r>
    </w:p>
    <w:p w:rsidR="00C26673" w:rsidRPr="006F49EB" w:rsidRDefault="00C26673" w:rsidP="00D37134"/>
    <w:p w:rsidR="0013411F" w:rsidRPr="006F49EB" w:rsidRDefault="0013411F" w:rsidP="00D37134">
      <w:pPr>
        <w:rPr>
          <w:i/>
          <w:color w:val="FF0000"/>
        </w:rPr>
      </w:pPr>
      <w:r w:rsidRPr="006F49EB">
        <w:t>V primopredajnem zapisniku se izrecno ugotovi, da oprema z montažo in delovanjem v celoti izpolnjuje pogodbeno določilo "ključ v roke", vključitev v izvedbo izvajalce instalacij za vgradno opremo in priključitev le-te na instalacijske v</w:t>
      </w:r>
      <w:r w:rsidR="00D01104" w:rsidRPr="006F49EB">
        <w:t>ode in vgrajene podkonstrukcije</w:t>
      </w:r>
      <w:r w:rsidRPr="006F49EB">
        <w:t xml:space="preserve">.       </w:t>
      </w:r>
      <w:r w:rsidRPr="006F49EB">
        <w:rPr>
          <w:i/>
        </w:rPr>
        <w:t xml:space="preserve">            </w:t>
      </w:r>
    </w:p>
    <w:p w:rsidR="00E27D07" w:rsidRPr="006F49EB" w:rsidRDefault="00E27D07" w:rsidP="00D37134"/>
    <w:p w:rsidR="00E27D07" w:rsidRPr="006F49EB" w:rsidRDefault="00770462" w:rsidP="00D37134">
      <w:pPr>
        <w:rPr>
          <w:rFonts w:eastAsia="Arial Unicode MS"/>
        </w:rPr>
      </w:pPr>
      <w:r w:rsidRPr="006F49EB">
        <w:rPr>
          <w:rFonts w:eastAsia="Arial Unicode MS"/>
        </w:rPr>
        <w:t xml:space="preserve">Izvajalec </w:t>
      </w:r>
      <w:r w:rsidR="00E27D07" w:rsidRPr="006F49EB">
        <w:rPr>
          <w:rFonts w:eastAsia="Arial Unicode MS"/>
        </w:rPr>
        <w:t xml:space="preserve">mora, upoštevaje določila iz specifikacij, kot pogoj za uspešen prevzem opreme opraviti </w:t>
      </w:r>
      <w:r w:rsidR="007E63F2" w:rsidRPr="006F49EB">
        <w:rPr>
          <w:rFonts w:eastAsia="Arial Unicode MS"/>
        </w:rPr>
        <w:t xml:space="preserve">zagon in </w:t>
      </w:r>
      <w:r w:rsidR="00E27D07" w:rsidRPr="006F49EB">
        <w:rPr>
          <w:rFonts w:eastAsia="Arial Unicode MS"/>
        </w:rPr>
        <w:t>preizkus delovanja opreme v prisotnosti odgovorne osebe uporabnika. Primopredajo opreme je mogoče opraviti po izvedenem šolanju osebja uporabnika</w:t>
      </w:r>
      <w:r w:rsidR="00392624" w:rsidRPr="006F49EB">
        <w:rPr>
          <w:rFonts w:eastAsia="Arial Unicode MS"/>
        </w:rPr>
        <w:t xml:space="preserve"> </w:t>
      </w:r>
      <w:r w:rsidR="00392624" w:rsidRPr="006F49EB">
        <w:rPr>
          <w:rFonts w:eastAsia="Arial Unicode MS"/>
          <w:i/>
        </w:rPr>
        <w:t>/</w:t>
      </w:r>
      <w:r w:rsidR="00392624" w:rsidRPr="006F49EB">
        <w:rPr>
          <w:rFonts w:eastAsia="Arial Unicode MS"/>
        </w:rPr>
        <w:t>priloga</w:t>
      </w:r>
      <w:r w:rsidR="00392624" w:rsidRPr="006F49EB">
        <w:rPr>
          <w:rFonts w:eastAsia="Arial Unicode MS"/>
          <w:i/>
        </w:rPr>
        <w:t xml:space="preserve"> podpisan seznam prisotnih oseb uporabnika na šolanju/</w:t>
      </w:r>
      <w:r w:rsidR="00E27D07" w:rsidRPr="006F49EB">
        <w:rPr>
          <w:rFonts w:eastAsia="Arial Unicode MS"/>
          <w:i/>
        </w:rPr>
        <w:t>.</w:t>
      </w:r>
    </w:p>
    <w:p w:rsidR="00E27D07" w:rsidRPr="006F49EB" w:rsidRDefault="00E27D07" w:rsidP="00D37134">
      <w:pPr>
        <w:rPr>
          <w:rFonts w:eastAsia="Arial Unicode MS"/>
        </w:rPr>
      </w:pPr>
    </w:p>
    <w:p w:rsidR="003F3548" w:rsidRPr="006F49EB" w:rsidRDefault="003F3548" w:rsidP="00D37134">
      <w:r w:rsidRPr="006F49EB">
        <w:t>VII. GARANCIJSKI ROKI, VZDRŽEVANJE, ODPRAVA NAPAK, NADZOR</w:t>
      </w:r>
    </w:p>
    <w:p w:rsidR="003F3548" w:rsidRPr="006F49EB" w:rsidRDefault="003F3548" w:rsidP="00D37134">
      <w:pPr>
        <w:rPr>
          <w:rFonts w:eastAsia="Arial Unicode MS"/>
        </w:rPr>
      </w:pPr>
    </w:p>
    <w:p w:rsidR="003F3548" w:rsidRPr="006F49EB" w:rsidRDefault="003F3548" w:rsidP="00C322DA">
      <w:pPr>
        <w:numPr>
          <w:ilvl w:val="0"/>
          <w:numId w:val="19"/>
        </w:numPr>
        <w:jc w:val="center"/>
      </w:pPr>
      <w:r w:rsidRPr="006F49EB">
        <w:t>člen</w:t>
      </w:r>
    </w:p>
    <w:p w:rsidR="00524344" w:rsidRPr="006F49EB" w:rsidRDefault="00524344" w:rsidP="00D37134"/>
    <w:p w:rsidR="00524344" w:rsidRPr="006F49EB" w:rsidRDefault="00770462" w:rsidP="00D37134">
      <w:r w:rsidRPr="006F49EB">
        <w:t xml:space="preserve">Izvajalec </w:t>
      </w:r>
      <w:r w:rsidR="00524344" w:rsidRPr="006F49EB">
        <w:t xml:space="preserve">garantira, da je oprema, dobavljena po tej pogodbi, nova in nerabljena ter da predstavlja najnovejši model oziroma izvedbo, ki vključuje zadnje spremembe in izboljšave v konstrukciji in materialih. </w:t>
      </w:r>
      <w:r w:rsidRPr="006F49EB">
        <w:t xml:space="preserve">Izvajalec </w:t>
      </w:r>
      <w:r w:rsidR="00524344" w:rsidRPr="006F49EB">
        <w:t>tudi garantira, da oprema nima napak ali pomanjkljivosti, ki bi izhajale iz konstrukcije, uporabljenih materialov ali iz kakršnekoli napake ali opustitve na strani izvajalca.</w:t>
      </w:r>
    </w:p>
    <w:p w:rsidR="00524344" w:rsidRPr="006F49EB" w:rsidRDefault="00524344" w:rsidP="00D37134"/>
    <w:p w:rsidR="00AF1494" w:rsidRPr="006F49EB" w:rsidRDefault="00AF1494" w:rsidP="00D37134">
      <w:r w:rsidRPr="006F49EB">
        <w:t xml:space="preserve">Za vso opremo, ki je predmet te pogodbe, daje </w:t>
      </w:r>
      <w:r w:rsidR="00D338E1" w:rsidRPr="006F49EB">
        <w:t>izvajalec</w:t>
      </w:r>
      <w:r w:rsidRPr="006F49EB">
        <w:t xml:space="preserve"> </w:t>
      </w:r>
      <w:r w:rsidR="007E63F2" w:rsidRPr="006F49EB">
        <w:t xml:space="preserve">24 mesečno </w:t>
      </w:r>
      <w:r w:rsidRPr="006F49EB">
        <w:t xml:space="preserve">garancijo za brezhibno tehnično delovanje. </w:t>
      </w:r>
      <w:r w:rsidR="00524344" w:rsidRPr="006F49EB">
        <w:t>Garancijski rok teč</w:t>
      </w:r>
      <w:r w:rsidRPr="006F49EB">
        <w:t xml:space="preserve">e od dneva prevzema – podpisa primopredajnega zapisnika, ko </w:t>
      </w:r>
      <w:r w:rsidR="00770462" w:rsidRPr="006F49EB">
        <w:t xml:space="preserve">izvajalec </w:t>
      </w:r>
      <w:r w:rsidRPr="006F49EB">
        <w:t xml:space="preserve">izroči uporabniku dokumentacijo iz </w:t>
      </w:r>
      <w:r w:rsidR="007E63F2" w:rsidRPr="006F49EB">
        <w:t xml:space="preserve">9. </w:t>
      </w:r>
      <w:r w:rsidRPr="006F49EB">
        <w:t xml:space="preserve">člena. Če je oprema v garancijskem roku zamenjana ali bistveno popravljena, začne teči garancijski rok znova in je </w:t>
      </w:r>
      <w:r w:rsidR="00770462" w:rsidRPr="006F49EB">
        <w:t xml:space="preserve">izvajalec </w:t>
      </w:r>
      <w:r w:rsidRPr="006F49EB">
        <w:t>dolžan izročiti nov garancijski list.</w:t>
      </w:r>
    </w:p>
    <w:p w:rsidR="00AF1494" w:rsidRPr="006F49EB" w:rsidRDefault="00AF1494" w:rsidP="00D37134"/>
    <w:p w:rsidR="003402F7" w:rsidRPr="006F49EB" w:rsidRDefault="003402F7" w:rsidP="00C322DA">
      <w:pPr>
        <w:numPr>
          <w:ilvl w:val="0"/>
          <w:numId w:val="19"/>
        </w:numPr>
        <w:jc w:val="center"/>
      </w:pPr>
      <w:r w:rsidRPr="006F49EB">
        <w:t>č</w:t>
      </w:r>
      <w:r w:rsidR="00621D3F" w:rsidRPr="006F49EB">
        <w:t>len</w:t>
      </w:r>
      <w:r w:rsidRPr="006F49EB">
        <w:t xml:space="preserve"> </w:t>
      </w:r>
    </w:p>
    <w:p w:rsidR="00D4711E" w:rsidRPr="006F49EB" w:rsidRDefault="00D4711E" w:rsidP="006849F6"/>
    <w:p w:rsidR="00577E9F" w:rsidRPr="006F49EB" w:rsidRDefault="00770462" w:rsidP="006849F6">
      <w:r w:rsidRPr="006F49EB">
        <w:t xml:space="preserve">Izvajalec </w:t>
      </w:r>
      <w:r w:rsidR="00E27D07" w:rsidRPr="006F49EB">
        <w:t>zagotavlja v</w:t>
      </w:r>
      <w:r w:rsidR="0019116E" w:rsidRPr="006F49EB">
        <w:t xml:space="preserve"> času </w:t>
      </w:r>
      <w:r w:rsidR="00E27D07" w:rsidRPr="006F49EB">
        <w:t xml:space="preserve">24 mesečnega </w:t>
      </w:r>
      <w:r w:rsidR="0019116E" w:rsidRPr="006F49EB">
        <w:t xml:space="preserve">garancijskega roka »popolno« preventivno in </w:t>
      </w:r>
      <w:r w:rsidR="003402F7" w:rsidRPr="006F49EB">
        <w:t>korektivno</w:t>
      </w:r>
      <w:r w:rsidR="0019116E" w:rsidRPr="006F49EB">
        <w:t xml:space="preserve"> vzdrževanje opreme.</w:t>
      </w:r>
      <w:r w:rsidR="00577E9F" w:rsidRPr="006F49EB">
        <w:t xml:space="preserve"> </w:t>
      </w:r>
    </w:p>
    <w:p w:rsidR="003402F7" w:rsidRPr="006F49EB" w:rsidRDefault="003402F7" w:rsidP="006849F6">
      <w:pPr>
        <w:rPr>
          <w:u w:val="single"/>
        </w:rPr>
      </w:pPr>
    </w:p>
    <w:p w:rsidR="00567362" w:rsidRPr="006F49EB" w:rsidRDefault="003402F7" w:rsidP="006849F6">
      <w:r w:rsidRPr="006F49EB">
        <w:t xml:space="preserve">Preventivno vzdrževanje </w:t>
      </w:r>
      <w:r w:rsidR="00447B7E" w:rsidRPr="006F49EB">
        <w:t>za sterilizator</w:t>
      </w:r>
      <w:r w:rsidR="00D4711E" w:rsidRPr="006F49EB">
        <w:t>jev</w:t>
      </w:r>
      <w:r w:rsidR="00447B7E" w:rsidRPr="006F49EB">
        <w:t xml:space="preserve"> </w:t>
      </w:r>
      <w:r w:rsidR="00567362" w:rsidRPr="006F49EB">
        <w:t>pomeni zagotavljanje izvajanja rednega vzdrževanja, število rednih vzdrževalnih servisov po navodilih proizvajalca, oziroma najmanj 1 mesec po primopredaji, 6 mesecev po primopredaji in nato enkrat letno) vključno z vsemi rezervnimi deli in potrošnim materialom, stroški dela in potnimi stroški; npr.: kontrolo stanja opreme in njene funkcionalnosti, odkrivanje napak in odprava le teh, preverjanje in optimiranje funkcijskih parametrov delovanja, umerjanje in izvedba certificiranih meritev vsaj 4 krat letno, čiščenje in kontrola opreme, izdaja servisnega poročila in nalepka na opremi z datumom in podpisom izvedbe pregleda</w:t>
      </w:r>
      <w:r w:rsidR="00515444" w:rsidRPr="006F49EB">
        <w:t>.</w:t>
      </w:r>
      <w:r w:rsidR="00567362" w:rsidRPr="006F49EB">
        <w:t xml:space="preserve"> </w:t>
      </w:r>
    </w:p>
    <w:p w:rsidR="0019116E" w:rsidRPr="006F49EB" w:rsidRDefault="0019116E" w:rsidP="00D37134"/>
    <w:p w:rsidR="0019116E" w:rsidRPr="006F49EB" w:rsidRDefault="003402F7" w:rsidP="00D37134">
      <w:r w:rsidRPr="006F49EB">
        <w:t>Korektivno</w:t>
      </w:r>
      <w:r w:rsidR="00577E9F" w:rsidRPr="006F49EB">
        <w:t xml:space="preserve"> </w:t>
      </w:r>
      <w:r w:rsidRPr="006F49EB">
        <w:t>vzdrževanje</w:t>
      </w:r>
      <w:r w:rsidR="00577E9F" w:rsidRPr="006F49EB">
        <w:t xml:space="preserve"> </w:t>
      </w:r>
      <w:r w:rsidR="0019116E" w:rsidRPr="006F49EB">
        <w:t>»popolno«</w:t>
      </w:r>
      <w:r w:rsidR="00567362" w:rsidRPr="006F49EB">
        <w:t xml:space="preserve"> </w:t>
      </w:r>
      <w:r w:rsidR="00447B7E" w:rsidRPr="006F49EB">
        <w:t>za sterilizator</w:t>
      </w:r>
      <w:r w:rsidR="00D4711E" w:rsidRPr="006F49EB">
        <w:t>je</w:t>
      </w:r>
      <w:r w:rsidR="0019116E" w:rsidRPr="006F49EB">
        <w:t xml:space="preserve"> </w:t>
      </w:r>
      <w:r w:rsidR="00E27D07" w:rsidRPr="006F49EB">
        <w:t>pomeni servisna popravila/</w:t>
      </w:r>
      <w:r w:rsidR="0019116E" w:rsidRPr="006F49EB">
        <w:t>odprav</w:t>
      </w:r>
      <w:r w:rsidR="00E27D07" w:rsidRPr="006F49EB">
        <w:t>o</w:t>
      </w:r>
      <w:r w:rsidR="0019116E" w:rsidRPr="006F49EB">
        <w:t xml:space="preserve"> napak na opremi z zamenjavo iztrošenih, okvarjenih delov in večjega potrošnega materiala za predmetno opremo ter vzpostavitev naprav v fazo pravilnega in brezhibnega delovanja. Servis se opravlja po pozivu </w:t>
      </w:r>
      <w:r w:rsidR="00E27D07" w:rsidRPr="006F49EB">
        <w:t>uporabnika</w:t>
      </w:r>
      <w:r w:rsidR="0019116E" w:rsidRPr="006F49EB">
        <w:t xml:space="preserve"> z vključenimi vsemi rezervnimi deli in potrošnimi materiali, vključno s transportnimi in vsemi ostalimi stroški. </w:t>
      </w:r>
    </w:p>
    <w:p w:rsidR="003402F7" w:rsidRPr="006F49EB" w:rsidRDefault="003402F7" w:rsidP="00D37134"/>
    <w:p w:rsidR="00D4711E" w:rsidRPr="006F49EB" w:rsidRDefault="00D4711E" w:rsidP="00D37134"/>
    <w:p w:rsidR="00372871" w:rsidRDefault="00372871" w:rsidP="00372871">
      <w:pPr>
        <w:ind w:left="360"/>
      </w:pPr>
    </w:p>
    <w:p w:rsidR="00E27D07" w:rsidRPr="006F49EB" w:rsidRDefault="00E27D07" w:rsidP="00C322DA">
      <w:pPr>
        <w:numPr>
          <w:ilvl w:val="0"/>
          <w:numId w:val="19"/>
        </w:numPr>
        <w:jc w:val="center"/>
      </w:pPr>
      <w:r w:rsidRPr="006F49EB">
        <w:lastRenderedPageBreak/>
        <w:t>člen</w:t>
      </w:r>
    </w:p>
    <w:p w:rsidR="00D4711E" w:rsidRPr="006F49EB" w:rsidRDefault="00D4711E" w:rsidP="00D4711E">
      <w:pPr>
        <w:ind w:left="360"/>
      </w:pPr>
    </w:p>
    <w:p w:rsidR="0019116E" w:rsidRPr="006F49EB" w:rsidRDefault="0019116E" w:rsidP="00D37134">
      <w:r w:rsidRPr="006F49EB">
        <w:t xml:space="preserve">Servisna dela, ki so potrebna zaradi strojelomov ali napačnega ravnanja </w:t>
      </w:r>
      <w:r w:rsidR="00E27D07" w:rsidRPr="006F49EB">
        <w:t>uporabnika</w:t>
      </w:r>
      <w:r w:rsidRPr="006F49EB">
        <w:t xml:space="preserve"> z opremo, ne pomenijo vzdrževalnih del in jih je </w:t>
      </w:r>
      <w:r w:rsidR="002B756B" w:rsidRPr="006F49EB">
        <w:t xml:space="preserve">izvajalec </w:t>
      </w:r>
      <w:r w:rsidRPr="006F49EB">
        <w:t>upravičen zaračunati po cenah iz njegove ponudbe</w:t>
      </w:r>
      <w:r w:rsidR="009833B8" w:rsidRPr="006F49EB">
        <w:t xml:space="preserve"> predmetnega javnega razpisa</w:t>
      </w:r>
      <w:r w:rsidRPr="006F49EB">
        <w:t>.</w:t>
      </w:r>
    </w:p>
    <w:p w:rsidR="00C26673" w:rsidRPr="006F49EB" w:rsidRDefault="00C26673" w:rsidP="00D37134"/>
    <w:p w:rsidR="0019116E" w:rsidRPr="006F49EB" w:rsidRDefault="0019116E" w:rsidP="00D37134">
      <w:r w:rsidRPr="006F49EB">
        <w:t xml:space="preserve">Ob tem mora </w:t>
      </w:r>
      <w:r w:rsidR="00770462" w:rsidRPr="006F49EB">
        <w:t>izvajalec</w:t>
      </w:r>
      <w:r w:rsidRPr="006F49EB">
        <w:t>–serviser zagotavljati enak odzivni čas, kot v garancijskem roku in  izvajati tudi vsa intervencijska popravila-servisiranje.</w:t>
      </w:r>
    </w:p>
    <w:p w:rsidR="006053AE" w:rsidRPr="006F49EB" w:rsidRDefault="006053AE" w:rsidP="00D37134"/>
    <w:p w:rsidR="0019116E" w:rsidRPr="006F49EB" w:rsidRDefault="0019116E" w:rsidP="00C322DA">
      <w:pPr>
        <w:numPr>
          <w:ilvl w:val="0"/>
          <w:numId w:val="19"/>
        </w:numPr>
        <w:jc w:val="center"/>
      </w:pPr>
      <w:r w:rsidRPr="006F49EB">
        <w:t>člen</w:t>
      </w:r>
    </w:p>
    <w:p w:rsidR="00E27D07" w:rsidRPr="006F49EB" w:rsidRDefault="00E27D07" w:rsidP="00D37134"/>
    <w:p w:rsidR="0019116E" w:rsidRPr="006F49EB" w:rsidRDefault="006069FD" w:rsidP="00D37134">
      <w:r w:rsidRPr="006F49EB">
        <w:t xml:space="preserve">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w:t>
      </w:r>
      <w:r w:rsidR="0019116E" w:rsidRPr="006F49EB">
        <w:t xml:space="preserve">Odzivni čas serviserja je 24 ur od </w:t>
      </w:r>
      <w:r w:rsidRPr="006F49EB">
        <w:t xml:space="preserve">pisne prijave napake s strani </w:t>
      </w:r>
      <w:r w:rsidR="00E27D07" w:rsidRPr="006F49EB">
        <w:t>uporabnika</w:t>
      </w:r>
      <w:r w:rsidR="0019116E" w:rsidRPr="006F49EB">
        <w:t xml:space="preserve"> do prihoda serviserja na lokacijo za popravilo opreme pri </w:t>
      </w:r>
      <w:r w:rsidR="00E27D07" w:rsidRPr="006F49EB">
        <w:t xml:space="preserve">uporabniku. Rok za </w:t>
      </w:r>
      <w:r w:rsidR="0019116E" w:rsidRPr="006F49EB">
        <w:t>odpravo napake je 72 ur</w:t>
      </w:r>
      <w:r w:rsidRPr="006F49EB">
        <w:t xml:space="preserve"> od prihoda serviserja na lokacijo za popravilo opreme pri uporabniku</w:t>
      </w:r>
      <w:r w:rsidR="0019116E" w:rsidRPr="006F49EB">
        <w:t>.</w:t>
      </w:r>
    </w:p>
    <w:p w:rsidR="0038171B" w:rsidRPr="006F49EB" w:rsidRDefault="0038171B" w:rsidP="00D37134"/>
    <w:p w:rsidR="00091443" w:rsidRPr="006F49EB" w:rsidRDefault="006054D8" w:rsidP="00D37134">
      <w:r w:rsidRPr="006F49EB">
        <w:t>Ponudnik mora upoštevati maksimalni odzivni čas od prijave okvare do rešitve problema in možnost začasne nadomestitve opreme v času popravila, v primeru, da bi okvara onemogočala normalno opravljanje dejavnosti uporabnika.</w:t>
      </w:r>
      <w:r w:rsidR="00091443" w:rsidRPr="006F49EB">
        <w:t xml:space="preserve">  </w:t>
      </w:r>
    </w:p>
    <w:p w:rsidR="006054D8" w:rsidRPr="006F49EB" w:rsidRDefault="006054D8" w:rsidP="00D37134"/>
    <w:p w:rsidR="0019116E" w:rsidRPr="006F49EB" w:rsidRDefault="0019116E" w:rsidP="00D37134">
      <w:r w:rsidRPr="006F49EB">
        <w:t xml:space="preserve">Servisiranje se opravlja praviloma pri </w:t>
      </w:r>
      <w:r w:rsidR="00E27D07" w:rsidRPr="006F49EB">
        <w:t>uporabniku</w:t>
      </w:r>
      <w:r w:rsidRPr="006F49EB">
        <w:t>.</w:t>
      </w:r>
    </w:p>
    <w:p w:rsidR="00E27D07" w:rsidRPr="006F49EB" w:rsidRDefault="00E27D07" w:rsidP="00D37134"/>
    <w:p w:rsidR="0019116E" w:rsidRPr="006F49EB" w:rsidRDefault="0019116E" w:rsidP="00D37134">
      <w:r w:rsidRPr="006F49EB">
        <w:t xml:space="preserve">Če </w:t>
      </w:r>
      <w:r w:rsidR="00770462" w:rsidRPr="006F49EB">
        <w:t>izvajalec</w:t>
      </w:r>
      <w:r w:rsidRPr="006F49EB">
        <w:t xml:space="preserve">, potem ko je dobil takšno obvestilo, v dogovorjenem roku ne bo odpravil napak na opremi, lahko uporabnik sam izvrši vse aktivnosti, ki so potrebne za odpravo napak. Vse rizike in stroške, ki bi izhajali iz takšnega ukrepanja uporabnika, bo nosil </w:t>
      </w:r>
      <w:r w:rsidR="00770462" w:rsidRPr="006F49EB">
        <w:t>izvajalec</w:t>
      </w:r>
      <w:r w:rsidRPr="006F49EB">
        <w:t>.</w:t>
      </w:r>
    </w:p>
    <w:p w:rsidR="00E27D07" w:rsidRPr="006F49EB" w:rsidRDefault="00E27D07" w:rsidP="00D37134"/>
    <w:p w:rsidR="00E27D07" w:rsidRPr="006F49EB" w:rsidRDefault="0019116E" w:rsidP="00D37134">
      <w:r w:rsidRPr="006F49EB">
        <w:t xml:space="preserve">V primeru, da popravilo ni končano v roku 45 dni oz. če se ista napaka pojavi najmanj trikrat, je </w:t>
      </w:r>
      <w:r w:rsidR="00770462" w:rsidRPr="006F49EB">
        <w:t xml:space="preserve">izvajalec </w:t>
      </w:r>
      <w:r w:rsidRPr="006F49EB">
        <w:t xml:space="preserve">dolžan zagotoviti </w:t>
      </w:r>
      <w:r w:rsidR="00E27D07" w:rsidRPr="006F49EB">
        <w:t>enakovredno novo</w:t>
      </w:r>
      <w:r w:rsidRPr="006F49EB">
        <w:t xml:space="preserve"> opremo.</w:t>
      </w:r>
      <w:r w:rsidR="00E27D07" w:rsidRPr="006F49EB">
        <w:t xml:space="preserve"> </w:t>
      </w:r>
    </w:p>
    <w:p w:rsidR="00E27D07" w:rsidRPr="006F49EB" w:rsidRDefault="00E27D07" w:rsidP="00D37134"/>
    <w:p w:rsidR="0019116E" w:rsidRPr="006F49EB" w:rsidRDefault="00770462" w:rsidP="00D37134">
      <w:r w:rsidRPr="006F49EB">
        <w:t xml:space="preserve">Izvajalec </w:t>
      </w:r>
      <w:r w:rsidR="0019116E" w:rsidRPr="006F49EB">
        <w:t xml:space="preserve">jamči za </w:t>
      </w:r>
      <w:r w:rsidR="00E27D07" w:rsidRPr="006F49EB">
        <w:t>kakovost</w:t>
      </w:r>
      <w:r w:rsidR="0019116E" w:rsidRPr="006F49EB">
        <w:t xml:space="preserve"> opravljenih storitev šest (6) mesecev od dneva popravila. Za zamenjane rezervne dele začne teči garancijski rok od dneva popravila.</w:t>
      </w:r>
    </w:p>
    <w:p w:rsidR="00524344" w:rsidRPr="006F49EB" w:rsidRDefault="00524344" w:rsidP="00D37134"/>
    <w:p w:rsidR="00E27D07" w:rsidRPr="006F49EB" w:rsidRDefault="00770462" w:rsidP="00D37134">
      <w:r w:rsidRPr="006F49EB">
        <w:t xml:space="preserve">Izvajalec </w:t>
      </w:r>
      <w:r w:rsidR="00E27D07" w:rsidRPr="006F49EB">
        <w:t xml:space="preserve">se zavezuje zagotavljati nadomestne dele še </w:t>
      </w:r>
      <w:r w:rsidR="00466D98" w:rsidRPr="006F49EB">
        <w:t xml:space="preserve">najmanj </w:t>
      </w:r>
      <w:r w:rsidR="009541E7" w:rsidRPr="006F49EB">
        <w:t>sedem</w:t>
      </w:r>
      <w:r w:rsidR="00E27D07" w:rsidRPr="006F49EB">
        <w:t xml:space="preserve"> </w:t>
      </w:r>
      <w:r w:rsidR="00C874B0" w:rsidRPr="006F49EB">
        <w:t>7</w:t>
      </w:r>
      <w:r w:rsidR="00536FA8" w:rsidRPr="006F49EB">
        <w:t xml:space="preserve"> </w:t>
      </w:r>
      <w:r w:rsidR="00E27D07" w:rsidRPr="006F49EB">
        <w:t xml:space="preserve">let </w:t>
      </w:r>
      <w:r w:rsidR="00CD3200" w:rsidRPr="006F49EB">
        <w:t>po izteku garancijskega roka</w:t>
      </w:r>
      <w:r w:rsidR="00E27D07" w:rsidRPr="006F49EB">
        <w:t>.</w:t>
      </w:r>
    </w:p>
    <w:p w:rsidR="0019116E" w:rsidRPr="006F49EB" w:rsidRDefault="0019116E" w:rsidP="00D37134"/>
    <w:p w:rsidR="0019116E" w:rsidRPr="006F49EB" w:rsidRDefault="0019116E" w:rsidP="00C322DA">
      <w:pPr>
        <w:numPr>
          <w:ilvl w:val="0"/>
          <w:numId w:val="19"/>
        </w:numPr>
        <w:jc w:val="center"/>
      </w:pPr>
      <w:r w:rsidRPr="006F49EB">
        <w:t>člen</w:t>
      </w:r>
    </w:p>
    <w:p w:rsidR="0019116E" w:rsidRPr="006F49EB" w:rsidRDefault="0019116E" w:rsidP="00D37134"/>
    <w:p w:rsidR="0019116E" w:rsidRPr="006F49EB" w:rsidRDefault="0019116E" w:rsidP="00D37134">
      <w:r w:rsidRPr="006F49EB">
        <w:t xml:space="preserve">Pogodbena oprema in pogodbena dela bodo izdelani oziroma izvedeni </w:t>
      </w:r>
      <w:r w:rsidR="00E27D07" w:rsidRPr="006F49EB">
        <w:t>kakovostno</w:t>
      </w:r>
      <w:r w:rsidRPr="006F49EB">
        <w:t>, sodobno, skladno z veljavnimi predpisi in normativi.</w:t>
      </w:r>
    </w:p>
    <w:p w:rsidR="00E27D07" w:rsidRPr="006F49EB" w:rsidRDefault="00E27D07" w:rsidP="00D37134">
      <w:pPr>
        <w:rPr>
          <w:highlight w:val="yellow"/>
        </w:rPr>
      </w:pPr>
    </w:p>
    <w:p w:rsidR="00E27D07" w:rsidRPr="006F49EB" w:rsidRDefault="00770462" w:rsidP="00D37134">
      <w:r w:rsidRPr="006F49EB">
        <w:t xml:space="preserve">Izvajalec </w:t>
      </w:r>
      <w:r w:rsidR="00E27D07" w:rsidRPr="006F49EB">
        <w:t xml:space="preserve">je dolžan dopustiti in omogočiti naročniku in uporabniku učinkovit nadzor nad kakovostjo, količino in rokom dobavljene opreme in opravljenih storitev, skladno z zahtevami iz razpisne dokumentacije za predmetno javno naročilo. </w:t>
      </w:r>
    </w:p>
    <w:p w:rsidR="00D4711E" w:rsidRPr="006F49EB" w:rsidRDefault="00D4711E" w:rsidP="00D37134"/>
    <w:p w:rsidR="00D4711E" w:rsidRPr="006F49EB" w:rsidRDefault="00D4711E" w:rsidP="00D37134"/>
    <w:p w:rsidR="000B00C7" w:rsidRPr="006F49EB" w:rsidRDefault="000B00C7" w:rsidP="00D37134">
      <w:r w:rsidRPr="006F49EB">
        <w:t xml:space="preserve">VIII. OBVEZNOSTI POGODBENIH STRANK </w:t>
      </w:r>
    </w:p>
    <w:p w:rsidR="000B00C7" w:rsidRPr="006F49EB" w:rsidRDefault="000B00C7" w:rsidP="00C322DA">
      <w:pPr>
        <w:numPr>
          <w:ilvl w:val="0"/>
          <w:numId w:val="19"/>
        </w:numPr>
        <w:jc w:val="center"/>
      </w:pPr>
      <w:r w:rsidRPr="006F49EB">
        <w:t>člen</w:t>
      </w:r>
    </w:p>
    <w:p w:rsidR="000B00C7" w:rsidRPr="006F49EB" w:rsidRDefault="000B00C7" w:rsidP="00D37134"/>
    <w:p w:rsidR="000B00C7" w:rsidRPr="006F49EB" w:rsidRDefault="000B00C7" w:rsidP="00D37134">
      <w:r w:rsidRPr="006F49EB">
        <w:t>Obveznosti naročnika so:</w:t>
      </w:r>
    </w:p>
    <w:p w:rsidR="000B00C7" w:rsidRPr="006F49EB" w:rsidRDefault="000B00C7" w:rsidP="00C322DA">
      <w:pPr>
        <w:numPr>
          <w:ilvl w:val="0"/>
          <w:numId w:val="21"/>
        </w:numPr>
      </w:pPr>
      <w:r w:rsidRPr="006F49EB">
        <w:lastRenderedPageBreak/>
        <w:t>dati na razpolago izvajalcu vso dokumentacijo in informacije, s katerimi razpolaga, in so za realizacijo pogodbenih obveznosti potrebne;</w:t>
      </w:r>
    </w:p>
    <w:p w:rsidR="000B00C7" w:rsidRPr="006F49EB" w:rsidRDefault="000B00C7" w:rsidP="00C322DA">
      <w:pPr>
        <w:numPr>
          <w:ilvl w:val="0"/>
          <w:numId w:val="21"/>
        </w:numPr>
      </w:pPr>
      <w:r w:rsidRPr="006F49EB">
        <w:t>zagotoviti koordinacijo izvajanja dobav</w:t>
      </w:r>
      <w:r w:rsidR="00D4711E" w:rsidRPr="006F49EB">
        <w:t>e</w:t>
      </w:r>
      <w:r w:rsidRPr="006F49EB">
        <w:t>;</w:t>
      </w:r>
    </w:p>
    <w:p w:rsidR="000B00C7" w:rsidRPr="006F49EB" w:rsidRDefault="000B00C7" w:rsidP="00C322DA">
      <w:pPr>
        <w:numPr>
          <w:ilvl w:val="0"/>
          <w:numId w:val="21"/>
        </w:numPr>
      </w:pPr>
      <w:r w:rsidRPr="006F49EB">
        <w:t>sodelovati z izvajalcem s ciljem, da se prevzete obveznosti izvršijo pravočasno in v vsestransko zadovoljstvo;</w:t>
      </w:r>
    </w:p>
    <w:p w:rsidR="000B00C7" w:rsidRPr="006F49EB" w:rsidRDefault="000B00C7" w:rsidP="00C322DA">
      <w:pPr>
        <w:numPr>
          <w:ilvl w:val="0"/>
          <w:numId w:val="21"/>
        </w:numPr>
      </w:pPr>
      <w:r w:rsidRPr="006F49EB">
        <w:t>pravočasno obveščati izvajalca o vseh spremembah in novo nastalih situacijah, ki bi lahko imele vpliv na izvršitev prevzetih pogodbenih obveznosti in realizacijo predmeta pogodbe,</w:t>
      </w:r>
    </w:p>
    <w:p w:rsidR="000B00C7" w:rsidRPr="006F49EB" w:rsidRDefault="000B00C7" w:rsidP="00C322DA">
      <w:pPr>
        <w:numPr>
          <w:ilvl w:val="0"/>
          <w:numId w:val="21"/>
        </w:numPr>
      </w:pPr>
      <w:r w:rsidRPr="006F49EB">
        <w:t>tekoče spremljati izvajanje pogodbenih obveznosti;</w:t>
      </w:r>
    </w:p>
    <w:p w:rsidR="000B00C7" w:rsidRPr="006F49EB" w:rsidRDefault="000B00C7" w:rsidP="00C322DA">
      <w:pPr>
        <w:numPr>
          <w:ilvl w:val="0"/>
          <w:numId w:val="21"/>
        </w:numPr>
      </w:pPr>
      <w:r w:rsidRPr="006F49EB">
        <w:t>urediti plačilne obveznosti, izhajajoč iz pogodbe;</w:t>
      </w:r>
    </w:p>
    <w:p w:rsidR="000B00C7" w:rsidRPr="006F49EB" w:rsidRDefault="000B00C7" w:rsidP="00C322DA">
      <w:pPr>
        <w:numPr>
          <w:ilvl w:val="0"/>
          <w:numId w:val="21"/>
        </w:numPr>
      </w:pPr>
      <w:r w:rsidRPr="006F49EB">
        <w:t>izvršiti količinski in kakovostni prevzem opreme in jo predati uporabniku.</w:t>
      </w:r>
    </w:p>
    <w:p w:rsidR="000B00C7" w:rsidRPr="006F49EB" w:rsidRDefault="000B00C7" w:rsidP="00D37134"/>
    <w:p w:rsidR="000B00C7" w:rsidRPr="006F49EB" w:rsidRDefault="000B00C7" w:rsidP="00C322DA">
      <w:pPr>
        <w:numPr>
          <w:ilvl w:val="0"/>
          <w:numId w:val="19"/>
        </w:numPr>
        <w:jc w:val="center"/>
      </w:pPr>
      <w:r w:rsidRPr="006F49EB">
        <w:t>člen</w:t>
      </w:r>
    </w:p>
    <w:p w:rsidR="00731276" w:rsidRPr="006F49EB" w:rsidRDefault="00731276" w:rsidP="00D37134"/>
    <w:p w:rsidR="000B00C7" w:rsidRPr="006F49EB" w:rsidRDefault="000B00C7" w:rsidP="00D37134">
      <w:r w:rsidRPr="006F49EB">
        <w:t>Obveznosti uporabnika so:</w:t>
      </w:r>
    </w:p>
    <w:p w:rsidR="000B00C7" w:rsidRPr="006F49EB" w:rsidRDefault="000B00C7" w:rsidP="00C322DA">
      <w:pPr>
        <w:numPr>
          <w:ilvl w:val="0"/>
          <w:numId w:val="20"/>
        </w:numPr>
      </w:pPr>
      <w:r w:rsidRPr="006F49EB">
        <w:t>omogočiti izvajalcu nemoteno delo (zagotovitev primernih dostopov, uporabo elektrike, vode..),</w:t>
      </w:r>
    </w:p>
    <w:p w:rsidR="000B00C7" w:rsidRPr="006F49EB" w:rsidRDefault="000B00C7" w:rsidP="00C322DA">
      <w:pPr>
        <w:numPr>
          <w:ilvl w:val="0"/>
          <w:numId w:val="20"/>
        </w:numPr>
      </w:pPr>
      <w:r w:rsidRPr="006F49EB">
        <w:t>zagotoviti strokovne kadre za pregled in prevzem opreme;</w:t>
      </w:r>
    </w:p>
    <w:p w:rsidR="000B00C7" w:rsidRPr="006F49EB" w:rsidRDefault="000B00C7" w:rsidP="00C322DA">
      <w:pPr>
        <w:numPr>
          <w:ilvl w:val="0"/>
          <w:numId w:val="20"/>
        </w:numPr>
      </w:pPr>
      <w:r w:rsidRPr="006F49EB">
        <w:t>zagotoviti strokoven kadre za šolanje za uporabo opreme, ki ga organizira izvajalec;</w:t>
      </w:r>
    </w:p>
    <w:p w:rsidR="000B00C7" w:rsidRPr="006F49EB" w:rsidRDefault="000B00C7" w:rsidP="00C322DA">
      <w:pPr>
        <w:numPr>
          <w:ilvl w:val="0"/>
          <w:numId w:val="20"/>
        </w:numPr>
      </w:pPr>
      <w:r w:rsidRPr="006F49EB">
        <w:t>aktivno sodelovanje pri količinskem in kakovostnem pregledu opreme in jo z zapisnikom prevzeti v uporabo;</w:t>
      </w:r>
    </w:p>
    <w:p w:rsidR="000B00C7" w:rsidRPr="006F49EB" w:rsidRDefault="000B00C7" w:rsidP="00C322DA">
      <w:pPr>
        <w:numPr>
          <w:ilvl w:val="0"/>
          <w:numId w:val="20"/>
        </w:numPr>
      </w:pPr>
      <w:r w:rsidRPr="006F49EB">
        <w:t>ravnati s prevzeto opremo v času garancijskega roka s skrbnostjo dobrega gospodarja in v skladu z navodili za uporabo in vzdrževanje, ki jih preda izvajalec;</w:t>
      </w:r>
    </w:p>
    <w:p w:rsidR="000B00C7" w:rsidRPr="006F49EB" w:rsidRDefault="000B00C7" w:rsidP="00C322DA">
      <w:pPr>
        <w:numPr>
          <w:ilvl w:val="0"/>
          <w:numId w:val="20"/>
        </w:numPr>
      </w:pPr>
      <w:r w:rsidRPr="006F49EB">
        <w:t>v času garancijskega roka v roku 24 ur obveščati predstavnika izvajalca o ugotovljenih napakah na opremi in sodelovati pri odpravi napak, če je to zaradi narave napake potrebno;</w:t>
      </w:r>
    </w:p>
    <w:p w:rsidR="000B00C7" w:rsidRPr="006F49EB" w:rsidRDefault="000B00C7" w:rsidP="00C322DA">
      <w:pPr>
        <w:numPr>
          <w:ilvl w:val="0"/>
          <w:numId w:val="20"/>
        </w:numPr>
      </w:pPr>
      <w:r w:rsidRPr="006F49EB">
        <w:t>po preteku garancijskega roka ravnati z opremo kot dober gospodar in zagotavljati vzdrževanje opreme v skladu z navodili za uporabo in vzdrževanje.</w:t>
      </w:r>
    </w:p>
    <w:p w:rsidR="000B00C7" w:rsidRPr="006F49EB" w:rsidRDefault="000B00C7" w:rsidP="00D37134"/>
    <w:p w:rsidR="000B00C7" w:rsidRPr="006F49EB" w:rsidRDefault="000B00C7" w:rsidP="00C322DA">
      <w:pPr>
        <w:numPr>
          <w:ilvl w:val="0"/>
          <w:numId w:val="19"/>
        </w:numPr>
        <w:jc w:val="center"/>
      </w:pPr>
      <w:r w:rsidRPr="006F49EB">
        <w:t>člen</w:t>
      </w:r>
    </w:p>
    <w:p w:rsidR="000B00C7" w:rsidRPr="006F49EB" w:rsidRDefault="000B00C7" w:rsidP="00D37134"/>
    <w:p w:rsidR="000B00C7" w:rsidRPr="006F49EB" w:rsidRDefault="000B00C7" w:rsidP="00D37134">
      <w:r w:rsidRPr="006F49EB">
        <w:t>Obveznosti izvajalca so:</w:t>
      </w:r>
    </w:p>
    <w:p w:rsidR="000B00C7" w:rsidRPr="006F49EB" w:rsidRDefault="000B00C7" w:rsidP="00C322DA">
      <w:pPr>
        <w:numPr>
          <w:ilvl w:val="0"/>
          <w:numId w:val="17"/>
        </w:numPr>
      </w:pPr>
      <w:r w:rsidRPr="006F49EB">
        <w:t>izvesti vse prevzete pogodbene obveznosti strokovno pravilno, kakovostno in v roku, dogovorjenem s to pogodbo ter skladno z zahtevami, navedenimi v tehničnih zahtevah razpisne dokumentacije za predmetno javno naročilo;</w:t>
      </w:r>
    </w:p>
    <w:p w:rsidR="000B00C7" w:rsidRPr="006F49EB" w:rsidRDefault="000B00C7" w:rsidP="00C322DA">
      <w:pPr>
        <w:numPr>
          <w:ilvl w:val="0"/>
          <w:numId w:val="17"/>
        </w:numPr>
      </w:pPr>
      <w:r w:rsidRPr="006F49EB">
        <w:t>tolmačiti naročniku in uporabniku vse nejasnosti iz obsega pogodbenih obveznosti;</w:t>
      </w:r>
    </w:p>
    <w:p w:rsidR="000B00C7" w:rsidRPr="006F49EB" w:rsidRDefault="000B00C7" w:rsidP="00C322DA">
      <w:pPr>
        <w:numPr>
          <w:ilvl w:val="0"/>
          <w:numId w:val="17"/>
        </w:numPr>
      </w:pPr>
      <w:r w:rsidRPr="006F49EB">
        <w:t>skrbeti za izvedbo pogodbenih obveznosti s skrbnostjo dobrega strokovnjaka;</w:t>
      </w:r>
    </w:p>
    <w:p w:rsidR="000B00C7" w:rsidRPr="006F49EB" w:rsidRDefault="000B00C7" w:rsidP="00C322DA">
      <w:pPr>
        <w:numPr>
          <w:ilvl w:val="0"/>
          <w:numId w:val="17"/>
        </w:numPr>
      </w:pPr>
      <w:r w:rsidRPr="006F49EB">
        <w:t>naročniku omogočiti vpogled v izvajanje pogodbenih obveznosti ter upoštevati njegova navodila;</w:t>
      </w:r>
    </w:p>
    <w:p w:rsidR="000B00C7" w:rsidRPr="006F49EB" w:rsidRDefault="000B00C7" w:rsidP="00C322DA">
      <w:pPr>
        <w:numPr>
          <w:ilvl w:val="0"/>
          <w:numId w:val="17"/>
        </w:numPr>
      </w:pPr>
      <w:r w:rsidRPr="006F49EB">
        <w:t>na svoje stroške in v roku, ki ga dogovori z naročnikom, izvršiti dopolnitve in spremembe prevzetega pogodbenega obsega dobave, če se sporazumno ugotovi, da je izvajalec prevzeto dobavo opravil pomanjkljivo;</w:t>
      </w:r>
    </w:p>
    <w:p w:rsidR="000B00C7" w:rsidRPr="006F49EB" w:rsidRDefault="000B00C7" w:rsidP="00C322DA">
      <w:pPr>
        <w:numPr>
          <w:ilvl w:val="0"/>
          <w:numId w:val="17"/>
        </w:numPr>
      </w:pPr>
      <w:r w:rsidRPr="006F49EB">
        <w:t>sproti obveščati naročnika o tekoči problematiki in nastalih situacijah, ki bi lahko vplivale na izvršitev prevzetih pogodbenih obveznosti;</w:t>
      </w:r>
    </w:p>
    <w:p w:rsidR="000B00C7" w:rsidRPr="006F49EB" w:rsidRDefault="000B00C7" w:rsidP="00C322DA">
      <w:pPr>
        <w:numPr>
          <w:ilvl w:val="0"/>
          <w:numId w:val="17"/>
        </w:numPr>
      </w:pPr>
      <w:r w:rsidRPr="006F49EB">
        <w:t>zagotoviti strokovno usposobljene delavce za vodenje, koordiniranje in izvajanje prevzetih pogodbenih obveznosti;</w:t>
      </w:r>
    </w:p>
    <w:p w:rsidR="000B00C7" w:rsidRPr="006F49EB" w:rsidRDefault="000B00C7" w:rsidP="00C322DA">
      <w:pPr>
        <w:numPr>
          <w:ilvl w:val="0"/>
          <w:numId w:val="17"/>
        </w:numPr>
      </w:pPr>
      <w:r w:rsidRPr="006F49EB">
        <w:t>redno se udeleževati sestankov, ki jih sklicuje naročnik;</w:t>
      </w:r>
    </w:p>
    <w:p w:rsidR="000B00C7" w:rsidRPr="006F49EB" w:rsidRDefault="000B00C7" w:rsidP="00C322DA">
      <w:pPr>
        <w:numPr>
          <w:ilvl w:val="0"/>
          <w:numId w:val="17"/>
        </w:numPr>
      </w:pPr>
      <w:r w:rsidRPr="006F49EB">
        <w:t>zagotavljati ukrepe s področja varnosti in zdravja pri delu in upoštevati navodila strokovnih oseb, ki jih imenujeta naročnik in uporabnik;</w:t>
      </w:r>
    </w:p>
    <w:p w:rsidR="000B00C7" w:rsidRPr="006F49EB" w:rsidRDefault="000B00C7" w:rsidP="00C322DA">
      <w:pPr>
        <w:numPr>
          <w:ilvl w:val="0"/>
          <w:numId w:val="17"/>
        </w:numPr>
      </w:pPr>
      <w:r w:rsidRPr="006F49EB">
        <w:t>zagotoviti vse ukrepe za varovanja okolja;</w:t>
      </w:r>
    </w:p>
    <w:p w:rsidR="000B00C7" w:rsidRPr="006F49EB" w:rsidRDefault="000B00C7" w:rsidP="00C322DA">
      <w:pPr>
        <w:numPr>
          <w:ilvl w:val="0"/>
          <w:numId w:val="17"/>
        </w:numPr>
      </w:pPr>
      <w:r w:rsidRPr="006F49EB">
        <w:t xml:space="preserve">na </w:t>
      </w:r>
      <w:r w:rsidR="006069FD" w:rsidRPr="006F49EB">
        <w:t xml:space="preserve">utemeljeno </w:t>
      </w:r>
      <w:r w:rsidRPr="006F49EB">
        <w:t>zahtevo naročnika zamenjati ali odstraniti določeno osebje s projekta;</w:t>
      </w:r>
    </w:p>
    <w:p w:rsidR="00A65E9F" w:rsidRPr="006F49EB" w:rsidRDefault="000B00C7" w:rsidP="00C322DA">
      <w:pPr>
        <w:numPr>
          <w:ilvl w:val="0"/>
          <w:numId w:val="17"/>
        </w:numPr>
      </w:pPr>
      <w:r w:rsidRPr="006F49EB">
        <w:t>naročniku omogočiti strokovni nadzor nad izvedbo del;</w:t>
      </w:r>
      <w:r w:rsidR="00555F15" w:rsidRPr="006F49EB">
        <w:t xml:space="preserve">  </w:t>
      </w:r>
    </w:p>
    <w:p w:rsidR="000B00C7" w:rsidRPr="006F49EB" w:rsidRDefault="000B00C7" w:rsidP="00C322DA">
      <w:pPr>
        <w:numPr>
          <w:ilvl w:val="0"/>
          <w:numId w:val="17"/>
        </w:numPr>
      </w:pPr>
      <w:r w:rsidRPr="006F49EB">
        <w:t>izvesti vse ostale aktivnosti, ki jih zahteva veljavna zakonodaja.</w:t>
      </w:r>
    </w:p>
    <w:p w:rsidR="00985147" w:rsidRDefault="00985147" w:rsidP="00D37134"/>
    <w:p w:rsidR="00372871" w:rsidRPr="006F49EB" w:rsidRDefault="00372871" w:rsidP="00D37134"/>
    <w:p w:rsidR="00E27D07" w:rsidRPr="006F49EB" w:rsidRDefault="001E51E2" w:rsidP="00D37134">
      <w:r w:rsidRPr="006F49EB">
        <w:lastRenderedPageBreak/>
        <w:t>IX</w:t>
      </w:r>
      <w:r w:rsidR="00E27D07" w:rsidRPr="006F49EB">
        <w:t>. FINANČNA ZAVAROVANJA</w:t>
      </w:r>
    </w:p>
    <w:p w:rsidR="00E27D07" w:rsidRPr="006F49EB" w:rsidRDefault="00E27D07" w:rsidP="00C322DA">
      <w:pPr>
        <w:numPr>
          <w:ilvl w:val="0"/>
          <w:numId w:val="19"/>
        </w:numPr>
        <w:jc w:val="center"/>
      </w:pPr>
      <w:r w:rsidRPr="006F49EB">
        <w:t>člen</w:t>
      </w:r>
    </w:p>
    <w:p w:rsidR="00DC3DCD" w:rsidRPr="006F49EB" w:rsidRDefault="00DC3DCD" w:rsidP="00D37134">
      <w:pPr>
        <w:rPr>
          <w:rFonts w:eastAsia="Arial Unicode MS"/>
        </w:rPr>
      </w:pPr>
    </w:p>
    <w:p w:rsidR="00E27D07" w:rsidRPr="006F49EB" w:rsidRDefault="00770462" w:rsidP="00D37134">
      <w:pPr>
        <w:rPr>
          <w:rFonts w:eastAsia="Arial Unicode MS"/>
        </w:rPr>
      </w:pPr>
      <w:r w:rsidRPr="006F49EB">
        <w:rPr>
          <w:rFonts w:eastAsia="Arial Unicode MS"/>
        </w:rPr>
        <w:t xml:space="preserve">Izvajalec </w:t>
      </w:r>
      <w:r w:rsidR="00E27D07" w:rsidRPr="006F49EB">
        <w:rPr>
          <w:rFonts w:eastAsia="Arial Unicode MS"/>
        </w:rPr>
        <w:t xml:space="preserve">mora najkasneje v 15 dneh od podpisa pogodbe, kot pogoj za veljavnost pogodbe naročniku izročiti finančno zavarovanje za dobro izvedbo pogodbenih obveznosti glede na vzorec iz razpisne dokumentacije v višini </w:t>
      </w:r>
      <w:r w:rsidR="00E02059" w:rsidRPr="006F49EB">
        <w:rPr>
          <w:rFonts w:eastAsia="Arial Unicode MS"/>
        </w:rPr>
        <w:t>5</w:t>
      </w:r>
      <w:r w:rsidR="00E27D07" w:rsidRPr="006F49EB">
        <w:rPr>
          <w:rFonts w:eastAsia="Arial Unicode MS"/>
        </w:rPr>
        <w:t>% od skupne pogodbene vrednosti z DDV</w:t>
      </w:r>
      <w:r w:rsidR="00E27D07" w:rsidRPr="006F49EB">
        <w:rPr>
          <w:rFonts w:eastAsia="Arial Unicode MS"/>
          <w:i/>
        </w:rPr>
        <w:t>,</w:t>
      </w:r>
      <w:r w:rsidR="00E27D07" w:rsidRPr="006F49EB">
        <w:rPr>
          <w:rFonts w:eastAsia="Arial Unicode MS"/>
        </w:rPr>
        <w:t xml:space="preserve"> ki ga lahko naročnik unovči v naslednjih primerih, če </w:t>
      </w:r>
      <w:r w:rsidR="00D338E1" w:rsidRPr="006F49EB">
        <w:t>izvajalec</w:t>
      </w:r>
      <w:r w:rsidR="00E27D07" w:rsidRPr="006F49EB">
        <w:rPr>
          <w:rFonts w:eastAsia="Arial Unicode MS"/>
        </w:rPr>
        <w:t>:</w:t>
      </w:r>
    </w:p>
    <w:p w:rsidR="00E27D07" w:rsidRPr="006F49EB" w:rsidRDefault="00E27D07" w:rsidP="00C322DA">
      <w:pPr>
        <w:numPr>
          <w:ilvl w:val="0"/>
          <w:numId w:val="18"/>
        </w:numPr>
      </w:pPr>
      <w:r w:rsidRPr="006F49EB">
        <w:t>ne prične izvajati svojih pogodbenih obveznosti v skladu z določili sklenjene pogodbe ali</w:t>
      </w:r>
    </w:p>
    <w:p w:rsidR="00E27D07" w:rsidRPr="006F49EB" w:rsidRDefault="00E27D07" w:rsidP="00C322DA">
      <w:pPr>
        <w:numPr>
          <w:ilvl w:val="0"/>
          <w:numId w:val="18"/>
        </w:numPr>
      </w:pPr>
      <w:r w:rsidRPr="006F49EB">
        <w:t>ne izpolni svojih pogodbenih obveznosti v skladu z določili sklenjene pogodbe ali</w:t>
      </w:r>
    </w:p>
    <w:p w:rsidR="00E27D07" w:rsidRPr="006F49EB" w:rsidRDefault="00E27D07" w:rsidP="00C322DA">
      <w:pPr>
        <w:numPr>
          <w:ilvl w:val="0"/>
          <w:numId w:val="18"/>
        </w:numPr>
      </w:pPr>
      <w:r w:rsidRPr="006F49EB">
        <w:t>pravočasno ne izpolni svojih pogodbenih obveznosti v skladu z določili sklenjene pogodbe ali</w:t>
      </w:r>
    </w:p>
    <w:p w:rsidR="00E27D07" w:rsidRPr="006F49EB" w:rsidRDefault="00E27D07" w:rsidP="00C322DA">
      <w:pPr>
        <w:numPr>
          <w:ilvl w:val="0"/>
          <w:numId w:val="18"/>
        </w:numPr>
      </w:pPr>
      <w:r w:rsidRPr="006F49EB">
        <w:t>pravilno ne izpolni svojih pogodbenih obveznosti v skladu z določili sklenjene pogodbe ali</w:t>
      </w:r>
    </w:p>
    <w:p w:rsidR="00E27D07" w:rsidRPr="006F49EB" w:rsidRDefault="00E27D07" w:rsidP="00C322DA">
      <w:pPr>
        <w:numPr>
          <w:ilvl w:val="0"/>
          <w:numId w:val="18"/>
        </w:numPr>
      </w:pPr>
      <w:r w:rsidRPr="006F49EB">
        <w:t>preneha izpolnjevati svoje pogodbene obveznosti v skladu z določili sklenjene pogodbe.</w:t>
      </w:r>
    </w:p>
    <w:p w:rsidR="00E27D07" w:rsidRPr="006F49EB" w:rsidRDefault="00E27D07" w:rsidP="00D37134">
      <w:pPr>
        <w:rPr>
          <w:rFonts w:eastAsia="Arial Unicode MS"/>
        </w:rPr>
      </w:pPr>
    </w:p>
    <w:p w:rsidR="00E27D07" w:rsidRPr="006F49EB" w:rsidRDefault="00E27D07" w:rsidP="00D37134">
      <w:pPr>
        <w:rPr>
          <w:rFonts w:eastAsia="Arial Unicode MS"/>
        </w:rPr>
      </w:pPr>
      <w:r w:rsidRPr="006F49EB">
        <w:rPr>
          <w:rFonts w:eastAsia="Arial Unicode MS"/>
        </w:rPr>
        <w:t xml:space="preserve">Predložitev zavarovanja </w:t>
      </w:r>
      <w:r w:rsidR="007E63F2" w:rsidRPr="006F49EB">
        <w:rPr>
          <w:rFonts w:eastAsia="Arial Unicode MS"/>
        </w:rPr>
        <w:t>za dobro izvedbo pogodbenih obveznosti</w:t>
      </w:r>
      <w:r w:rsidRPr="006F49EB">
        <w:rPr>
          <w:rFonts w:eastAsia="Arial Unicode MS"/>
        </w:rPr>
        <w:t xml:space="preserve"> je pogoj za veljavnost pogodbe.</w:t>
      </w:r>
    </w:p>
    <w:p w:rsidR="00E27D07" w:rsidRPr="006F49EB" w:rsidRDefault="00E27D07" w:rsidP="00D37134">
      <w:pPr>
        <w:rPr>
          <w:rFonts w:eastAsia="Arial Unicode MS"/>
        </w:rPr>
      </w:pPr>
    </w:p>
    <w:p w:rsidR="00E27D07" w:rsidRPr="006F49EB" w:rsidRDefault="00E27D07" w:rsidP="00D37134">
      <w:r w:rsidRPr="006F49EB">
        <w:t xml:space="preserve">Finančno zavarovanje za dobro izvedbo pogodbenih obveznosti mora biti veljavno vsaj še 30 (trideset) dni po </w:t>
      </w:r>
      <w:r w:rsidR="007E63F2" w:rsidRPr="006F49EB">
        <w:t>preteku roka za dokončno izvedbo pogodbenih obveznosti. Dokončna izvedba pogodbenih obveznosti pomeni prevzem opreme oz. podpis primopredajnega zapisnika</w:t>
      </w:r>
      <w:r w:rsidR="005237A3" w:rsidRPr="006F49EB">
        <w:t xml:space="preserve"> s strani pooblaščenih predstavnikov naročnika, uporabnika in izvajalca</w:t>
      </w:r>
      <w:r w:rsidR="007E63F2" w:rsidRPr="006F49EB">
        <w:t>.</w:t>
      </w:r>
    </w:p>
    <w:p w:rsidR="00E27D07" w:rsidRPr="006F49EB" w:rsidRDefault="00E27D07" w:rsidP="00D37134"/>
    <w:p w:rsidR="00E27D07" w:rsidRPr="006F49EB" w:rsidRDefault="00E27D07" w:rsidP="00D37134">
      <w:r w:rsidRPr="006F49EB">
        <w:t xml:space="preserve">Če se bodo med trajanjem te pogodbe morebiti spremenili roki za izvedbo pogodbenih obveznosti, vrsta </w:t>
      </w:r>
      <w:r w:rsidR="007E63F2" w:rsidRPr="006F49EB">
        <w:t>opreme</w:t>
      </w:r>
      <w:r w:rsidRPr="006F49EB">
        <w:t xml:space="preserve">, kakovost in količina, bo moral </w:t>
      </w:r>
      <w:r w:rsidR="00770462" w:rsidRPr="006F49EB">
        <w:t xml:space="preserve">izvajalec </w:t>
      </w:r>
      <w:r w:rsidRPr="006F49EB">
        <w:t>ustrezno temu spremeniti tudi finančno zavarovanje za dobro izvedbo pogodbenih obveznosti oziroma podaljšati njeno veljavnost na svoje stroške.</w:t>
      </w:r>
    </w:p>
    <w:p w:rsidR="006069FD" w:rsidRPr="006F49EB" w:rsidRDefault="006069FD" w:rsidP="00D37134"/>
    <w:p w:rsidR="006069FD" w:rsidRPr="006F49EB" w:rsidRDefault="006069FD" w:rsidP="00D37134">
      <w:r w:rsidRPr="006F49EB">
        <w:t>Naročnik je upravičen finančno zavarovanje unovčiti šele, če izvajalec tudi po pozivu in primernem roku za odpravo napak svojih obveznosti pravilno ne izpolni.</w:t>
      </w:r>
    </w:p>
    <w:p w:rsidR="00E27D07" w:rsidRPr="006F49EB" w:rsidRDefault="00E27D07" w:rsidP="00D37134"/>
    <w:p w:rsidR="00E27D07" w:rsidRPr="006F49EB" w:rsidRDefault="00E27D07" w:rsidP="00C322DA">
      <w:pPr>
        <w:numPr>
          <w:ilvl w:val="0"/>
          <w:numId w:val="19"/>
        </w:numPr>
        <w:jc w:val="center"/>
      </w:pPr>
      <w:r w:rsidRPr="006F49EB">
        <w:t>člen</w:t>
      </w:r>
    </w:p>
    <w:p w:rsidR="00E27D07" w:rsidRPr="006F49EB" w:rsidRDefault="00E27D07" w:rsidP="00D37134"/>
    <w:p w:rsidR="00E27D07" w:rsidRPr="006F49EB" w:rsidRDefault="00D86C63" w:rsidP="00D37134">
      <w:pPr>
        <w:rPr>
          <w:rFonts w:eastAsia="Arial Unicode MS"/>
        </w:rPr>
      </w:pPr>
      <w:r w:rsidRPr="006F49EB">
        <w:t xml:space="preserve">Izvajalec mora ob primopredaji opreme uporabniku oz. naročniku </w:t>
      </w:r>
      <w:r w:rsidR="00E27D07" w:rsidRPr="006F49EB">
        <w:t xml:space="preserve">izročiti finančno zavarovanje za odpravo napak v višini 5 % </w:t>
      </w:r>
      <w:r w:rsidR="00E27D07" w:rsidRPr="006F49EB">
        <w:rPr>
          <w:rFonts w:eastAsia="Arial Unicode MS"/>
        </w:rPr>
        <w:t>od skupne pogodbene vrednosti z DDV</w:t>
      </w:r>
      <w:r w:rsidR="00E27D07" w:rsidRPr="006F49EB">
        <w:t>,</w:t>
      </w:r>
      <w:r w:rsidR="00E27D07" w:rsidRPr="006F49EB">
        <w:rPr>
          <w:rFonts w:eastAsia="Arial Unicode MS"/>
        </w:rPr>
        <w:t xml:space="preserve"> ki ga lahko naročnik unovči, če </w:t>
      </w:r>
      <w:r w:rsidR="00770462" w:rsidRPr="006F49EB">
        <w:rPr>
          <w:rFonts w:eastAsia="Arial Unicode MS"/>
        </w:rPr>
        <w:t xml:space="preserve">izvajalec </w:t>
      </w:r>
      <w:r w:rsidR="00E27D07" w:rsidRPr="006F49EB">
        <w:rPr>
          <w:rFonts w:eastAsia="Arial Unicode MS"/>
        </w:rPr>
        <w:t>ne bo izvrševal garancijskih obveznosti v rokih in na način, kot je opredeljeno v tej pogodbi.</w:t>
      </w:r>
    </w:p>
    <w:p w:rsidR="00E27D07" w:rsidRPr="006F49EB" w:rsidRDefault="00E27D07" w:rsidP="00D37134">
      <w:pPr>
        <w:rPr>
          <w:rFonts w:eastAsia="Arial Unicode MS"/>
        </w:rPr>
      </w:pPr>
    </w:p>
    <w:p w:rsidR="00E27D07" w:rsidRPr="006F49EB" w:rsidRDefault="00E27D07" w:rsidP="00D37134">
      <w:pPr>
        <w:rPr>
          <w:rFonts w:eastAsia="Arial Unicode MS"/>
        </w:rPr>
      </w:pPr>
      <w:r w:rsidRPr="006F49EB">
        <w:rPr>
          <w:rFonts w:eastAsia="Arial Unicode MS"/>
        </w:rPr>
        <w:t xml:space="preserve">Finančno zavarovanje za odpravo napak v garancijski dobi velja od dneva </w:t>
      </w:r>
      <w:r w:rsidR="00466D98" w:rsidRPr="006F49EB">
        <w:rPr>
          <w:rFonts w:eastAsia="Arial Unicode MS"/>
        </w:rPr>
        <w:t xml:space="preserve">primopredaje </w:t>
      </w:r>
      <w:r w:rsidRPr="006F49EB">
        <w:rPr>
          <w:rFonts w:eastAsia="Arial Unicode MS"/>
        </w:rPr>
        <w:t xml:space="preserve">do preteka garancije. </w:t>
      </w:r>
    </w:p>
    <w:p w:rsidR="00E27D07" w:rsidRPr="006F49EB" w:rsidRDefault="00E27D07" w:rsidP="00D37134">
      <w:pPr>
        <w:rPr>
          <w:rFonts w:eastAsia="Arial Unicode MS"/>
        </w:rPr>
      </w:pPr>
    </w:p>
    <w:p w:rsidR="00E27D07" w:rsidRPr="006F49EB" w:rsidRDefault="00E27D07" w:rsidP="00D37134">
      <w:pPr>
        <w:rPr>
          <w:rFonts w:eastAsia="Arial Unicode MS"/>
        </w:rPr>
      </w:pPr>
      <w:r w:rsidRPr="006F49EB">
        <w:rPr>
          <w:rFonts w:eastAsia="Arial Unicode MS"/>
        </w:rPr>
        <w:t xml:space="preserve">Naročnik lahko navedeno finančno zavarovaje unovči, če je predhodno pisno obvestil izvajalca o kršitvi garancijskih obveznosti in zahteval izpolnitev v roku 2 dni po prejemu obvestila, </w:t>
      </w:r>
      <w:r w:rsidR="00770462" w:rsidRPr="006F49EB">
        <w:rPr>
          <w:rFonts w:eastAsia="Arial Unicode MS"/>
        </w:rPr>
        <w:t xml:space="preserve">izvajalec </w:t>
      </w:r>
      <w:r w:rsidRPr="006F49EB">
        <w:rPr>
          <w:rFonts w:eastAsia="Arial Unicode MS"/>
        </w:rPr>
        <w:t xml:space="preserve">pa ni zadovoljivo ukrepal. Če se kršitev garancijskih obveznosti ponovi pri istem izvajalcu več </w:t>
      </w:r>
      <w:r w:rsidR="006053AE" w:rsidRPr="006F49EB">
        <w:rPr>
          <w:rFonts w:eastAsia="Arial Unicode MS"/>
        </w:rPr>
        <w:t>kot trikrat</w:t>
      </w:r>
      <w:r w:rsidRPr="006F49EB">
        <w:rPr>
          <w:rFonts w:eastAsia="Arial Unicode MS"/>
        </w:rPr>
        <w:t>, predhodno obvestilo ni več potrebno. Naročnik mora izvajalca o tem, da je unovčil finančno zavarovanje, obvestiti pisno najkasneje 3 dni po dnevu, ko ga je je predložil v izplačilo.</w:t>
      </w:r>
    </w:p>
    <w:p w:rsidR="00E27D07" w:rsidRPr="006F49EB" w:rsidRDefault="00E27D07" w:rsidP="00D37134">
      <w:pPr>
        <w:rPr>
          <w:rFonts w:eastAsia="Arial Unicode MS"/>
        </w:rPr>
      </w:pPr>
    </w:p>
    <w:p w:rsidR="00524344" w:rsidRPr="006F49EB" w:rsidRDefault="00E27D07" w:rsidP="00D37134">
      <w:r w:rsidRPr="006F49EB">
        <w:t>X.</w:t>
      </w:r>
      <w:r w:rsidR="00524344" w:rsidRPr="006F49EB">
        <w:t xml:space="preserve"> POGODBENA KAZEN</w:t>
      </w:r>
    </w:p>
    <w:p w:rsidR="00E27D07" w:rsidRPr="006F49EB" w:rsidRDefault="00E27D07" w:rsidP="00C322DA">
      <w:pPr>
        <w:numPr>
          <w:ilvl w:val="0"/>
          <w:numId w:val="19"/>
        </w:numPr>
        <w:jc w:val="center"/>
      </w:pPr>
      <w:r w:rsidRPr="006F49EB">
        <w:t>člen</w:t>
      </w:r>
    </w:p>
    <w:p w:rsidR="00524344" w:rsidRPr="006F49EB" w:rsidRDefault="00524344" w:rsidP="00D37134"/>
    <w:p w:rsidR="00524344" w:rsidRPr="006F49EB" w:rsidRDefault="00524344" w:rsidP="00D37134">
      <w:r w:rsidRPr="006F49EB">
        <w:t xml:space="preserve">V primeru, da </w:t>
      </w:r>
      <w:r w:rsidR="00770462" w:rsidRPr="006F49EB">
        <w:t xml:space="preserve">izvajalec </w:t>
      </w:r>
      <w:r w:rsidRPr="006F49EB">
        <w:t>po svoji krivdi zakasni z izpolnitvijo pogodbenih obvez, lahko naročnik izvajalcu za vsak dan zamude zar</w:t>
      </w:r>
      <w:r w:rsidR="00EE04F6" w:rsidRPr="006F49EB">
        <w:t xml:space="preserve">ačuna pogodbeno kazen v višini </w:t>
      </w:r>
      <w:r w:rsidR="00E27D07" w:rsidRPr="006F49EB">
        <w:t>0,2</w:t>
      </w:r>
      <w:r w:rsidRPr="006F49EB">
        <w:t xml:space="preserve"> </w:t>
      </w:r>
      <w:r w:rsidR="00E27D07" w:rsidRPr="006F49EB">
        <w:t>%</w:t>
      </w:r>
      <w:r w:rsidRPr="006F49EB">
        <w:t xml:space="preserve"> skupne pogodbene vrednosti. Skupna pogodbena kazen je lahko največ 10 % skupne pogodbene vrednosti.</w:t>
      </w:r>
    </w:p>
    <w:p w:rsidR="00524344" w:rsidRPr="006F49EB" w:rsidRDefault="00524344" w:rsidP="00D37134"/>
    <w:p w:rsidR="00524344" w:rsidRPr="006F49EB" w:rsidRDefault="00524344" w:rsidP="00D37134">
      <w:r w:rsidRPr="006F49EB">
        <w:t xml:space="preserve">Ne glede na prejšnji odstavek tega člena </w:t>
      </w:r>
      <w:r w:rsidR="00770462" w:rsidRPr="006F49EB">
        <w:t xml:space="preserve">izvajalec </w:t>
      </w:r>
      <w:r w:rsidRPr="006F49EB">
        <w:t>odgovarja naročniku za vso škodo, ki bi jo povzročil naročniku ali tretjim osebam kot tudi za stroške, ki bi jih naročnik utrpel zaradi pomanjkljivo ali nepravilno opravljenih pogodbenih obveznosti.</w:t>
      </w:r>
    </w:p>
    <w:p w:rsidR="000B6543" w:rsidRPr="006F49EB" w:rsidRDefault="000B6543" w:rsidP="00D37134"/>
    <w:p w:rsidR="00524344" w:rsidRPr="006F49EB" w:rsidRDefault="00524344" w:rsidP="00D37134">
      <w:r w:rsidRPr="006F49EB">
        <w:t>Če bo škoda, ki jo bo zaradi zamude utrpel naročnik oziroma uporabnik večja od pogodbene kazni, ima naročnik oziroma uporabnik pravico zahtevati razliko do polne odškodnine</w:t>
      </w:r>
      <w:r w:rsidR="00466D98" w:rsidRPr="006F49EB">
        <w:t xml:space="preserve"> </w:t>
      </w:r>
      <w:r w:rsidRPr="006F49EB">
        <w:t>in unovčiti garancijo za dobro izvedbo pogodbenih obveznosti.</w:t>
      </w:r>
    </w:p>
    <w:p w:rsidR="00524344" w:rsidRPr="006F49EB" w:rsidRDefault="00524344" w:rsidP="00D37134"/>
    <w:p w:rsidR="00524344" w:rsidRPr="006F49EB" w:rsidRDefault="001E51E2" w:rsidP="00D37134">
      <w:r w:rsidRPr="006F49EB">
        <w:t>XI</w:t>
      </w:r>
      <w:r w:rsidR="00524344" w:rsidRPr="006F49EB">
        <w:t>. POOBLAŠČENE OSEBE</w:t>
      </w:r>
    </w:p>
    <w:p w:rsidR="00E27D07" w:rsidRPr="006F49EB" w:rsidRDefault="00E27D07" w:rsidP="00C322DA">
      <w:pPr>
        <w:numPr>
          <w:ilvl w:val="0"/>
          <w:numId w:val="19"/>
        </w:numPr>
        <w:jc w:val="center"/>
      </w:pPr>
      <w:r w:rsidRPr="006F49EB">
        <w:t>člen</w:t>
      </w:r>
    </w:p>
    <w:p w:rsidR="00524344" w:rsidRPr="006F49EB" w:rsidRDefault="00524344" w:rsidP="00D37134"/>
    <w:p w:rsidR="00536FA8" w:rsidRPr="006F49EB" w:rsidRDefault="00536FA8" w:rsidP="00536FA8">
      <w:r w:rsidRPr="006F49EB">
        <w:t xml:space="preserve">Pooblaščeni zastopnik naročnika po tej pogodbi / skrbnik pogodbe je </w:t>
      </w:r>
      <w:r w:rsidR="00372871">
        <w:rPr>
          <w:b/>
        </w:rPr>
        <w:t>_______________</w:t>
      </w:r>
      <w:r w:rsidR="00372871" w:rsidRPr="006F49EB">
        <w:t>, tel.:</w:t>
      </w:r>
      <w:r w:rsidR="00372871">
        <w:t xml:space="preserve"> ________</w:t>
      </w:r>
      <w:r w:rsidR="00372871" w:rsidRPr="006F49EB">
        <w:t xml:space="preserve">, e-naslov: </w:t>
      </w:r>
      <w:r w:rsidR="00372871">
        <w:t>___________</w:t>
      </w:r>
      <w:r w:rsidR="00C21351" w:rsidRPr="006F49EB">
        <w:t>.</w:t>
      </w:r>
    </w:p>
    <w:p w:rsidR="000B00C7" w:rsidRPr="006F49EB" w:rsidRDefault="000B00C7" w:rsidP="00D37134"/>
    <w:p w:rsidR="000B00C7" w:rsidRPr="006F49EB" w:rsidRDefault="000B00C7" w:rsidP="00D37134">
      <w:r w:rsidRPr="006F49EB">
        <w:t xml:space="preserve">Pooblaščeni zastopnik uporabnika po tej pogodbi je </w:t>
      </w:r>
      <w:r w:rsidR="00372871">
        <w:rPr>
          <w:b/>
        </w:rPr>
        <w:t>_______________</w:t>
      </w:r>
      <w:r w:rsidR="00C21351" w:rsidRPr="006F49EB">
        <w:t>, tel.:</w:t>
      </w:r>
      <w:r w:rsidR="00372871">
        <w:t xml:space="preserve"> ________</w:t>
      </w:r>
      <w:r w:rsidR="00C21351" w:rsidRPr="006F49EB">
        <w:t xml:space="preserve">, e-naslov: </w:t>
      </w:r>
      <w:r w:rsidR="00372871">
        <w:t>___________</w:t>
      </w:r>
      <w:r w:rsidR="00D01104" w:rsidRPr="006F49EB">
        <w:t>.</w:t>
      </w:r>
    </w:p>
    <w:p w:rsidR="00D01104" w:rsidRPr="006F49EB" w:rsidRDefault="00D01104" w:rsidP="00D37134">
      <w:pPr>
        <w:rPr>
          <w:color w:val="00B050"/>
        </w:rPr>
      </w:pPr>
    </w:p>
    <w:p w:rsidR="000B00C7" w:rsidRPr="006F49EB" w:rsidRDefault="000B00C7" w:rsidP="00D37134">
      <w:r w:rsidRPr="006F49EB">
        <w:t xml:space="preserve">Pooblaščeni zastopnik izvajalca po tej pogodbi je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00372871">
        <w:rPr>
          <w:b/>
        </w:rPr>
        <w:t>.</w:t>
      </w:r>
    </w:p>
    <w:p w:rsidR="000B00C7" w:rsidRPr="006F49EB" w:rsidRDefault="000B00C7" w:rsidP="00D37134"/>
    <w:p w:rsidR="000B00C7" w:rsidRPr="006F49EB" w:rsidRDefault="000B00C7" w:rsidP="00D37134">
      <w:r w:rsidRPr="006F49EB">
        <w:t xml:space="preserve">Navedeni pogodbeni predstavniki so pooblaščeni, da zastopajo pogodbene stranke v vseh vprašanjih, ki se nanašajo na realizacijo predmeta pogodbe. </w:t>
      </w:r>
    </w:p>
    <w:p w:rsidR="00524344" w:rsidRPr="006F49EB" w:rsidRDefault="00524344" w:rsidP="00D37134">
      <w:r w:rsidRPr="006F49EB">
        <w:tab/>
      </w:r>
    </w:p>
    <w:p w:rsidR="00524344" w:rsidRPr="006F49EB" w:rsidRDefault="00524344" w:rsidP="00D37134">
      <w:r w:rsidRPr="006F49EB">
        <w:t>X</w:t>
      </w:r>
      <w:r w:rsidR="001E51E2" w:rsidRPr="006F49EB">
        <w:t>II</w:t>
      </w:r>
      <w:r w:rsidRPr="006F49EB">
        <w:t>. PODIZVAJALCI</w:t>
      </w:r>
      <w:r w:rsidR="00A66771" w:rsidRPr="006F49EB">
        <w:t xml:space="preserve"> </w:t>
      </w:r>
      <w:r w:rsidR="00A66771" w:rsidRPr="006F49EB">
        <w:rPr>
          <w:i/>
        </w:rPr>
        <w:t>/se upošteva le v primeru, da izvajalec nastopa s podizvajalci/</w:t>
      </w:r>
      <w:r w:rsidR="00A66771" w:rsidRPr="006F49EB">
        <w:t>:</w:t>
      </w:r>
    </w:p>
    <w:p w:rsidR="00E27D07" w:rsidRPr="006F49EB" w:rsidRDefault="00E27D07" w:rsidP="00C322DA">
      <w:pPr>
        <w:numPr>
          <w:ilvl w:val="0"/>
          <w:numId w:val="19"/>
        </w:numPr>
        <w:jc w:val="center"/>
      </w:pPr>
      <w:r w:rsidRPr="006F49EB">
        <w:t>člen</w:t>
      </w:r>
    </w:p>
    <w:p w:rsidR="00524344" w:rsidRPr="006F49EB" w:rsidRDefault="00524344" w:rsidP="00D37134"/>
    <w:p w:rsidR="000B00C7" w:rsidRPr="006F49EB" w:rsidRDefault="000B00C7" w:rsidP="00D37134">
      <w:r w:rsidRPr="006F49EB">
        <w:t>Izvajalec pri izvajanju te</w:t>
      </w:r>
      <w:r w:rsidR="00A66771" w:rsidRPr="006F49EB">
        <w:t xml:space="preserve"> pogodbe nastopa s podizvajalcem:</w:t>
      </w:r>
    </w:p>
    <w:p w:rsidR="00A66771" w:rsidRPr="006F49EB" w:rsidRDefault="00372871" w:rsidP="00C322DA">
      <w:pPr>
        <w:numPr>
          <w:ilvl w:val="0"/>
          <w:numId w:val="11"/>
        </w:numPr>
      </w:pPr>
      <w:r w:rsidRPr="00372871">
        <w:rPr>
          <w:b/>
        </w:rPr>
        <w:fldChar w:fldCharType="begin">
          <w:ffData>
            <w:name w:val="Besedilo13"/>
            <w:enabled/>
            <w:calcOnExit w:val="0"/>
            <w:textInput/>
          </w:ffData>
        </w:fldChar>
      </w:r>
      <w:r w:rsidRPr="00372871">
        <w:rPr>
          <w:b/>
        </w:rPr>
        <w:instrText xml:space="preserve"> FORMTEXT </w:instrText>
      </w:r>
      <w:r w:rsidRPr="00372871">
        <w:rPr>
          <w:b/>
        </w:rPr>
      </w:r>
      <w:r w:rsidRPr="00372871">
        <w:rPr>
          <w:b/>
        </w:rPr>
        <w:fldChar w:fldCharType="separate"/>
      </w:r>
      <w:r w:rsidRPr="00372871">
        <w:rPr>
          <w:b/>
          <w:noProof/>
        </w:rPr>
        <w:t> </w:t>
      </w:r>
      <w:r w:rsidRPr="00372871">
        <w:rPr>
          <w:b/>
          <w:noProof/>
        </w:rPr>
        <w:t> </w:t>
      </w:r>
      <w:r w:rsidRPr="00372871">
        <w:rPr>
          <w:b/>
          <w:noProof/>
        </w:rPr>
        <w:t> </w:t>
      </w:r>
      <w:r w:rsidRPr="00372871">
        <w:rPr>
          <w:b/>
          <w:noProof/>
        </w:rPr>
        <w:t> </w:t>
      </w:r>
      <w:r w:rsidRPr="00372871">
        <w:rPr>
          <w:b/>
          <w:noProof/>
        </w:rPr>
        <w:t> </w:t>
      </w:r>
      <w:r w:rsidRPr="00372871">
        <w:rPr>
          <w:b/>
        </w:rPr>
        <w:fldChar w:fldCharType="end"/>
      </w:r>
    </w:p>
    <w:p w:rsidR="00A66771" w:rsidRPr="006F49EB" w:rsidRDefault="000B00C7" w:rsidP="00D37134">
      <w:r w:rsidRPr="006F49EB">
        <w:t xml:space="preserve">/navesti naziv, polni naslov, matično številko, identifikacijsko številko za DDV in račun/, </w:t>
      </w:r>
    </w:p>
    <w:p w:rsidR="000B00C7" w:rsidRPr="006F49EB" w:rsidRDefault="000B00C7" w:rsidP="00D37134">
      <w:r w:rsidRPr="006F49EB">
        <w:t xml:space="preserve">in sicer bo navedeni podizvajalec izvajal </w:t>
      </w:r>
      <w:r w:rsidR="00372871" w:rsidRPr="00372871">
        <w:rPr>
          <w:b/>
        </w:rPr>
        <w:fldChar w:fldCharType="begin">
          <w:ffData>
            <w:name w:val="Besedilo13"/>
            <w:enabled/>
            <w:calcOnExit w:val="0"/>
            <w:textInput/>
          </w:ffData>
        </w:fldChar>
      </w:r>
      <w:r w:rsidR="00372871" w:rsidRPr="00372871">
        <w:rPr>
          <w:b/>
        </w:rPr>
        <w:instrText xml:space="preserve"> FORMTEXT </w:instrText>
      </w:r>
      <w:r w:rsidR="00372871" w:rsidRPr="00372871">
        <w:rPr>
          <w:b/>
        </w:rPr>
      </w:r>
      <w:r w:rsidR="00372871" w:rsidRPr="00372871">
        <w:rPr>
          <w:b/>
        </w:rPr>
        <w:fldChar w:fldCharType="separate"/>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noProof/>
        </w:rPr>
        <w:t> </w:t>
      </w:r>
      <w:r w:rsidR="00372871" w:rsidRPr="00372871">
        <w:rPr>
          <w:b/>
        </w:rPr>
        <w:fldChar w:fldCharType="end"/>
      </w:r>
      <w:r w:rsidRPr="006F49EB">
        <w:t xml:space="preserve">. </w:t>
      </w:r>
      <w:r w:rsidRPr="006F49EB">
        <w:rPr>
          <w:i/>
        </w:rPr>
        <w:t xml:space="preserve">/navesti </w:t>
      </w:r>
      <w:r w:rsidR="00A66771" w:rsidRPr="006F49EB">
        <w:rPr>
          <w:i/>
        </w:rPr>
        <w:t>vrsto in vrednost del</w:t>
      </w:r>
      <w:r w:rsidRPr="006F49EB">
        <w:rPr>
          <w:i/>
        </w:rPr>
        <w:t>/</w:t>
      </w:r>
    </w:p>
    <w:p w:rsidR="000B00C7" w:rsidRPr="006F49EB" w:rsidRDefault="000B00C7" w:rsidP="00D37134"/>
    <w:p w:rsidR="000B6543" w:rsidRPr="006F49EB" w:rsidRDefault="00CA458D" w:rsidP="000B6543">
      <w:pPr>
        <w:rPr>
          <w:i/>
        </w:rPr>
      </w:pPr>
      <w:r w:rsidRPr="006F49EB">
        <w:t>Rok plačila podizvajalcu je enak, kot je določen za plačilo obveznosti naročnika do izvajalca v tej pogodbi.</w:t>
      </w:r>
      <w:r w:rsidR="000B6543" w:rsidRPr="006F49EB">
        <w:rPr>
          <w:i/>
        </w:rPr>
        <w:t xml:space="preserve"> /se upošteva v primeru, da podizvajalec zahteva neposredno plačilo/</w:t>
      </w:r>
    </w:p>
    <w:p w:rsidR="00CA458D" w:rsidRPr="006F49EB" w:rsidRDefault="00CA458D" w:rsidP="00D37134"/>
    <w:p w:rsidR="00243217" w:rsidRPr="006F49EB" w:rsidRDefault="00A66771" w:rsidP="00DC3DCD">
      <w:pPr>
        <w:rPr>
          <w:i/>
        </w:rPr>
      </w:pPr>
      <w:r w:rsidRPr="006F49EB">
        <w:t>Izvajalec pooblašča naročnika, da na podlagi potrjenega računa oziroma situacije s strani izvajalca neposredno plačuje podizvajalcu. Soglasj</w:t>
      </w:r>
      <w:r w:rsidR="00CA458D" w:rsidRPr="006F49EB">
        <w:t>e</w:t>
      </w:r>
      <w:r w:rsidRPr="006F49EB">
        <w:t xml:space="preserve"> podizvajalc</w:t>
      </w:r>
      <w:r w:rsidR="00CA458D" w:rsidRPr="006F49EB">
        <w:t>a, na podlagi katerega naročnik namesto izvajalca poravna podizvajalčevo terjatev do izvajalca</w:t>
      </w:r>
      <w:r w:rsidRPr="006F49EB">
        <w:t xml:space="preserve"> </w:t>
      </w:r>
      <w:r w:rsidR="00CA458D" w:rsidRPr="006F49EB">
        <w:t>je</w:t>
      </w:r>
      <w:r w:rsidRPr="006F49EB">
        <w:t xml:space="preserve"> sestavni del in priloga te pogodbe.</w:t>
      </w:r>
      <w:r w:rsidR="00CA458D" w:rsidRPr="006F49EB">
        <w:t xml:space="preserve"> Izvajalec svojemu računu </w:t>
      </w:r>
      <w:r w:rsidR="00CA458D" w:rsidRPr="006F49EB">
        <w:rPr>
          <w:color w:val="000000"/>
        </w:rPr>
        <w:t>ali situaciji priloži</w:t>
      </w:r>
      <w:r w:rsidRPr="006F49EB">
        <w:rPr>
          <w:color w:val="000000"/>
        </w:rPr>
        <w:t xml:space="preserve"> račun ali situacijo podizvajalca, ki ga je predhodno potrdil.</w:t>
      </w:r>
      <w:r w:rsidR="00243217" w:rsidRPr="006F49EB">
        <w:rPr>
          <w:i/>
        </w:rPr>
        <w:t xml:space="preserve"> /se upošteva v primeru, da podizvajalec zahteva neposredno plačilo/</w:t>
      </w:r>
    </w:p>
    <w:p w:rsidR="00A66771" w:rsidRPr="006F49EB" w:rsidRDefault="00A66771" w:rsidP="00DC3DCD"/>
    <w:p w:rsidR="00243217" w:rsidRPr="006F49EB" w:rsidRDefault="00CA458D" w:rsidP="00DC3DCD">
      <w:pPr>
        <w:rPr>
          <w:i/>
        </w:rPr>
      </w:pPr>
      <w:r w:rsidRPr="006F49EB">
        <w:t xml:space="preserve">Izvajalec se zavezuje naročniku </w:t>
      </w:r>
      <w:r w:rsidR="00A66771" w:rsidRPr="006F49EB">
        <w:t>najpozneje v 60 dneh od plačila končnega</w:t>
      </w:r>
      <w:r w:rsidRPr="006F49EB">
        <w:t xml:space="preserve"> računa oziroma situacije poslati</w:t>
      </w:r>
      <w:r w:rsidR="00A66771" w:rsidRPr="006F49EB">
        <w:t xml:space="preserve"> svojo pisno izjavo in pisno izjavo podizvajalca, da je podizvajalec prejel plačilo za dobavljeno blago</w:t>
      </w:r>
      <w:r w:rsidR="0013411F" w:rsidRPr="006F49EB">
        <w:t>/opremo</w:t>
      </w:r>
      <w:r w:rsidR="00A66771" w:rsidRPr="006F49EB">
        <w:t>, neposredno povezano s predmetom javnega naročila.</w:t>
      </w:r>
      <w:r w:rsidR="00243217" w:rsidRPr="006F49EB">
        <w:rPr>
          <w:i/>
        </w:rPr>
        <w:t xml:space="preserve"> /se upošteva v primeru, da podizvajalec ne zahteva neposrednega plačila/</w:t>
      </w:r>
    </w:p>
    <w:p w:rsidR="00A66771" w:rsidRPr="006F49EB" w:rsidRDefault="00A66771" w:rsidP="00DC3DCD"/>
    <w:p w:rsidR="002F29A9" w:rsidRPr="006F49EB" w:rsidRDefault="00CA458D" w:rsidP="00DC3DCD">
      <w:pPr>
        <w:pStyle w:val="odstavek1"/>
        <w:spacing w:before="0" w:line="260" w:lineRule="exact"/>
        <w:ind w:firstLine="0"/>
      </w:pPr>
      <w:r w:rsidRPr="006F49EB">
        <w:t xml:space="preserve">Izvajalec se zavezuje, da bo </w:t>
      </w:r>
      <w:r w:rsidR="002F29A9" w:rsidRPr="006F49EB">
        <w:t xml:space="preserve">med izvajanjem </w:t>
      </w:r>
      <w:r w:rsidRPr="006F49EB">
        <w:t>pogodbe</w:t>
      </w:r>
      <w:r w:rsidR="002F29A9" w:rsidRPr="006F49EB">
        <w:t xml:space="preserve"> naročnika obvesti</w:t>
      </w:r>
      <w:r w:rsidRPr="006F49EB">
        <w:t>l</w:t>
      </w:r>
      <w:r w:rsidR="002F29A9" w:rsidRPr="006F49EB">
        <w:t xml:space="preserve"> o morebitnih spremembah informacij pri že nominiranih podizvajalcih in posla</w:t>
      </w:r>
      <w:r w:rsidRPr="006F49EB">
        <w:t>l</w:t>
      </w:r>
      <w:r w:rsidR="002F29A9" w:rsidRPr="006F49EB">
        <w:t xml:space="preserve">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rsidR="002F29A9" w:rsidRPr="006F49EB" w:rsidRDefault="002F29A9" w:rsidP="00DC3DCD">
      <w:pPr>
        <w:pStyle w:val="alineazaodstavkom1"/>
        <w:spacing w:line="260" w:lineRule="exact"/>
      </w:pPr>
      <w:r w:rsidRPr="006F49EB">
        <w:t>-        kontaktne podatke in zakonite zastopnike predlaganih podizvajalcev,</w:t>
      </w:r>
    </w:p>
    <w:p w:rsidR="002F29A9" w:rsidRPr="006F49EB" w:rsidRDefault="002F29A9" w:rsidP="00DC3DCD">
      <w:pPr>
        <w:pStyle w:val="alineazaodstavkom1"/>
        <w:spacing w:line="260" w:lineRule="exact"/>
      </w:pPr>
      <w:r w:rsidRPr="006F49EB">
        <w:t>-        izpolnjene ESPD teh podizvajalcev v skladu z 79. členom ZJN-3 ter</w:t>
      </w:r>
    </w:p>
    <w:p w:rsidR="002F29A9" w:rsidRPr="006F49EB" w:rsidRDefault="002F29A9" w:rsidP="00DC3DCD">
      <w:pPr>
        <w:pStyle w:val="alineazaodstavkom1"/>
        <w:spacing w:line="260" w:lineRule="exact"/>
      </w:pPr>
      <w:r w:rsidRPr="006F49EB">
        <w:t xml:space="preserve">-        priložiti </w:t>
      </w:r>
      <w:r w:rsidR="00E96415" w:rsidRPr="006F49EB">
        <w:t xml:space="preserve">pisno </w:t>
      </w:r>
      <w:r w:rsidRPr="006F49EB">
        <w:t xml:space="preserve">zahtevo podizvajalca za neposredno plačilo, če </w:t>
      </w:r>
      <w:r w:rsidR="00E96415" w:rsidRPr="006F49EB">
        <w:t xml:space="preserve">novi </w:t>
      </w:r>
      <w:r w:rsidRPr="006F49EB">
        <w:t>podizvajalec to zahteva.</w:t>
      </w:r>
    </w:p>
    <w:p w:rsidR="002F29A9" w:rsidRPr="006F49EB" w:rsidRDefault="002F29A9" w:rsidP="00DC3DCD">
      <w:pPr>
        <w:pStyle w:val="odstavek1"/>
        <w:spacing w:before="0" w:line="260" w:lineRule="exact"/>
      </w:pPr>
    </w:p>
    <w:p w:rsidR="002F29A9" w:rsidRPr="006F49EB" w:rsidRDefault="002F29A9" w:rsidP="00DC3DCD">
      <w:pPr>
        <w:pStyle w:val="odstavek1"/>
        <w:spacing w:before="0" w:line="260" w:lineRule="exact"/>
        <w:ind w:firstLine="0"/>
      </w:pPr>
      <w:r w:rsidRPr="006F49EB">
        <w:t xml:space="preserve">Naročnik si pridržuje pravico zavrniti predlog za zamenjavo podizvajalca oziroma vključitev novega podizvajalca, če bi to lahko vplivalo na nemoteno izvajanje ali dokončanje del in če novi podizvajalec ne </w:t>
      </w:r>
      <w:r w:rsidRPr="006F49EB">
        <w:lastRenderedPageBreak/>
        <w:t>izpolnjuje pogojev, ki jih je postavil naročnik v dokumentaciji v zvezi z oddajo predmetnega javnega naročila. Naročnik bo o morebitni zavrnitvi novega podizvajalca obvestil glavnega izvajalca najpozneje v desetih dneh od prejema predloga.</w:t>
      </w:r>
    </w:p>
    <w:p w:rsidR="007A5A03" w:rsidRPr="006F49EB" w:rsidRDefault="007A5A03" w:rsidP="00D37134"/>
    <w:p w:rsidR="00524344" w:rsidRPr="006F49EB" w:rsidRDefault="00C12B83" w:rsidP="00D37134">
      <w:r w:rsidRPr="006F49EB">
        <w:t>XI</w:t>
      </w:r>
      <w:r w:rsidR="001E51E2" w:rsidRPr="006F49EB">
        <w:t>II</w:t>
      </w:r>
      <w:r w:rsidR="00524344" w:rsidRPr="006F49EB">
        <w:t>. PROTIKORUPCIJSKA KLAVZULA</w:t>
      </w:r>
    </w:p>
    <w:p w:rsidR="00E27D07" w:rsidRPr="006F49EB" w:rsidRDefault="00E27D07" w:rsidP="00C322DA">
      <w:pPr>
        <w:numPr>
          <w:ilvl w:val="0"/>
          <w:numId w:val="19"/>
        </w:numPr>
        <w:jc w:val="center"/>
      </w:pPr>
      <w:r w:rsidRPr="006F49EB">
        <w:t>člen</w:t>
      </w:r>
    </w:p>
    <w:p w:rsidR="00524344" w:rsidRPr="006F49EB" w:rsidRDefault="00524344" w:rsidP="00D37134"/>
    <w:p w:rsidR="00524344" w:rsidRPr="006F49EB" w:rsidRDefault="00524344" w:rsidP="00D37134">
      <w:r w:rsidRPr="006F49EB">
        <w:t xml:space="preserve">Ta pogodba je nična, kadar kdo v imenu ali na račun druge pogodbene stranke predstavniku ali posredniku naročnika </w:t>
      </w:r>
      <w:r w:rsidR="004310C0" w:rsidRPr="006F49EB">
        <w:t xml:space="preserve">ali uporabnika </w:t>
      </w:r>
      <w:r w:rsidRPr="006F49EB">
        <w:t>obljubi, ponudi ali da kakšno nedovoljeno korist za:</w:t>
      </w:r>
    </w:p>
    <w:p w:rsidR="00C26673" w:rsidRPr="006F49EB" w:rsidRDefault="000B00C7" w:rsidP="00D37134">
      <w:r w:rsidRPr="006F49EB">
        <w:t>-</w:t>
      </w:r>
      <w:r w:rsidRPr="006F49EB">
        <w:tab/>
        <w:t xml:space="preserve">pridobitev posla ali </w:t>
      </w:r>
    </w:p>
    <w:p w:rsidR="00524344" w:rsidRPr="006F49EB" w:rsidRDefault="00C26673" w:rsidP="00D37134">
      <w:r w:rsidRPr="006F49EB">
        <w:t xml:space="preserve">-            </w:t>
      </w:r>
      <w:r w:rsidR="00524344" w:rsidRPr="006F49EB">
        <w:t xml:space="preserve">za sklenitev posla pod ugodnejšimi pogoji ali </w:t>
      </w:r>
    </w:p>
    <w:p w:rsidR="00524344" w:rsidRPr="006F49EB" w:rsidRDefault="00524344" w:rsidP="00D37134">
      <w:r w:rsidRPr="006F49EB">
        <w:t>-</w:t>
      </w:r>
      <w:r w:rsidRPr="006F49EB">
        <w:tab/>
        <w:t xml:space="preserve">za opustitev dolžnega nadzora nad izvajanjem pogodbenih obveznosti ali </w:t>
      </w:r>
    </w:p>
    <w:p w:rsidR="00524344" w:rsidRPr="006F49EB" w:rsidRDefault="00524344" w:rsidP="00D37134">
      <w:r w:rsidRPr="006F49EB">
        <w:t>-</w:t>
      </w:r>
      <w:r w:rsidRPr="006F49EB">
        <w:tab/>
        <w:t>za drugo ravnanje ali opustitev, s katerim je naročniku</w:t>
      </w:r>
      <w:r w:rsidR="004310C0" w:rsidRPr="006F49EB">
        <w:t xml:space="preserve"> ali uporabniku</w:t>
      </w:r>
      <w:r w:rsidRPr="006F49EB">
        <w:t xml:space="preserve"> povzročena škoda ali je omogočena pridobitev nedovoljene koristi predstavniku naročnika, drugi pogodbeni stranki ali njenemu predstavniku, zastopniku, posredniku.</w:t>
      </w:r>
    </w:p>
    <w:p w:rsidR="00735ED0" w:rsidRPr="006F49EB" w:rsidRDefault="00735ED0" w:rsidP="00D37134"/>
    <w:p w:rsidR="00524344" w:rsidRPr="006F49EB" w:rsidRDefault="00C12B83" w:rsidP="00D37134">
      <w:r w:rsidRPr="006F49EB">
        <w:t>X</w:t>
      </w:r>
      <w:r w:rsidR="001E51E2" w:rsidRPr="006F49EB">
        <w:t>IV</w:t>
      </w:r>
      <w:r w:rsidR="00524344" w:rsidRPr="006F49EB">
        <w:t>. REŠEVANJE SPOROV</w:t>
      </w:r>
    </w:p>
    <w:p w:rsidR="00E27D07" w:rsidRPr="006F49EB" w:rsidRDefault="00E27D07" w:rsidP="00C322DA">
      <w:pPr>
        <w:numPr>
          <w:ilvl w:val="0"/>
          <w:numId w:val="19"/>
        </w:numPr>
        <w:jc w:val="center"/>
      </w:pPr>
      <w:r w:rsidRPr="006F49EB">
        <w:t>člen</w:t>
      </w:r>
    </w:p>
    <w:p w:rsidR="00524344" w:rsidRPr="006F49EB" w:rsidRDefault="00524344" w:rsidP="00D37134"/>
    <w:p w:rsidR="00524344" w:rsidRPr="006F49EB" w:rsidRDefault="00C12B83" w:rsidP="00D37134">
      <w:r w:rsidRPr="006F49EB">
        <w:t>Pogodben</w:t>
      </w:r>
      <w:r w:rsidR="004310C0" w:rsidRPr="006F49EB">
        <w:t>e</w:t>
      </w:r>
      <w:r w:rsidRPr="006F49EB">
        <w:t xml:space="preserve"> strank</w:t>
      </w:r>
      <w:r w:rsidR="004310C0" w:rsidRPr="006F49EB">
        <w:t>e</w:t>
      </w:r>
      <w:r w:rsidR="00524344" w:rsidRPr="006F49EB">
        <w:t xml:space="preserve"> s</w:t>
      </w:r>
      <w:r w:rsidR="004310C0" w:rsidRPr="006F49EB">
        <w:t>o</w:t>
      </w:r>
      <w:r w:rsidRPr="006F49EB">
        <w:t xml:space="preserve"> sporazumn</w:t>
      </w:r>
      <w:r w:rsidR="004310C0" w:rsidRPr="006F49EB">
        <w:t>e</w:t>
      </w:r>
      <w:r w:rsidR="00524344" w:rsidRPr="006F49EB">
        <w:t>, da bo</w:t>
      </w:r>
      <w:r w:rsidR="004310C0" w:rsidRPr="006F49EB">
        <w:t>do</w:t>
      </w:r>
      <w:r w:rsidR="00524344" w:rsidRPr="006F49EB">
        <w:t xml:space="preserve"> morebitna nesoglasja </w:t>
      </w:r>
      <w:r w:rsidRPr="006F49EB">
        <w:t>oz. spore reševali</w:t>
      </w:r>
      <w:r w:rsidR="00524344" w:rsidRPr="006F49EB">
        <w:t xml:space="preserve"> predvsem s</w:t>
      </w:r>
      <w:r w:rsidRPr="006F49EB">
        <w:t>porazumno, če v tem ne bi uspeli</w:t>
      </w:r>
      <w:r w:rsidR="00524344" w:rsidRPr="006F49EB">
        <w:t>, pa bo v sporih odločilo pristojno sodišče glede na sedež naročnika.</w:t>
      </w:r>
    </w:p>
    <w:p w:rsidR="00524344" w:rsidRPr="006F49EB" w:rsidRDefault="00524344" w:rsidP="00D37134"/>
    <w:p w:rsidR="00524344" w:rsidRPr="006F49EB" w:rsidRDefault="00C12B83" w:rsidP="00D37134">
      <w:r w:rsidRPr="006F49EB">
        <w:t>X</w:t>
      </w:r>
      <w:r w:rsidR="001E51E2" w:rsidRPr="006F49EB">
        <w:t>V</w:t>
      </w:r>
      <w:r w:rsidR="00524344" w:rsidRPr="006F49EB">
        <w:t>. KONČNE DOLOČBE</w:t>
      </w:r>
    </w:p>
    <w:p w:rsidR="00E27D07" w:rsidRPr="006F49EB" w:rsidRDefault="00E27D07" w:rsidP="00C322DA">
      <w:pPr>
        <w:numPr>
          <w:ilvl w:val="0"/>
          <w:numId w:val="19"/>
        </w:numPr>
        <w:jc w:val="center"/>
      </w:pPr>
      <w:r w:rsidRPr="006F49EB">
        <w:t>člen</w:t>
      </w:r>
    </w:p>
    <w:p w:rsidR="00524344" w:rsidRPr="006F49EB" w:rsidRDefault="00524344" w:rsidP="00D37134"/>
    <w:p w:rsidR="007254C7" w:rsidRPr="006F49EB" w:rsidRDefault="007254C7" w:rsidP="00D37134">
      <w:r w:rsidRPr="006F49EB">
        <w:t>Naročnik lahko odpove pogodbo. Odpovedni rok je 1 (en) mesec. Odpoved mora biti pisna.</w:t>
      </w:r>
      <w:r w:rsidR="006069FD" w:rsidRPr="006F49EB">
        <w:t xml:space="preserve"> </w:t>
      </w:r>
    </w:p>
    <w:p w:rsidR="00485F70" w:rsidRPr="006F49EB" w:rsidRDefault="00485F70" w:rsidP="00C363C6">
      <w:pPr>
        <w:rPr>
          <w:rFonts w:eastAsia="Calibri"/>
          <w:color w:val="333333"/>
          <w:lang w:eastAsia="en-US"/>
        </w:rPr>
      </w:pPr>
    </w:p>
    <w:p w:rsidR="00C363C6" w:rsidRPr="006F49EB" w:rsidRDefault="00C363C6" w:rsidP="00C363C6">
      <w:pPr>
        <w:rPr>
          <w:rFonts w:eastAsia="Calibri"/>
          <w:lang w:eastAsia="en-US"/>
        </w:rPr>
      </w:pPr>
      <w:r w:rsidRPr="006F49EB">
        <w:rPr>
          <w:rFonts w:eastAsia="Calibri"/>
          <w:lang w:eastAsia="en-US"/>
        </w:rPr>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p>
    <w:p w:rsidR="00C363C6" w:rsidRPr="006F49EB" w:rsidRDefault="00C363C6" w:rsidP="00D37134"/>
    <w:p w:rsidR="007254C7" w:rsidRPr="006F49EB" w:rsidRDefault="007254C7" w:rsidP="00D37134">
      <w:r w:rsidRPr="006F49EB">
        <w:t>Pri izvajanju določil iz pogodbe in izpolnjevanju medsebojnih obveznosti, ki so opredeljene v tej pogodbi, veljajo določila Obligacijskega zakonika in drugih predpisov, ki urejajo to področje.</w:t>
      </w:r>
    </w:p>
    <w:p w:rsidR="007254C7" w:rsidRPr="006F49EB" w:rsidRDefault="007254C7" w:rsidP="00D37134"/>
    <w:p w:rsidR="007254C7" w:rsidRPr="006F49EB" w:rsidRDefault="007254C7" w:rsidP="00D37134">
      <w:r w:rsidRPr="006F49EB">
        <w:t>V primeru razveze pogodbe je dolžna stranka, na strani katere so nastali razlogi za razvezo, povrniti drugi stranki vso škodo, ki bi ji nastala zaradi razveze.</w:t>
      </w:r>
    </w:p>
    <w:p w:rsidR="000B6543" w:rsidRPr="006F49EB" w:rsidRDefault="000B6543" w:rsidP="00D37134"/>
    <w:p w:rsidR="007254C7" w:rsidRPr="006F49EB" w:rsidRDefault="007254C7" w:rsidP="00D37134">
      <w:r w:rsidRPr="006F49EB">
        <w:t>Kakršne koli spremembe te pogodbe so možne le v pisni obliki in ob soglasju vseh pogodbenih strank.</w:t>
      </w:r>
    </w:p>
    <w:p w:rsidR="007254C7" w:rsidRPr="006F49EB" w:rsidRDefault="007254C7" w:rsidP="00D37134"/>
    <w:p w:rsidR="007254C7" w:rsidRPr="006F49EB" w:rsidRDefault="007254C7" w:rsidP="00D37134">
      <w:r w:rsidRPr="006F49EB">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rsidR="00372871" w:rsidRPr="006F49EB" w:rsidRDefault="00372871" w:rsidP="00D37134"/>
    <w:p w:rsidR="003F69E7" w:rsidRPr="006F49EB" w:rsidRDefault="003F69E7" w:rsidP="00D37134"/>
    <w:p w:rsidR="00524344" w:rsidRPr="006F49EB" w:rsidRDefault="00524344" w:rsidP="00D37134">
      <w:r w:rsidRPr="006F49EB">
        <w:t>X</w:t>
      </w:r>
      <w:r w:rsidR="001E51E2" w:rsidRPr="006F49EB">
        <w:t>VI</w:t>
      </w:r>
      <w:r w:rsidRPr="006F49EB">
        <w:t>. VELJAVNOST POGODBE</w:t>
      </w:r>
    </w:p>
    <w:p w:rsidR="00E27D07" w:rsidRPr="006F49EB" w:rsidRDefault="00E27D07" w:rsidP="00C322DA">
      <w:pPr>
        <w:numPr>
          <w:ilvl w:val="0"/>
          <w:numId w:val="19"/>
        </w:numPr>
        <w:jc w:val="center"/>
      </w:pPr>
      <w:r w:rsidRPr="006F49EB">
        <w:t>člen</w:t>
      </w:r>
    </w:p>
    <w:p w:rsidR="00524344" w:rsidRPr="006F49EB" w:rsidRDefault="00524344" w:rsidP="00D37134"/>
    <w:p w:rsidR="00524344" w:rsidRPr="006F49EB" w:rsidRDefault="00524344" w:rsidP="00D37134">
      <w:r w:rsidRPr="006F49EB">
        <w:t>Pogodba stopi v</w:t>
      </w:r>
      <w:r w:rsidR="00C12B83" w:rsidRPr="006F49EB">
        <w:t xml:space="preserve"> veljavo z dnem, ko jo podpiše</w:t>
      </w:r>
      <w:r w:rsidR="004310C0" w:rsidRPr="006F49EB">
        <w:t>jo</w:t>
      </w:r>
      <w:r w:rsidR="00C12B83" w:rsidRPr="006F49EB">
        <w:t xml:space="preserve"> </w:t>
      </w:r>
      <w:r w:rsidR="004310C0" w:rsidRPr="006F49EB">
        <w:t>vse</w:t>
      </w:r>
      <w:r w:rsidR="00C12B83" w:rsidRPr="006F49EB">
        <w:t xml:space="preserve"> pogodben</w:t>
      </w:r>
      <w:r w:rsidR="004310C0" w:rsidRPr="006F49EB">
        <w:t xml:space="preserve">e </w:t>
      </w:r>
      <w:r w:rsidR="00C12B83" w:rsidRPr="006F49EB">
        <w:t>strank</w:t>
      </w:r>
      <w:r w:rsidR="004310C0" w:rsidRPr="006F49EB">
        <w:t>e</w:t>
      </w:r>
      <w:r w:rsidRPr="006F49EB">
        <w:t xml:space="preserve"> in ko </w:t>
      </w:r>
      <w:r w:rsidR="00770462" w:rsidRPr="006F49EB">
        <w:t xml:space="preserve">izvajalec </w:t>
      </w:r>
      <w:r w:rsidRPr="006F49EB">
        <w:t xml:space="preserve">predloži naročniku </w:t>
      </w:r>
      <w:r w:rsidR="00C12B83" w:rsidRPr="006F49EB">
        <w:t>finančno zavarovanje</w:t>
      </w:r>
      <w:r w:rsidRPr="006F49EB">
        <w:t xml:space="preserve"> za dobro izvedbo pogodbenih obveznosti.</w:t>
      </w:r>
    </w:p>
    <w:p w:rsidR="00524344" w:rsidRPr="006F49EB" w:rsidRDefault="00524344" w:rsidP="00D37134"/>
    <w:p w:rsidR="00244051" w:rsidRPr="006F49EB" w:rsidRDefault="00244051" w:rsidP="00D37134">
      <w:r w:rsidRPr="006F49EB">
        <w:t>Pogodba preneha veljati, če je naročnik seznanjen, da je pristojni državni organ ali sodišče s pravnomočno odločitvijo ugotovilo kršitev delovne, okoljske ali socialne zakonodaje s strani izvajalca ali njegovega podizvajalca.</w:t>
      </w:r>
    </w:p>
    <w:p w:rsidR="00C363C6" w:rsidRPr="006F49EB" w:rsidRDefault="00C363C6" w:rsidP="00D37134"/>
    <w:p w:rsidR="00C363C6" w:rsidRPr="006F49EB" w:rsidRDefault="00C363C6" w:rsidP="00C363C6">
      <w:pPr>
        <w:rPr>
          <w:rFonts w:eastAsia="Calibri"/>
          <w:lang w:eastAsia="en-US"/>
        </w:rPr>
      </w:pPr>
      <w:r w:rsidRPr="006F49EB">
        <w:rPr>
          <w:rFonts w:eastAsia="Calibri"/>
          <w:lang w:eastAsia="en-US"/>
        </w:rPr>
        <w:t>Pogodba preneha veljati z dnem, ko se naročnik seznani z okoliščino, ki je podlaga za odpoved na podlagi prejšnjega odstavka, in izvajalcu pošlje pisno odpovedno izjavo.</w:t>
      </w:r>
    </w:p>
    <w:p w:rsidR="00244051" w:rsidRPr="006F49EB" w:rsidRDefault="00244051" w:rsidP="00D37134"/>
    <w:p w:rsidR="00CE60CE" w:rsidRPr="006F49EB" w:rsidRDefault="00524344" w:rsidP="00D37134">
      <w:r w:rsidRPr="006F49EB">
        <w:t>Pogodba solidarno zavezuje vsakokratne pravne naslednike tudi v primeru organizacijskih oziroma statusno – lastninskih sprememb.</w:t>
      </w:r>
    </w:p>
    <w:p w:rsidR="00524344" w:rsidRPr="006F49EB" w:rsidRDefault="00524344" w:rsidP="00D37134"/>
    <w:p w:rsidR="00C12B83" w:rsidRPr="006F49EB" w:rsidRDefault="00C12B83" w:rsidP="00D37134">
      <w:r w:rsidRPr="006F49EB">
        <w:t>Sestavni deli pogodbe so:</w:t>
      </w:r>
    </w:p>
    <w:p w:rsidR="00C12B83" w:rsidRPr="006F49EB" w:rsidRDefault="00C12B83" w:rsidP="00C322DA">
      <w:pPr>
        <w:numPr>
          <w:ilvl w:val="0"/>
          <w:numId w:val="16"/>
        </w:numPr>
      </w:pPr>
      <w:r w:rsidRPr="006F49EB">
        <w:t>razpisna dokumentacija,</w:t>
      </w:r>
    </w:p>
    <w:p w:rsidR="00C12B83" w:rsidRPr="006F49EB" w:rsidRDefault="00C12B83" w:rsidP="00C322DA">
      <w:pPr>
        <w:numPr>
          <w:ilvl w:val="0"/>
          <w:numId w:val="16"/>
        </w:numPr>
      </w:pPr>
      <w:r w:rsidRPr="006F49EB">
        <w:t xml:space="preserve">ponudbena dokumentacija </w:t>
      </w:r>
      <w:r w:rsidR="00770462" w:rsidRPr="006F49EB">
        <w:t>izvajalca</w:t>
      </w:r>
      <w:r w:rsidRPr="006F49EB">
        <w:t>,</w:t>
      </w:r>
    </w:p>
    <w:p w:rsidR="00927F07" w:rsidRPr="006F49EB" w:rsidRDefault="007D5723" w:rsidP="00D37134">
      <w:pPr>
        <w:numPr>
          <w:ilvl w:val="0"/>
          <w:numId w:val="16"/>
        </w:numPr>
      </w:pPr>
      <w:r w:rsidRPr="006F49EB">
        <w:t>soglasje podizvajalca, na podlagi katerega naročnika namesto izvajalca poravna podizvajalčevo terjatev do izvajalca</w:t>
      </w:r>
      <w:r w:rsidR="00C12B83" w:rsidRPr="006F49EB">
        <w:t>.</w:t>
      </w:r>
    </w:p>
    <w:p w:rsidR="00927F07" w:rsidRPr="006F49EB" w:rsidRDefault="00927F07" w:rsidP="00D37134"/>
    <w:p w:rsidR="00524344" w:rsidRPr="006F49EB" w:rsidRDefault="00524344" w:rsidP="00D37134">
      <w:r w:rsidRPr="006F49EB">
        <w:t xml:space="preserve">Pogodba je sestavljena v </w:t>
      </w:r>
      <w:r w:rsidR="004310C0" w:rsidRPr="006F49EB">
        <w:t>sedmih</w:t>
      </w:r>
      <w:r w:rsidR="0019116E" w:rsidRPr="006F49EB">
        <w:t xml:space="preserve"> (</w:t>
      </w:r>
      <w:r w:rsidR="004310C0" w:rsidRPr="006F49EB">
        <w:t>7</w:t>
      </w:r>
      <w:r w:rsidRPr="006F49EB">
        <w:t xml:space="preserve">) izvodih, od katerih </w:t>
      </w:r>
      <w:r w:rsidR="0019116E" w:rsidRPr="006F49EB">
        <w:t xml:space="preserve">prejme naročnik tri (3) izvode </w:t>
      </w:r>
      <w:r w:rsidR="004310C0" w:rsidRPr="006F49EB">
        <w:t xml:space="preserve">uporabnik </w:t>
      </w:r>
      <w:r w:rsidRPr="006F49EB">
        <w:t xml:space="preserve">in </w:t>
      </w:r>
      <w:r w:rsidR="00770462" w:rsidRPr="006F49EB">
        <w:t xml:space="preserve">izvajalec </w:t>
      </w:r>
      <w:r w:rsidR="004310C0" w:rsidRPr="006F49EB">
        <w:t xml:space="preserve">pa </w:t>
      </w:r>
      <w:r w:rsidR="001E51E2" w:rsidRPr="006F49EB">
        <w:t xml:space="preserve">vsak </w:t>
      </w:r>
      <w:r w:rsidR="004310C0" w:rsidRPr="006F49EB">
        <w:t xml:space="preserve">po </w:t>
      </w:r>
      <w:r w:rsidRPr="006F49EB">
        <w:t>dva (2) izvoda.</w:t>
      </w:r>
    </w:p>
    <w:p w:rsidR="006521D8" w:rsidRPr="006F49EB" w:rsidRDefault="006521D8" w:rsidP="00D37134"/>
    <w:p w:rsidR="00BD534C" w:rsidRPr="006F49EB" w:rsidRDefault="00DA4258" w:rsidP="00D37134">
      <w:r w:rsidRPr="006F49EB">
        <w:t>št.:</w:t>
      </w:r>
      <w:r w:rsidR="00C21351" w:rsidRPr="006F49EB">
        <w:tab/>
      </w:r>
      <w:r w:rsidR="00C21351" w:rsidRPr="006F49EB">
        <w:tab/>
      </w:r>
      <w:r w:rsidR="00BD534C" w:rsidRPr="006F49EB">
        <w:tab/>
      </w:r>
      <w:r w:rsidR="00BD534C" w:rsidRPr="006F49EB">
        <w:tab/>
      </w:r>
      <w:r w:rsidR="00BD534C" w:rsidRPr="006F49EB">
        <w:tab/>
      </w:r>
      <w:r w:rsidR="00BD534C" w:rsidRPr="006F49EB">
        <w:tab/>
        <w:t xml:space="preserve">   št.:</w:t>
      </w:r>
    </w:p>
    <w:p w:rsidR="00BD534C" w:rsidRPr="006F49EB" w:rsidRDefault="00BD534C" w:rsidP="00D37134">
      <w:r w:rsidRPr="006F49EB">
        <w:t xml:space="preserve">   </w:t>
      </w:r>
    </w:p>
    <w:p w:rsidR="00BD534C" w:rsidRPr="006F49EB" w:rsidRDefault="00BD534C" w:rsidP="00D37134"/>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BD534C" w:rsidRPr="006F49EB" w:rsidTr="0025582D">
        <w:trPr>
          <w:cantSplit/>
        </w:trPr>
        <w:tc>
          <w:tcPr>
            <w:tcW w:w="4465" w:type="dxa"/>
          </w:tcPr>
          <w:p w:rsidR="00BD534C" w:rsidRPr="006F49EB" w:rsidRDefault="00BD534C" w:rsidP="00D37134">
            <w:r w:rsidRPr="006F49EB">
              <w:t>Ljubljana, dne ____________</w:t>
            </w:r>
          </w:p>
        </w:tc>
        <w:tc>
          <w:tcPr>
            <w:tcW w:w="4465" w:type="dxa"/>
          </w:tcPr>
          <w:p w:rsidR="00BD534C" w:rsidRPr="006F49EB" w:rsidRDefault="00372871" w:rsidP="00D37134">
            <w:r w:rsidRPr="00372871">
              <w:t>V</w:t>
            </w:r>
            <w:r>
              <w:rPr>
                <w:b/>
              </w:rPr>
              <w:t xml:space="preserve"> </w:t>
            </w:r>
            <w:r w:rsidRPr="00372871">
              <w:rPr>
                <w:b/>
              </w:rPr>
              <w:fldChar w:fldCharType="begin">
                <w:ffData>
                  <w:name w:val="Besedilo13"/>
                  <w:enabled/>
                  <w:calcOnExit w:val="0"/>
                  <w:textInput/>
                </w:ffData>
              </w:fldChar>
            </w:r>
            <w:r w:rsidRPr="00372871">
              <w:rPr>
                <w:b/>
              </w:rPr>
              <w:instrText xml:space="preserve"> FORMTEXT </w:instrText>
            </w:r>
            <w:r w:rsidRPr="00372871">
              <w:rPr>
                <w:b/>
              </w:rPr>
            </w:r>
            <w:r w:rsidRPr="00372871">
              <w:rPr>
                <w:b/>
              </w:rPr>
              <w:fldChar w:fldCharType="separate"/>
            </w:r>
            <w:r w:rsidRPr="00372871">
              <w:rPr>
                <w:b/>
                <w:noProof/>
              </w:rPr>
              <w:t> </w:t>
            </w:r>
            <w:r w:rsidRPr="00372871">
              <w:rPr>
                <w:b/>
                <w:noProof/>
              </w:rPr>
              <w:t> </w:t>
            </w:r>
            <w:r w:rsidRPr="00372871">
              <w:rPr>
                <w:b/>
                <w:noProof/>
              </w:rPr>
              <w:t> </w:t>
            </w:r>
            <w:r w:rsidRPr="00372871">
              <w:rPr>
                <w:b/>
                <w:noProof/>
              </w:rPr>
              <w:t> </w:t>
            </w:r>
            <w:r w:rsidRPr="00372871">
              <w:rPr>
                <w:b/>
                <w:noProof/>
              </w:rPr>
              <w:t> </w:t>
            </w:r>
            <w:r w:rsidRPr="00372871">
              <w:rPr>
                <w:b/>
              </w:rPr>
              <w:fldChar w:fldCharType="end"/>
            </w:r>
            <w:r w:rsidR="00BD534C" w:rsidRPr="006F49EB">
              <w:t xml:space="preserve">, dne </w:t>
            </w:r>
            <w:r w:rsidRPr="00372871">
              <w:rPr>
                <w:b/>
              </w:rPr>
              <w:fldChar w:fldCharType="begin">
                <w:ffData>
                  <w:name w:val="Besedilo13"/>
                  <w:enabled/>
                  <w:calcOnExit w:val="0"/>
                  <w:textInput/>
                </w:ffData>
              </w:fldChar>
            </w:r>
            <w:r w:rsidRPr="00372871">
              <w:rPr>
                <w:b/>
              </w:rPr>
              <w:instrText xml:space="preserve"> FORMTEXT </w:instrText>
            </w:r>
            <w:r w:rsidRPr="00372871">
              <w:rPr>
                <w:b/>
              </w:rPr>
            </w:r>
            <w:r w:rsidRPr="00372871">
              <w:rPr>
                <w:b/>
              </w:rPr>
              <w:fldChar w:fldCharType="separate"/>
            </w:r>
            <w:r w:rsidRPr="00372871">
              <w:rPr>
                <w:b/>
                <w:noProof/>
              </w:rPr>
              <w:t> </w:t>
            </w:r>
            <w:r w:rsidRPr="00372871">
              <w:rPr>
                <w:b/>
                <w:noProof/>
              </w:rPr>
              <w:t> </w:t>
            </w:r>
            <w:r w:rsidRPr="00372871">
              <w:rPr>
                <w:b/>
                <w:noProof/>
              </w:rPr>
              <w:t> </w:t>
            </w:r>
            <w:r w:rsidRPr="00372871">
              <w:rPr>
                <w:b/>
                <w:noProof/>
              </w:rPr>
              <w:t> </w:t>
            </w:r>
            <w:r w:rsidRPr="00372871">
              <w:rPr>
                <w:b/>
                <w:noProof/>
              </w:rPr>
              <w:t> </w:t>
            </w:r>
            <w:r w:rsidRPr="00372871">
              <w:rPr>
                <w:b/>
              </w:rPr>
              <w:fldChar w:fldCharType="end"/>
            </w:r>
          </w:p>
        </w:tc>
        <w:tc>
          <w:tcPr>
            <w:tcW w:w="170" w:type="dxa"/>
          </w:tcPr>
          <w:p w:rsidR="00BD534C" w:rsidRPr="006F49EB" w:rsidRDefault="00BD534C" w:rsidP="00D37134"/>
        </w:tc>
      </w:tr>
      <w:tr w:rsidR="00BD534C" w:rsidRPr="006F49EB" w:rsidTr="0025582D">
        <w:trPr>
          <w:cantSplit/>
        </w:trPr>
        <w:tc>
          <w:tcPr>
            <w:tcW w:w="4465" w:type="dxa"/>
          </w:tcPr>
          <w:p w:rsidR="00BD534C" w:rsidRPr="006F49EB" w:rsidRDefault="00BD534C" w:rsidP="00D37134"/>
          <w:p w:rsidR="00BD534C" w:rsidRPr="006F49EB" w:rsidRDefault="00BD534C" w:rsidP="00D37134">
            <w:r w:rsidRPr="006F49EB">
              <w:t>Naročnik:</w:t>
            </w:r>
          </w:p>
        </w:tc>
        <w:tc>
          <w:tcPr>
            <w:tcW w:w="4465" w:type="dxa"/>
          </w:tcPr>
          <w:p w:rsidR="00BD534C" w:rsidRPr="006F49EB" w:rsidRDefault="00BD534C" w:rsidP="00D37134"/>
          <w:p w:rsidR="00BD534C" w:rsidRPr="006F49EB" w:rsidRDefault="00BD534C" w:rsidP="00D37134">
            <w:r w:rsidRPr="006F49EB">
              <w:t>Izvajalec:</w:t>
            </w:r>
          </w:p>
        </w:tc>
        <w:tc>
          <w:tcPr>
            <w:tcW w:w="170" w:type="dxa"/>
          </w:tcPr>
          <w:p w:rsidR="00BD534C" w:rsidRPr="006F49EB" w:rsidRDefault="00BD534C" w:rsidP="00D37134"/>
        </w:tc>
      </w:tr>
      <w:tr w:rsidR="00BD534C" w:rsidRPr="006F49EB" w:rsidTr="0025582D">
        <w:trPr>
          <w:cantSplit/>
        </w:trPr>
        <w:tc>
          <w:tcPr>
            <w:tcW w:w="4465" w:type="dxa"/>
          </w:tcPr>
          <w:p w:rsidR="00BD534C" w:rsidRPr="006F49EB" w:rsidRDefault="00BD534C" w:rsidP="00D37134"/>
          <w:p w:rsidR="00BD534C" w:rsidRPr="006F49EB" w:rsidRDefault="00BD534C" w:rsidP="00D37134">
            <w:r w:rsidRPr="006F49EB">
              <w:t>REPUBLIKA SLOVENIJA</w:t>
            </w:r>
          </w:p>
          <w:p w:rsidR="00BD534C" w:rsidRPr="006F49EB" w:rsidRDefault="00BD534C" w:rsidP="00D37134">
            <w:r w:rsidRPr="006F49EB">
              <w:t>MINISTRSTVO ZA ZDRAVJE</w:t>
            </w:r>
          </w:p>
          <w:p w:rsidR="00BD534C" w:rsidRPr="006F49EB" w:rsidRDefault="00BD534C" w:rsidP="00D37134">
            <w:pPr>
              <w:rPr>
                <w:bCs/>
              </w:rPr>
            </w:pPr>
            <w:r w:rsidRPr="006F49EB">
              <w:t>________________</w:t>
            </w:r>
          </w:p>
          <w:p w:rsidR="00BD534C" w:rsidRPr="006F49EB" w:rsidRDefault="00BD534C" w:rsidP="00D37134">
            <w:r w:rsidRPr="006F49EB">
              <w:t>________________</w:t>
            </w:r>
          </w:p>
          <w:p w:rsidR="00BD534C" w:rsidRPr="006F49EB" w:rsidRDefault="00BD534C" w:rsidP="00D37134">
            <w:r w:rsidRPr="006F49EB">
              <w:t>________________</w:t>
            </w:r>
          </w:p>
          <w:p w:rsidR="00BD534C" w:rsidRPr="006F49EB" w:rsidRDefault="00BD534C" w:rsidP="00D37134"/>
          <w:p w:rsidR="004310C0" w:rsidRPr="006F49EB" w:rsidRDefault="004310C0" w:rsidP="00D37134"/>
          <w:p w:rsidR="004310C0" w:rsidRPr="006F49EB" w:rsidRDefault="004310C0" w:rsidP="00D37134"/>
        </w:tc>
        <w:tc>
          <w:tcPr>
            <w:tcW w:w="4465" w:type="dxa"/>
          </w:tcPr>
          <w:p w:rsidR="00BD534C" w:rsidRPr="006F49EB" w:rsidRDefault="00BD534C" w:rsidP="00D37134"/>
          <w:p w:rsidR="00BD534C" w:rsidRDefault="00372871" w:rsidP="00372871">
            <w:pPr>
              <w:spacing w:line="360" w:lineRule="auto"/>
              <w:rPr>
                <w:b/>
              </w:rPr>
            </w:pPr>
            <w:r w:rsidRPr="00372871">
              <w:rPr>
                <w:b/>
              </w:rPr>
              <w:fldChar w:fldCharType="begin">
                <w:ffData>
                  <w:name w:val="Besedilo13"/>
                  <w:enabled/>
                  <w:calcOnExit w:val="0"/>
                  <w:textInput/>
                </w:ffData>
              </w:fldChar>
            </w:r>
            <w:r w:rsidRPr="00372871">
              <w:rPr>
                <w:b/>
              </w:rPr>
              <w:instrText xml:space="preserve"> FORMTEXT </w:instrText>
            </w:r>
            <w:r w:rsidRPr="00372871">
              <w:rPr>
                <w:b/>
              </w:rPr>
            </w:r>
            <w:r w:rsidRPr="00372871">
              <w:rPr>
                <w:b/>
              </w:rPr>
              <w:fldChar w:fldCharType="separate"/>
            </w:r>
            <w:r w:rsidRPr="00372871">
              <w:rPr>
                <w:b/>
                <w:noProof/>
              </w:rPr>
              <w:t> </w:t>
            </w:r>
            <w:r w:rsidRPr="00372871">
              <w:rPr>
                <w:b/>
                <w:noProof/>
              </w:rPr>
              <w:t> </w:t>
            </w:r>
            <w:r w:rsidRPr="00372871">
              <w:rPr>
                <w:b/>
                <w:noProof/>
              </w:rPr>
              <w:t> </w:t>
            </w:r>
            <w:r w:rsidRPr="00372871">
              <w:rPr>
                <w:b/>
                <w:noProof/>
              </w:rPr>
              <w:t> </w:t>
            </w:r>
            <w:r w:rsidRPr="00372871">
              <w:rPr>
                <w:b/>
                <w:noProof/>
              </w:rPr>
              <w:t> </w:t>
            </w:r>
            <w:r w:rsidRPr="00372871">
              <w:rPr>
                <w:b/>
              </w:rPr>
              <w:fldChar w:fldCharType="end"/>
            </w:r>
          </w:p>
          <w:p w:rsidR="00BD534C" w:rsidRPr="006F49EB" w:rsidRDefault="00372871" w:rsidP="00372871">
            <w:pPr>
              <w:spacing w:line="360" w:lineRule="auto"/>
            </w:pPr>
            <w:r w:rsidRPr="00372871">
              <w:rPr>
                <w:b/>
              </w:rPr>
              <w:fldChar w:fldCharType="begin">
                <w:ffData>
                  <w:name w:val="Besedilo13"/>
                  <w:enabled/>
                  <w:calcOnExit w:val="0"/>
                  <w:textInput/>
                </w:ffData>
              </w:fldChar>
            </w:r>
            <w:r w:rsidRPr="00372871">
              <w:rPr>
                <w:b/>
              </w:rPr>
              <w:instrText xml:space="preserve"> FORMTEXT </w:instrText>
            </w:r>
            <w:r w:rsidRPr="00372871">
              <w:rPr>
                <w:b/>
              </w:rPr>
            </w:r>
            <w:r w:rsidRPr="00372871">
              <w:rPr>
                <w:b/>
              </w:rPr>
              <w:fldChar w:fldCharType="separate"/>
            </w:r>
            <w:r w:rsidRPr="00372871">
              <w:rPr>
                <w:b/>
                <w:noProof/>
              </w:rPr>
              <w:t> </w:t>
            </w:r>
            <w:r w:rsidRPr="00372871">
              <w:rPr>
                <w:b/>
                <w:noProof/>
              </w:rPr>
              <w:t> </w:t>
            </w:r>
            <w:r w:rsidRPr="00372871">
              <w:rPr>
                <w:b/>
                <w:noProof/>
              </w:rPr>
              <w:t> </w:t>
            </w:r>
            <w:r w:rsidRPr="00372871">
              <w:rPr>
                <w:b/>
                <w:noProof/>
              </w:rPr>
              <w:t> </w:t>
            </w:r>
            <w:r w:rsidRPr="00372871">
              <w:rPr>
                <w:b/>
                <w:noProof/>
              </w:rPr>
              <w:t> </w:t>
            </w:r>
            <w:r w:rsidRPr="00372871">
              <w:rPr>
                <w:b/>
              </w:rPr>
              <w:fldChar w:fldCharType="end"/>
            </w:r>
          </w:p>
          <w:p w:rsidR="00BD534C" w:rsidRPr="006F49EB" w:rsidRDefault="00372871" w:rsidP="00372871">
            <w:pPr>
              <w:spacing w:line="360" w:lineRule="auto"/>
            </w:pPr>
            <w:r w:rsidRPr="00372871">
              <w:rPr>
                <w:b/>
              </w:rPr>
              <w:fldChar w:fldCharType="begin">
                <w:ffData>
                  <w:name w:val="Besedilo13"/>
                  <w:enabled/>
                  <w:calcOnExit w:val="0"/>
                  <w:textInput/>
                </w:ffData>
              </w:fldChar>
            </w:r>
            <w:r w:rsidRPr="00372871">
              <w:rPr>
                <w:b/>
              </w:rPr>
              <w:instrText xml:space="preserve"> FORMTEXT </w:instrText>
            </w:r>
            <w:r w:rsidRPr="00372871">
              <w:rPr>
                <w:b/>
              </w:rPr>
            </w:r>
            <w:r w:rsidRPr="00372871">
              <w:rPr>
                <w:b/>
              </w:rPr>
              <w:fldChar w:fldCharType="separate"/>
            </w:r>
            <w:r w:rsidRPr="00372871">
              <w:rPr>
                <w:b/>
                <w:noProof/>
              </w:rPr>
              <w:t> </w:t>
            </w:r>
            <w:r w:rsidRPr="00372871">
              <w:rPr>
                <w:b/>
                <w:noProof/>
              </w:rPr>
              <w:t> </w:t>
            </w:r>
            <w:r w:rsidRPr="00372871">
              <w:rPr>
                <w:b/>
                <w:noProof/>
              </w:rPr>
              <w:t> </w:t>
            </w:r>
            <w:r w:rsidRPr="00372871">
              <w:rPr>
                <w:b/>
                <w:noProof/>
              </w:rPr>
              <w:t> </w:t>
            </w:r>
            <w:r w:rsidRPr="00372871">
              <w:rPr>
                <w:b/>
                <w:noProof/>
              </w:rPr>
              <w:t> </w:t>
            </w:r>
            <w:r w:rsidRPr="00372871">
              <w:rPr>
                <w:b/>
              </w:rPr>
              <w:fldChar w:fldCharType="end"/>
            </w:r>
          </w:p>
          <w:p w:rsidR="00BD534C" w:rsidRPr="006F49EB" w:rsidRDefault="00BD534C" w:rsidP="00D37134"/>
        </w:tc>
        <w:tc>
          <w:tcPr>
            <w:tcW w:w="170" w:type="dxa"/>
          </w:tcPr>
          <w:p w:rsidR="00BD534C" w:rsidRPr="006F49EB" w:rsidRDefault="00BD534C" w:rsidP="00D37134"/>
        </w:tc>
      </w:tr>
      <w:tr w:rsidR="00BD534C" w:rsidRPr="006F49EB" w:rsidTr="0025582D">
        <w:trPr>
          <w:cantSplit/>
        </w:trPr>
        <w:tc>
          <w:tcPr>
            <w:tcW w:w="4465" w:type="dxa"/>
          </w:tcPr>
          <w:p w:rsidR="00BD534C" w:rsidRPr="006F49EB" w:rsidRDefault="00BD534C" w:rsidP="00D37134"/>
          <w:p w:rsidR="00BD534C" w:rsidRPr="006F49EB" w:rsidRDefault="00BD534C" w:rsidP="00C21351">
            <w:r w:rsidRPr="006F49EB">
              <w:t>št.:</w:t>
            </w:r>
            <w:r w:rsidR="00C21351" w:rsidRPr="006F49EB">
              <w:t xml:space="preserve"> </w:t>
            </w:r>
            <w:r w:rsidRPr="006F49EB">
              <w:t>___________, dne ___________</w:t>
            </w:r>
          </w:p>
        </w:tc>
        <w:tc>
          <w:tcPr>
            <w:tcW w:w="4465" w:type="dxa"/>
          </w:tcPr>
          <w:p w:rsidR="00BD534C" w:rsidRPr="006F49EB" w:rsidRDefault="00BD534C" w:rsidP="00D37134"/>
        </w:tc>
        <w:tc>
          <w:tcPr>
            <w:tcW w:w="170" w:type="dxa"/>
          </w:tcPr>
          <w:p w:rsidR="00BD534C" w:rsidRPr="006F49EB" w:rsidRDefault="00BD534C" w:rsidP="00D37134"/>
        </w:tc>
      </w:tr>
      <w:tr w:rsidR="00BD534C" w:rsidRPr="006F49EB" w:rsidTr="0025582D">
        <w:trPr>
          <w:cantSplit/>
        </w:trPr>
        <w:tc>
          <w:tcPr>
            <w:tcW w:w="4465" w:type="dxa"/>
          </w:tcPr>
          <w:p w:rsidR="00BD534C" w:rsidRPr="006F49EB" w:rsidRDefault="00BD534C" w:rsidP="00D37134">
            <w:pPr>
              <w:rPr>
                <w:highlight w:val="yellow"/>
              </w:rPr>
            </w:pPr>
          </w:p>
          <w:p w:rsidR="00BD534C" w:rsidRPr="006F49EB" w:rsidRDefault="00BD534C" w:rsidP="00D37134">
            <w:bookmarkStart w:id="129" w:name="_Toc446451054"/>
            <w:r w:rsidRPr="006F49EB">
              <w:t>Uporabnik:</w:t>
            </w:r>
            <w:bookmarkEnd w:id="129"/>
          </w:p>
        </w:tc>
        <w:tc>
          <w:tcPr>
            <w:tcW w:w="4465" w:type="dxa"/>
          </w:tcPr>
          <w:p w:rsidR="00BD534C" w:rsidRPr="006F49EB" w:rsidRDefault="00BD534C" w:rsidP="00D37134"/>
        </w:tc>
        <w:tc>
          <w:tcPr>
            <w:tcW w:w="170" w:type="dxa"/>
          </w:tcPr>
          <w:p w:rsidR="00BD534C" w:rsidRPr="006F49EB" w:rsidRDefault="00BD534C" w:rsidP="00D37134"/>
        </w:tc>
      </w:tr>
      <w:tr w:rsidR="00BD534C" w:rsidRPr="006F49EB" w:rsidTr="0025582D">
        <w:trPr>
          <w:cantSplit/>
        </w:trPr>
        <w:tc>
          <w:tcPr>
            <w:tcW w:w="4465" w:type="dxa"/>
          </w:tcPr>
          <w:p w:rsidR="00BD534C" w:rsidRPr="006F49EB" w:rsidRDefault="00C21351" w:rsidP="00D37134">
            <w:pPr>
              <w:rPr>
                <w:bCs/>
              </w:rPr>
            </w:pPr>
            <w:r w:rsidRPr="006F49EB">
              <w:t>SPLOŠNA BOLNIŠNICA BREŽICE</w:t>
            </w:r>
          </w:p>
          <w:p w:rsidR="00BD534C" w:rsidRPr="006F49EB" w:rsidRDefault="00BD534C" w:rsidP="00D37134">
            <w:r w:rsidRPr="006F49EB">
              <w:t>________________</w:t>
            </w:r>
          </w:p>
          <w:p w:rsidR="00BD534C" w:rsidRPr="006F49EB" w:rsidRDefault="00BD534C" w:rsidP="00D37134">
            <w:r w:rsidRPr="006F49EB">
              <w:t>________________</w:t>
            </w:r>
          </w:p>
          <w:p w:rsidR="00BD534C" w:rsidRPr="006F49EB" w:rsidRDefault="00BD534C" w:rsidP="00D37134">
            <w:pPr>
              <w:rPr>
                <w:highlight w:val="yellow"/>
              </w:rPr>
            </w:pPr>
          </w:p>
        </w:tc>
        <w:tc>
          <w:tcPr>
            <w:tcW w:w="4465" w:type="dxa"/>
          </w:tcPr>
          <w:p w:rsidR="00BD534C" w:rsidRPr="006F49EB" w:rsidRDefault="00BD534C" w:rsidP="00D37134"/>
        </w:tc>
        <w:tc>
          <w:tcPr>
            <w:tcW w:w="170" w:type="dxa"/>
          </w:tcPr>
          <w:p w:rsidR="00BD534C" w:rsidRPr="006F49EB" w:rsidRDefault="00BD534C" w:rsidP="00D37134"/>
        </w:tc>
      </w:tr>
    </w:tbl>
    <w:p w:rsidR="00485F70" w:rsidRPr="006F49EB" w:rsidRDefault="00485F70" w:rsidP="00D37134"/>
    <w:p w:rsidR="006364D4" w:rsidRPr="006F49EB" w:rsidRDefault="00485F70" w:rsidP="006364D4">
      <w:pPr>
        <w:pStyle w:val="n2"/>
        <w:rPr>
          <w:b w:val="0"/>
          <w:sz w:val="20"/>
          <w:szCs w:val="20"/>
          <w:lang w:val="sl-SI"/>
        </w:rPr>
      </w:pPr>
      <w:r w:rsidRPr="006F49EB">
        <w:rPr>
          <w:b w:val="0"/>
          <w:sz w:val="20"/>
          <w:szCs w:val="20"/>
        </w:rPr>
        <w:br w:type="page"/>
      </w:r>
      <w:bookmarkStart w:id="130" w:name="_Toc494197474"/>
      <w:r w:rsidR="006364D4" w:rsidRPr="006F49EB">
        <w:rPr>
          <w:b w:val="0"/>
          <w:sz w:val="20"/>
          <w:szCs w:val="20"/>
        </w:rPr>
        <w:lastRenderedPageBreak/>
        <w:t>OSNUTEK POGODBE</w:t>
      </w:r>
      <w:r w:rsidR="006364D4" w:rsidRPr="006F49EB">
        <w:rPr>
          <w:b w:val="0"/>
          <w:sz w:val="20"/>
          <w:szCs w:val="20"/>
          <w:lang w:val="sl-SI"/>
        </w:rPr>
        <w:t xml:space="preserve"> ZA VZDRŽEVANJE OPREME PO POTEKU GARANCIJE</w:t>
      </w:r>
      <w:bookmarkEnd w:id="130"/>
      <w:r w:rsidR="006364D4" w:rsidRPr="006F49EB">
        <w:rPr>
          <w:b w:val="0"/>
          <w:sz w:val="20"/>
          <w:szCs w:val="20"/>
          <w:lang w:val="sl-SI"/>
        </w:rPr>
        <w:t xml:space="preserve"> </w:t>
      </w:r>
    </w:p>
    <w:p w:rsidR="006364D4" w:rsidRPr="006F49EB" w:rsidRDefault="006364D4" w:rsidP="006364D4">
      <w:r w:rsidRPr="006F49EB">
        <w:t>(Ponudnik mora izpolniti sivo označena polja in parafirati, podpisati in žigosati pogodbo, s čimer potrjuje, da se strinja z vsebino vzorca pogodbe.)</w:t>
      </w:r>
    </w:p>
    <w:p w:rsidR="006364D4" w:rsidRPr="006F49EB" w:rsidRDefault="006364D4" w:rsidP="006364D4"/>
    <w:p w:rsidR="006364D4" w:rsidRPr="006F49EB" w:rsidRDefault="006364D4" w:rsidP="006364D4"/>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6364D4" w:rsidRPr="006F49EB" w:rsidTr="007F075B">
        <w:trPr>
          <w:gridAfter w:val="1"/>
          <w:wAfter w:w="7" w:type="dxa"/>
        </w:trPr>
        <w:tc>
          <w:tcPr>
            <w:tcW w:w="2687" w:type="dxa"/>
          </w:tcPr>
          <w:p w:rsidR="006364D4" w:rsidRPr="006F49EB" w:rsidRDefault="006364D4" w:rsidP="007F075B">
            <w:r w:rsidRPr="006F49EB">
              <w:t>UPORABNIK:</w:t>
            </w:r>
          </w:p>
        </w:tc>
        <w:tc>
          <w:tcPr>
            <w:tcW w:w="6913" w:type="dxa"/>
          </w:tcPr>
          <w:p w:rsidR="006364D4" w:rsidRPr="006F49EB" w:rsidRDefault="006364D4" w:rsidP="007F075B">
            <w:r w:rsidRPr="006F49EB">
              <w:t>SPLOŠNA BOLNIŠNICA BREŽICE</w:t>
            </w:r>
          </w:p>
          <w:p w:rsidR="006364D4" w:rsidRPr="006F49EB" w:rsidRDefault="006364D4" w:rsidP="007F075B">
            <w:r w:rsidRPr="006F49EB">
              <w:t>Černelčeva cesta 15, 8250 Brežice,</w:t>
            </w:r>
          </w:p>
          <w:p w:rsidR="006364D4" w:rsidRPr="006F49EB" w:rsidRDefault="006364D4" w:rsidP="007F075B">
            <w:r w:rsidRPr="006F49EB">
              <w:t>ki ga zastopa Anica Hribar, direktorica</w:t>
            </w:r>
          </w:p>
          <w:p w:rsidR="006364D4" w:rsidRPr="006F49EB" w:rsidRDefault="006364D4" w:rsidP="007F075B">
            <w:pPr>
              <w:pStyle w:val="Noga"/>
              <w:rPr>
                <w:bCs/>
                <w:szCs w:val="20"/>
                <w:lang w:val="sl-SI"/>
              </w:rPr>
            </w:pPr>
            <w:r w:rsidRPr="006F49EB">
              <w:rPr>
                <w:szCs w:val="20"/>
                <w:lang w:val="sl-SI"/>
              </w:rPr>
              <w:t xml:space="preserve">Matična številka: </w:t>
            </w:r>
            <w:r w:rsidRPr="006F49EB">
              <w:rPr>
                <w:bCs/>
                <w:szCs w:val="20"/>
                <w:lang w:val="sl-SI"/>
              </w:rPr>
              <w:t>5105323</w:t>
            </w:r>
          </w:p>
          <w:p w:rsidR="006364D4" w:rsidRPr="006F49EB" w:rsidRDefault="006364D4" w:rsidP="007F075B">
            <w:r w:rsidRPr="006F49EB">
              <w:t>ID številka: SI58152784</w:t>
            </w:r>
          </w:p>
        </w:tc>
      </w:tr>
      <w:tr w:rsidR="006364D4" w:rsidRPr="006F49EB" w:rsidTr="007F075B">
        <w:trPr>
          <w:gridAfter w:val="1"/>
          <w:wAfter w:w="7" w:type="dxa"/>
        </w:trPr>
        <w:tc>
          <w:tcPr>
            <w:tcW w:w="2687" w:type="dxa"/>
          </w:tcPr>
          <w:p w:rsidR="006364D4" w:rsidRPr="006F49EB" w:rsidRDefault="006364D4" w:rsidP="007F075B">
            <w:r w:rsidRPr="006F49EB">
              <w:t>in</w:t>
            </w:r>
          </w:p>
          <w:p w:rsidR="006364D4" w:rsidRPr="006F49EB" w:rsidRDefault="006364D4" w:rsidP="007F075B"/>
        </w:tc>
        <w:tc>
          <w:tcPr>
            <w:tcW w:w="6913" w:type="dxa"/>
          </w:tcPr>
          <w:p w:rsidR="006364D4" w:rsidRPr="006F49EB" w:rsidRDefault="006364D4" w:rsidP="007F075B"/>
        </w:tc>
      </w:tr>
      <w:tr w:rsidR="006364D4" w:rsidRPr="006F49EB" w:rsidTr="007F075B">
        <w:trPr>
          <w:gridAfter w:val="1"/>
          <w:wAfter w:w="7" w:type="dxa"/>
        </w:trPr>
        <w:tc>
          <w:tcPr>
            <w:tcW w:w="2687" w:type="dxa"/>
          </w:tcPr>
          <w:p w:rsidR="006364D4" w:rsidRPr="006F49EB" w:rsidRDefault="006364D4" w:rsidP="007F075B">
            <w:r w:rsidRPr="006F49EB">
              <w:t>IZVAJALEC:</w:t>
            </w:r>
          </w:p>
        </w:tc>
        <w:tc>
          <w:tcPr>
            <w:tcW w:w="6913" w:type="dxa"/>
          </w:tcPr>
          <w:p w:rsidR="001A0808" w:rsidRDefault="001A0808" w:rsidP="001A0808">
            <w:pPr>
              <w:rPr>
                <w:b/>
              </w:rPr>
            </w:pPr>
            <w:r w:rsidRPr="006F49EB">
              <w:t xml:space="preserve">firma: </w:t>
            </w:r>
            <w:r w:rsidRPr="00372871">
              <w:rPr>
                <w:b/>
                <w:u w:val="single"/>
              </w:rPr>
              <w:fldChar w:fldCharType="begin">
                <w:ffData>
                  <w:name w:val="Besedilo13"/>
                  <w:enabled/>
                  <w:calcOnExit w:val="0"/>
                  <w:textInput/>
                </w:ffData>
              </w:fldChar>
            </w:r>
            <w:r w:rsidRPr="00372871">
              <w:rPr>
                <w:b/>
                <w:u w:val="single"/>
              </w:rPr>
              <w:instrText xml:space="preserve"> FORMTEXT </w:instrText>
            </w:r>
            <w:r w:rsidRPr="00372871">
              <w:rPr>
                <w:b/>
                <w:u w:val="single"/>
              </w:rPr>
            </w:r>
            <w:r w:rsidRPr="00372871">
              <w:rPr>
                <w:b/>
                <w:u w:val="single"/>
              </w:rPr>
              <w:fldChar w:fldCharType="separate"/>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u w:val="single"/>
              </w:rPr>
              <w:fldChar w:fldCharType="end"/>
            </w:r>
          </w:p>
          <w:p w:rsidR="001A0808" w:rsidRPr="006F49EB" w:rsidRDefault="001A0808" w:rsidP="001A0808">
            <w:r w:rsidRPr="006F49EB">
              <w:t xml:space="preserve">naslov: </w:t>
            </w:r>
            <w:r w:rsidRPr="00372871">
              <w:rPr>
                <w:b/>
                <w:u w:val="single"/>
              </w:rPr>
              <w:fldChar w:fldCharType="begin">
                <w:ffData>
                  <w:name w:val="Besedilo13"/>
                  <w:enabled/>
                  <w:calcOnExit w:val="0"/>
                  <w:textInput/>
                </w:ffData>
              </w:fldChar>
            </w:r>
            <w:r w:rsidRPr="00372871">
              <w:rPr>
                <w:b/>
                <w:u w:val="single"/>
              </w:rPr>
              <w:instrText xml:space="preserve"> FORMTEXT </w:instrText>
            </w:r>
            <w:r w:rsidRPr="00372871">
              <w:rPr>
                <w:b/>
                <w:u w:val="single"/>
              </w:rPr>
            </w:r>
            <w:r w:rsidRPr="00372871">
              <w:rPr>
                <w:b/>
                <w:u w:val="single"/>
              </w:rPr>
              <w:fldChar w:fldCharType="separate"/>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u w:val="single"/>
              </w:rPr>
              <w:fldChar w:fldCharType="end"/>
            </w:r>
            <w:r>
              <w:rPr>
                <w:b/>
                <w:u w:val="single"/>
              </w:rPr>
              <w:t>,</w:t>
            </w:r>
          </w:p>
          <w:p w:rsidR="001A0808" w:rsidRPr="006F49EB" w:rsidRDefault="001A0808" w:rsidP="001A0808">
            <w:r w:rsidRPr="006F49EB">
              <w:t xml:space="preserve">pošta: </w:t>
            </w:r>
            <w:r w:rsidRPr="00372871">
              <w:rPr>
                <w:b/>
                <w:u w:val="single"/>
              </w:rPr>
              <w:fldChar w:fldCharType="begin">
                <w:ffData>
                  <w:name w:val="Besedilo13"/>
                  <w:enabled/>
                  <w:calcOnExit w:val="0"/>
                  <w:textInput/>
                </w:ffData>
              </w:fldChar>
            </w:r>
            <w:r w:rsidRPr="00372871">
              <w:rPr>
                <w:b/>
                <w:u w:val="single"/>
              </w:rPr>
              <w:instrText xml:space="preserve"> FORMTEXT </w:instrText>
            </w:r>
            <w:r w:rsidRPr="00372871">
              <w:rPr>
                <w:b/>
                <w:u w:val="single"/>
              </w:rPr>
            </w:r>
            <w:r w:rsidRPr="00372871">
              <w:rPr>
                <w:b/>
                <w:u w:val="single"/>
              </w:rPr>
              <w:fldChar w:fldCharType="separate"/>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u w:val="single"/>
              </w:rPr>
              <w:fldChar w:fldCharType="end"/>
            </w:r>
            <w:r>
              <w:rPr>
                <w:b/>
                <w:u w:val="single"/>
              </w:rPr>
              <w:t>,</w:t>
            </w:r>
            <w:r w:rsidRPr="006F49EB">
              <w:rPr>
                <w:highlight w:val="lightGray"/>
              </w:rPr>
              <w:t xml:space="preserve"> </w:t>
            </w:r>
          </w:p>
          <w:p w:rsidR="001A0808" w:rsidRPr="006F49EB" w:rsidRDefault="001A0808" w:rsidP="001A0808">
            <w:r w:rsidRPr="006F49EB">
              <w:rPr>
                <w:bCs/>
              </w:rPr>
              <w:t>ki ga zastopa</w:t>
            </w:r>
            <w:r w:rsidRPr="006F49EB">
              <w:t xml:space="preserve"> </w:t>
            </w:r>
            <w:r w:rsidRPr="00372871">
              <w:rPr>
                <w:b/>
                <w:u w:val="single"/>
              </w:rPr>
              <w:fldChar w:fldCharType="begin">
                <w:ffData>
                  <w:name w:val="Besedilo13"/>
                  <w:enabled/>
                  <w:calcOnExit w:val="0"/>
                  <w:textInput/>
                </w:ffData>
              </w:fldChar>
            </w:r>
            <w:r w:rsidRPr="00372871">
              <w:rPr>
                <w:b/>
                <w:u w:val="single"/>
              </w:rPr>
              <w:instrText xml:space="preserve"> FORMTEXT </w:instrText>
            </w:r>
            <w:r w:rsidRPr="00372871">
              <w:rPr>
                <w:b/>
                <w:u w:val="single"/>
              </w:rPr>
            </w:r>
            <w:r w:rsidRPr="00372871">
              <w:rPr>
                <w:b/>
                <w:u w:val="single"/>
              </w:rPr>
              <w:fldChar w:fldCharType="separate"/>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u w:val="single"/>
              </w:rPr>
              <w:fldChar w:fldCharType="end"/>
            </w:r>
            <w:r>
              <w:rPr>
                <w:b/>
                <w:u w:val="single"/>
              </w:rPr>
              <w:t>,</w:t>
            </w:r>
          </w:p>
          <w:p w:rsidR="001A0808" w:rsidRPr="006F49EB" w:rsidRDefault="001A0808" w:rsidP="001A0808">
            <w:r w:rsidRPr="006F49EB">
              <w:t xml:space="preserve">Matična številka: </w:t>
            </w:r>
            <w:r w:rsidRPr="00372871">
              <w:rPr>
                <w:b/>
                <w:u w:val="single"/>
              </w:rPr>
              <w:fldChar w:fldCharType="begin">
                <w:ffData>
                  <w:name w:val="Besedilo13"/>
                  <w:enabled/>
                  <w:calcOnExit w:val="0"/>
                  <w:textInput/>
                </w:ffData>
              </w:fldChar>
            </w:r>
            <w:r w:rsidRPr="00372871">
              <w:rPr>
                <w:b/>
                <w:u w:val="single"/>
              </w:rPr>
              <w:instrText xml:space="preserve"> FORMTEXT </w:instrText>
            </w:r>
            <w:r w:rsidRPr="00372871">
              <w:rPr>
                <w:b/>
                <w:u w:val="single"/>
              </w:rPr>
            </w:r>
            <w:r w:rsidRPr="00372871">
              <w:rPr>
                <w:b/>
                <w:u w:val="single"/>
              </w:rPr>
              <w:fldChar w:fldCharType="separate"/>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u w:val="single"/>
              </w:rPr>
              <w:fldChar w:fldCharType="end"/>
            </w:r>
            <w:r>
              <w:rPr>
                <w:b/>
                <w:u w:val="single"/>
              </w:rPr>
              <w:t>,</w:t>
            </w:r>
          </w:p>
          <w:p w:rsidR="001A0808" w:rsidRPr="006F49EB" w:rsidRDefault="001A0808" w:rsidP="001A0808">
            <w:r w:rsidRPr="006F49EB">
              <w:t>ID številka</w:t>
            </w:r>
            <w:r>
              <w:t xml:space="preserve">: </w:t>
            </w:r>
            <w:r w:rsidRPr="00372871">
              <w:rPr>
                <w:b/>
                <w:u w:val="single"/>
              </w:rPr>
              <w:fldChar w:fldCharType="begin">
                <w:ffData>
                  <w:name w:val="Besedilo13"/>
                  <w:enabled/>
                  <w:calcOnExit w:val="0"/>
                  <w:textInput/>
                </w:ffData>
              </w:fldChar>
            </w:r>
            <w:r w:rsidRPr="00372871">
              <w:rPr>
                <w:b/>
                <w:u w:val="single"/>
              </w:rPr>
              <w:instrText xml:space="preserve"> FORMTEXT </w:instrText>
            </w:r>
            <w:r w:rsidRPr="00372871">
              <w:rPr>
                <w:b/>
                <w:u w:val="single"/>
              </w:rPr>
            </w:r>
            <w:r w:rsidRPr="00372871">
              <w:rPr>
                <w:b/>
                <w:u w:val="single"/>
              </w:rPr>
              <w:fldChar w:fldCharType="separate"/>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u w:val="single"/>
              </w:rPr>
              <w:fldChar w:fldCharType="end"/>
            </w:r>
            <w:r>
              <w:rPr>
                <w:b/>
                <w:u w:val="single"/>
              </w:rPr>
              <w:t>,</w:t>
            </w:r>
          </w:p>
          <w:p w:rsidR="001A0808" w:rsidRPr="006F49EB" w:rsidRDefault="001A0808" w:rsidP="001A0808">
            <w:r w:rsidRPr="006F49EB">
              <w:t>Transakcijski račun štev.:</w:t>
            </w:r>
            <w:r>
              <w:t xml:space="preserve"> </w:t>
            </w:r>
            <w:r w:rsidRPr="00372871">
              <w:rPr>
                <w:b/>
                <w:u w:val="single"/>
              </w:rPr>
              <w:fldChar w:fldCharType="begin">
                <w:ffData>
                  <w:name w:val="Besedilo13"/>
                  <w:enabled/>
                  <w:calcOnExit w:val="0"/>
                  <w:textInput/>
                </w:ffData>
              </w:fldChar>
            </w:r>
            <w:r w:rsidRPr="00372871">
              <w:rPr>
                <w:b/>
                <w:u w:val="single"/>
              </w:rPr>
              <w:instrText xml:space="preserve"> FORMTEXT </w:instrText>
            </w:r>
            <w:r w:rsidRPr="00372871">
              <w:rPr>
                <w:b/>
                <w:u w:val="single"/>
              </w:rPr>
            </w:r>
            <w:r w:rsidRPr="00372871">
              <w:rPr>
                <w:b/>
                <w:u w:val="single"/>
              </w:rPr>
              <w:fldChar w:fldCharType="separate"/>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u w:val="single"/>
              </w:rPr>
              <w:fldChar w:fldCharType="end"/>
            </w:r>
            <w:r>
              <w:t xml:space="preserve"> </w:t>
            </w:r>
            <w:r w:rsidRPr="00372871">
              <w:rPr>
                <w:b/>
                <w:u w:val="single"/>
              </w:rPr>
              <w:fldChar w:fldCharType="begin">
                <w:ffData>
                  <w:name w:val="Besedilo13"/>
                  <w:enabled/>
                  <w:calcOnExit w:val="0"/>
                  <w:textInput/>
                </w:ffData>
              </w:fldChar>
            </w:r>
            <w:r w:rsidRPr="00372871">
              <w:rPr>
                <w:b/>
                <w:u w:val="single"/>
              </w:rPr>
              <w:instrText xml:space="preserve"> FORMTEXT </w:instrText>
            </w:r>
            <w:r w:rsidRPr="00372871">
              <w:rPr>
                <w:b/>
                <w:u w:val="single"/>
              </w:rPr>
            </w:r>
            <w:r w:rsidRPr="00372871">
              <w:rPr>
                <w:b/>
                <w:u w:val="single"/>
              </w:rPr>
              <w:fldChar w:fldCharType="separate"/>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u w:val="single"/>
              </w:rPr>
              <w:fldChar w:fldCharType="end"/>
            </w:r>
            <w:r>
              <w:rPr>
                <w:b/>
                <w:u w:val="single"/>
              </w:rPr>
              <w:t>-</w:t>
            </w:r>
            <w:r w:rsidRPr="00372871">
              <w:rPr>
                <w:b/>
                <w:u w:val="single"/>
              </w:rPr>
              <w:fldChar w:fldCharType="begin">
                <w:ffData>
                  <w:name w:val="Besedilo13"/>
                  <w:enabled/>
                  <w:calcOnExit w:val="0"/>
                  <w:textInput/>
                </w:ffData>
              </w:fldChar>
            </w:r>
            <w:r w:rsidRPr="00372871">
              <w:rPr>
                <w:b/>
                <w:u w:val="single"/>
              </w:rPr>
              <w:instrText xml:space="preserve"> FORMTEXT </w:instrText>
            </w:r>
            <w:r w:rsidRPr="00372871">
              <w:rPr>
                <w:b/>
                <w:u w:val="single"/>
              </w:rPr>
            </w:r>
            <w:r w:rsidRPr="00372871">
              <w:rPr>
                <w:b/>
                <w:u w:val="single"/>
              </w:rPr>
              <w:fldChar w:fldCharType="separate"/>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u w:val="single"/>
              </w:rPr>
              <w:fldChar w:fldCharType="end"/>
            </w:r>
            <w:r>
              <w:rPr>
                <w:highlight w:val="lightGray"/>
              </w:rPr>
              <w:t>,</w:t>
            </w:r>
          </w:p>
          <w:p w:rsidR="006364D4" w:rsidRPr="006F49EB" w:rsidRDefault="001A0808" w:rsidP="001A0808">
            <w:r w:rsidRPr="006F49EB">
              <w:t xml:space="preserve">odprt pri </w:t>
            </w:r>
            <w:r w:rsidRPr="00372871">
              <w:rPr>
                <w:b/>
                <w:u w:val="single"/>
              </w:rPr>
              <w:fldChar w:fldCharType="begin">
                <w:ffData>
                  <w:name w:val="Besedilo13"/>
                  <w:enabled/>
                  <w:calcOnExit w:val="0"/>
                  <w:textInput/>
                </w:ffData>
              </w:fldChar>
            </w:r>
            <w:r w:rsidRPr="00372871">
              <w:rPr>
                <w:b/>
                <w:u w:val="single"/>
              </w:rPr>
              <w:instrText xml:space="preserve"> FORMTEXT </w:instrText>
            </w:r>
            <w:r w:rsidRPr="00372871">
              <w:rPr>
                <w:b/>
                <w:u w:val="single"/>
              </w:rPr>
            </w:r>
            <w:r w:rsidRPr="00372871">
              <w:rPr>
                <w:b/>
                <w:u w:val="single"/>
              </w:rPr>
              <w:fldChar w:fldCharType="separate"/>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noProof/>
                <w:u w:val="single"/>
              </w:rPr>
              <w:t> </w:t>
            </w:r>
            <w:r w:rsidRPr="00372871">
              <w:rPr>
                <w:b/>
                <w:u w:val="single"/>
              </w:rPr>
              <w:fldChar w:fldCharType="end"/>
            </w:r>
          </w:p>
        </w:tc>
      </w:tr>
      <w:tr w:rsidR="006364D4" w:rsidRPr="006F49EB" w:rsidTr="007F075B">
        <w:tblPrEx>
          <w:tblLook w:val="0000" w:firstRow="0" w:lastRow="0" w:firstColumn="0" w:lastColumn="0" w:noHBand="0" w:noVBand="0"/>
        </w:tblPrEx>
        <w:tc>
          <w:tcPr>
            <w:tcW w:w="2687" w:type="dxa"/>
          </w:tcPr>
          <w:p w:rsidR="006364D4" w:rsidRPr="006F49EB" w:rsidRDefault="006364D4" w:rsidP="007F075B"/>
        </w:tc>
        <w:tc>
          <w:tcPr>
            <w:tcW w:w="6920" w:type="dxa"/>
            <w:gridSpan w:val="2"/>
          </w:tcPr>
          <w:p w:rsidR="006364D4" w:rsidRPr="006F49EB" w:rsidRDefault="006364D4" w:rsidP="007F075B"/>
        </w:tc>
      </w:tr>
    </w:tbl>
    <w:p w:rsidR="006364D4" w:rsidRPr="006F49EB" w:rsidRDefault="006364D4" w:rsidP="006364D4">
      <w:r w:rsidRPr="006F49EB">
        <w:t>sklepajo</w:t>
      </w:r>
    </w:p>
    <w:p w:rsidR="006364D4" w:rsidRPr="006F49EB" w:rsidRDefault="006364D4" w:rsidP="006364D4"/>
    <w:p w:rsidR="006364D4" w:rsidRPr="006F49EB" w:rsidRDefault="006364D4" w:rsidP="006364D4">
      <w:pPr>
        <w:jc w:val="center"/>
      </w:pPr>
      <w:r w:rsidRPr="006F49EB">
        <w:t>POGODBO ŠT. …………………….</w:t>
      </w:r>
    </w:p>
    <w:p w:rsidR="006364D4" w:rsidRPr="006F49EB" w:rsidRDefault="006364D4" w:rsidP="006364D4">
      <w:pPr>
        <w:jc w:val="center"/>
      </w:pPr>
      <w:r w:rsidRPr="006F49EB">
        <w:t xml:space="preserve">O </w:t>
      </w:r>
      <w:r w:rsidRPr="006F49EB">
        <w:rPr>
          <w:rFonts w:eastAsia="Calibri"/>
          <w:bCs/>
        </w:rPr>
        <w:t xml:space="preserve">VZDRŽEVANJU </w:t>
      </w:r>
      <w:r w:rsidRPr="006F49EB">
        <w:t>OPREME PO POTEKU GARANCIJE</w:t>
      </w:r>
    </w:p>
    <w:p w:rsidR="006364D4" w:rsidRPr="006F49EB" w:rsidRDefault="006364D4" w:rsidP="006364D4"/>
    <w:p w:rsidR="006364D4" w:rsidRPr="006F49EB" w:rsidRDefault="006364D4" w:rsidP="006364D4">
      <w:r w:rsidRPr="006F49EB">
        <w:t>I. UVODNE DOLOČBE</w:t>
      </w:r>
    </w:p>
    <w:p w:rsidR="006364D4" w:rsidRPr="006F49EB" w:rsidRDefault="006364D4" w:rsidP="006364D4">
      <w:pPr>
        <w:pStyle w:val="Odstavekseznama"/>
        <w:numPr>
          <w:ilvl w:val="3"/>
          <w:numId w:val="19"/>
        </w:numPr>
        <w:jc w:val="center"/>
        <w:rPr>
          <w:rFonts w:cs="Arial"/>
          <w:sz w:val="20"/>
          <w:szCs w:val="20"/>
        </w:rPr>
      </w:pPr>
      <w:r w:rsidRPr="006F49EB">
        <w:rPr>
          <w:rFonts w:cs="Arial"/>
          <w:sz w:val="20"/>
          <w:szCs w:val="20"/>
        </w:rPr>
        <w:t>člen</w:t>
      </w:r>
    </w:p>
    <w:p w:rsidR="006364D4" w:rsidRPr="006F49EB" w:rsidRDefault="006364D4" w:rsidP="006364D4"/>
    <w:p w:rsidR="006364D4" w:rsidRPr="006F49EB" w:rsidRDefault="006364D4" w:rsidP="000F586E">
      <w:pPr>
        <w:pStyle w:val="Odstavekseznama"/>
        <w:numPr>
          <w:ilvl w:val="0"/>
          <w:numId w:val="53"/>
        </w:numPr>
        <w:rPr>
          <w:rFonts w:cs="Arial"/>
          <w:sz w:val="20"/>
          <w:szCs w:val="20"/>
        </w:rPr>
      </w:pPr>
      <w:r w:rsidRPr="006F49EB">
        <w:rPr>
          <w:rFonts w:cs="Arial"/>
          <w:sz w:val="20"/>
          <w:szCs w:val="20"/>
        </w:rPr>
        <w:t>Pogodbene stranke uvodoma ugotovijo, da:</w:t>
      </w:r>
    </w:p>
    <w:p w:rsidR="006364D4" w:rsidRPr="006F49EB" w:rsidRDefault="006364D4" w:rsidP="006364D4">
      <w:pPr>
        <w:numPr>
          <w:ilvl w:val="0"/>
          <w:numId w:val="4"/>
        </w:numPr>
      </w:pPr>
      <w:r w:rsidRPr="006F49EB">
        <w:t>sklepajo pogodbo na podlagi oddanega javnega naročila po izvedenem odprtem postopku, z oznako 410-5/2017 in nazivom "</w:t>
      </w:r>
      <w:r w:rsidRPr="006F49EB">
        <w:rPr>
          <w:rFonts w:eastAsia="Calibri"/>
          <w:bCs/>
        </w:rPr>
        <w:t xml:space="preserve"> Nabava in vgradnja sterilizatorjev za centralno sterilizacijo - SB Brežice in vzdrževanje opreme za dobo 3 let po poteku garancijske dobe</w:t>
      </w:r>
      <w:r w:rsidRPr="006F49EB">
        <w:t>",</w:t>
      </w:r>
      <w:r w:rsidRPr="006F49EB">
        <w:rPr>
          <w:bCs/>
        </w:rPr>
        <w:t xml:space="preserve"> </w:t>
      </w:r>
      <w:r w:rsidRPr="006F49EB">
        <w:t xml:space="preserve">objavljenem v Dopolnilu k Uradnemu listu EU, št. objave </w:t>
      </w:r>
      <w:r w:rsidR="001A0808" w:rsidRPr="001A0808">
        <w:rPr>
          <w:b/>
        </w:rPr>
        <w:fldChar w:fldCharType="begin">
          <w:ffData>
            <w:name w:val="Besedilo13"/>
            <w:enabled/>
            <w:calcOnExit w:val="0"/>
            <w:textInput/>
          </w:ffData>
        </w:fldChar>
      </w:r>
      <w:r w:rsidR="001A0808" w:rsidRPr="001A0808">
        <w:rPr>
          <w:b/>
        </w:rPr>
        <w:instrText xml:space="preserve"> FORMTEXT </w:instrText>
      </w:r>
      <w:r w:rsidR="001A0808" w:rsidRPr="001A0808">
        <w:rPr>
          <w:b/>
        </w:rPr>
      </w:r>
      <w:r w:rsidR="001A0808" w:rsidRPr="001A0808">
        <w:rPr>
          <w:b/>
        </w:rPr>
        <w:fldChar w:fldCharType="separate"/>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rPr>
        <w:fldChar w:fldCharType="end"/>
      </w:r>
      <w:r w:rsidRPr="006F49EB">
        <w:t xml:space="preserve"> z dne </w:t>
      </w:r>
      <w:r w:rsidR="001A0808" w:rsidRPr="001A0808">
        <w:rPr>
          <w:b/>
        </w:rPr>
        <w:fldChar w:fldCharType="begin">
          <w:ffData>
            <w:name w:val="Besedilo13"/>
            <w:enabled/>
            <w:calcOnExit w:val="0"/>
            <w:textInput/>
          </w:ffData>
        </w:fldChar>
      </w:r>
      <w:r w:rsidR="001A0808" w:rsidRPr="001A0808">
        <w:rPr>
          <w:b/>
        </w:rPr>
        <w:instrText xml:space="preserve"> FORMTEXT </w:instrText>
      </w:r>
      <w:r w:rsidR="001A0808" w:rsidRPr="001A0808">
        <w:rPr>
          <w:b/>
        </w:rPr>
      </w:r>
      <w:r w:rsidR="001A0808" w:rsidRPr="001A0808">
        <w:rPr>
          <w:b/>
        </w:rPr>
        <w:fldChar w:fldCharType="separate"/>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rPr>
        <w:fldChar w:fldCharType="end"/>
      </w:r>
      <w:r w:rsidRPr="006F49EB">
        <w:t xml:space="preserve">  in na Portalu javnih naročil RS, št. objave </w:t>
      </w:r>
      <w:r w:rsidR="001A0808" w:rsidRPr="001A0808">
        <w:rPr>
          <w:b/>
        </w:rPr>
        <w:fldChar w:fldCharType="begin">
          <w:ffData>
            <w:name w:val="Besedilo13"/>
            <w:enabled/>
            <w:calcOnExit w:val="0"/>
            <w:textInput/>
          </w:ffData>
        </w:fldChar>
      </w:r>
      <w:r w:rsidR="001A0808" w:rsidRPr="001A0808">
        <w:rPr>
          <w:b/>
        </w:rPr>
        <w:instrText xml:space="preserve"> FORMTEXT </w:instrText>
      </w:r>
      <w:r w:rsidR="001A0808" w:rsidRPr="001A0808">
        <w:rPr>
          <w:b/>
        </w:rPr>
      </w:r>
      <w:r w:rsidR="001A0808" w:rsidRPr="001A0808">
        <w:rPr>
          <w:b/>
        </w:rPr>
        <w:fldChar w:fldCharType="separate"/>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rPr>
        <w:fldChar w:fldCharType="end"/>
      </w:r>
      <w:r w:rsidRPr="006F49EB">
        <w:t xml:space="preserve"> z dne </w:t>
      </w:r>
      <w:r w:rsidR="001A0808" w:rsidRPr="001A0808">
        <w:rPr>
          <w:b/>
        </w:rPr>
        <w:fldChar w:fldCharType="begin">
          <w:ffData>
            <w:name w:val="Besedilo13"/>
            <w:enabled/>
            <w:calcOnExit w:val="0"/>
            <w:textInput/>
          </w:ffData>
        </w:fldChar>
      </w:r>
      <w:r w:rsidR="001A0808" w:rsidRPr="001A0808">
        <w:rPr>
          <w:b/>
        </w:rPr>
        <w:instrText xml:space="preserve"> FORMTEXT </w:instrText>
      </w:r>
      <w:r w:rsidR="001A0808" w:rsidRPr="001A0808">
        <w:rPr>
          <w:b/>
        </w:rPr>
      </w:r>
      <w:r w:rsidR="001A0808" w:rsidRPr="001A0808">
        <w:rPr>
          <w:b/>
        </w:rPr>
        <w:fldChar w:fldCharType="separate"/>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rPr>
        <w:fldChar w:fldCharType="end"/>
      </w:r>
      <w:r w:rsidRPr="006F49EB">
        <w:t xml:space="preserve"> (sklep o začetku postopka oddaje javnega naročila št. 4300-24/2016-25 z dne 13.9.2017, odločitev o oddaji javnega naročila</w:t>
      </w:r>
      <w:r w:rsidR="001A0808">
        <w:t>,</w:t>
      </w:r>
      <w:r w:rsidRPr="006F49EB">
        <w:t xml:space="preserve"> št. </w:t>
      </w:r>
      <w:r w:rsidR="001A0808" w:rsidRPr="001A0808">
        <w:rPr>
          <w:b/>
        </w:rPr>
        <w:fldChar w:fldCharType="begin">
          <w:ffData>
            <w:name w:val="Besedilo13"/>
            <w:enabled/>
            <w:calcOnExit w:val="0"/>
            <w:textInput/>
          </w:ffData>
        </w:fldChar>
      </w:r>
      <w:r w:rsidR="001A0808" w:rsidRPr="001A0808">
        <w:rPr>
          <w:b/>
        </w:rPr>
        <w:instrText xml:space="preserve"> FORMTEXT </w:instrText>
      </w:r>
      <w:r w:rsidR="001A0808" w:rsidRPr="001A0808">
        <w:rPr>
          <w:b/>
        </w:rPr>
      </w:r>
      <w:r w:rsidR="001A0808" w:rsidRPr="001A0808">
        <w:rPr>
          <w:b/>
        </w:rPr>
        <w:fldChar w:fldCharType="separate"/>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rPr>
        <w:fldChar w:fldCharType="end"/>
      </w:r>
      <w:r w:rsidRPr="006F49EB">
        <w:t xml:space="preserve">, z dne </w:t>
      </w:r>
      <w:r w:rsidR="001A0808" w:rsidRPr="001A0808">
        <w:rPr>
          <w:b/>
        </w:rPr>
        <w:fldChar w:fldCharType="begin">
          <w:ffData>
            <w:name w:val="Besedilo13"/>
            <w:enabled/>
            <w:calcOnExit w:val="0"/>
            <w:textInput/>
          </w:ffData>
        </w:fldChar>
      </w:r>
      <w:r w:rsidR="001A0808" w:rsidRPr="001A0808">
        <w:rPr>
          <w:b/>
        </w:rPr>
        <w:instrText xml:space="preserve"> FORMTEXT </w:instrText>
      </w:r>
      <w:r w:rsidR="001A0808" w:rsidRPr="001A0808">
        <w:rPr>
          <w:b/>
        </w:rPr>
      </w:r>
      <w:r w:rsidR="001A0808" w:rsidRPr="001A0808">
        <w:rPr>
          <w:b/>
        </w:rPr>
        <w:fldChar w:fldCharType="separate"/>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rPr>
        <w:fldChar w:fldCharType="end"/>
      </w:r>
      <w:r w:rsidRPr="006F49EB">
        <w:t>);</w:t>
      </w:r>
    </w:p>
    <w:p w:rsidR="006364D4" w:rsidRPr="006F49EB" w:rsidRDefault="006364D4" w:rsidP="007F075B">
      <w:pPr>
        <w:numPr>
          <w:ilvl w:val="0"/>
          <w:numId w:val="4"/>
        </w:numPr>
      </w:pPr>
      <w:r w:rsidRPr="006F49EB">
        <w:t>je ta pogodba sklenjena na podlagi ponudbe</w:t>
      </w:r>
      <w:r w:rsidR="001A0808">
        <w:t>, št.</w:t>
      </w:r>
      <w:r w:rsidRPr="006F49EB">
        <w:t xml:space="preserve"> </w:t>
      </w:r>
      <w:r w:rsidR="001A0808" w:rsidRPr="001A0808">
        <w:rPr>
          <w:b/>
        </w:rPr>
        <w:fldChar w:fldCharType="begin">
          <w:ffData>
            <w:name w:val="Besedilo13"/>
            <w:enabled/>
            <w:calcOnExit w:val="0"/>
            <w:textInput/>
          </w:ffData>
        </w:fldChar>
      </w:r>
      <w:r w:rsidR="001A0808" w:rsidRPr="001A0808">
        <w:rPr>
          <w:b/>
        </w:rPr>
        <w:instrText xml:space="preserve"> FORMTEXT </w:instrText>
      </w:r>
      <w:r w:rsidR="001A0808" w:rsidRPr="001A0808">
        <w:rPr>
          <w:b/>
        </w:rPr>
      </w:r>
      <w:r w:rsidR="001A0808" w:rsidRPr="001A0808">
        <w:rPr>
          <w:b/>
        </w:rPr>
        <w:fldChar w:fldCharType="separate"/>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rPr>
        <w:fldChar w:fldCharType="end"/>
      </w:r>
      <w:r w:rsidRPr="006F49EB">
        <w:rPr>
          <w:color w:val="000000"/>
        </w:rPr>
        <w:t xml:space="preserve"> </w:t>
      </w:r>
      <w:r w:rsidRPr="006F49EB">
        <w:t xml:space="preserve">z dne </w:t>
      </w:r>
      <w:r w:rsidR="001A0808" w:rsidRPr="001A0808">
        <w:rPr>
          <w:b/>
        </w:rPr>
        <w:fldChar w:fldCharType="begin">
          <w:ffData>
            <w:name w:val="Besedilo13"/>
            <w:enabled/>
            <w:calcOnExit w:val="0"/>
            <w:textInput/>
          </w:ffData>
        </w:fldChar>
      </w:r>
      <w:r w:rsidR="001A0808" w:rsidRPr="001A0808">
        <w:rPr>
          <w:b/>
        </w:rPr>
        <w:instrText xml:space="preserve"> FORMTEXT </w:instrText>
      </w:r>
      <w:r w:rsidR="001A0808" w:rsidRPr="001A0808">
        <w:rPr>
          <w:b/>
        </w:rPr>
      </w:r>
      <w:r w:rsidR="001A0808" w:rsidRPr="001A0808">
        <w:rPr>
          <w:b/>
        </w:rPr>
        <w:fldChar w:fldCharType="separate"/>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rPr>
        <w:fldChar w:fldCharType="end"/>
      </w:r>
      <w:r w:rsidRPr="006F49EB">
        <w:rPr>
          <w:color w:val="000000"/>
        </w:rPr>
        <w:t xml:space="preserve"> </w:t>
      </w:r>
      <w:r w:rsidRPr="006F49EB">
        <w:t>in razpisne dokumentacije predmetnega razpisa, potrjene s strani izbranega izvajalca</w:t>
      </w:r>
      <w:r w:rsidR="002E113D" w:rsidRPr="006F49EB">
        <w:t>.</w:t>
      </w:r>
    </w:p>
    <w:p w:rsidR="002E113D" w:rsidRPr="006F49EB" w:rsidRDefault="002E113D">
      <w:pPr>
        <w:spacing w:line="240" w:lineRule="auto"/>
        <w:jc w:val="left"/>
      </w:pPr>
    </w:p>
    <w:p w:rsidR="002E113D" w:rsidRPr="006F49EB" w:rsidRDefault="002E113D">
      <w:pPr>
        <w:spacing w:line="240" w:lineRule="auto"/>
        <w:jc w:val="left"/>
      </w:pPr>
    </w:p>
    <w:p w:rsidR="002E113D" w:rsidRPr="006F49EB" w:rsidRDefault="000F586E" w:rsidP="002E113D">
      <w:pPr>
        <w:spacing w:line="240" w:lineRule="exact"/>
        <w:rPr>
          <w:bCs/>
          <w:iCs/>
        </w:rPr>
      </w:pPr>
      <w:r w:rsidRPr="006F49EB">
        <w:t>(2)</w:t>
      </w:r>
      <w:r w:rsidRPr="006F49EB">
        <w:rPr>
          <w:bCs/>
          <w:iCs/>
        </w:rPr>
        <w:t xml:space="preserve"> </w:t>
      </w:r>
      <w:r w:rsidR="002E113D" w:rsidRPr="006F49EB">
        <w:rPr>
          <w:bCs/>
          <w:iCs/>
        </w:rPr>
        <w:t>Dokumentacija v zvezi z oddajo javnega naročila, št.</w:t>
      </w:r>
      <w:r w:rsidR="002E113D" w:rsidRPr="006F49EB">
        <w:t xml:space="preserve"> 410-5/2017</w:t>
      </w:r>
      <w:r w:rsidR="002E113D" w:rsidRPr="006F49EB">
        <w:rPr>
          <w:bCs/>
          <w:iCs/>
        </w:rPr>
        <w:t xml:space="preserve">, ter ponudba izvajalca, št. </w:t>
      </w:r>
      <w:r w:rsidR="001A0808" w:rsidRPr="001A0808">
        <w:rPr>
          <w:b/>
        </w:rPr>
        <w:fldChar w:fldCharType="begin">
          <w:ffData>
            <w:name w:val="Besedilo13"/>
            <w:enabled/>
            <w:calcOnExit w:val="0"/>
            <w:textInput/>
          </w:ffData>
        </w:fldChar>
      </w:r>
      <w:r w:rsidR="001A0808" w:rsidRPr="001A0808">
        <w:rPr>
          <w:b/>
        </w:rPr>
        <w:instrText xml:space="preserve"> FORMTEXT </w:instrText>
      </w:r>
      <w:r w:rsidR="001A0808" w:rsidRPr="001A0808">
        <w:rPr>
          <w:b/>
        </w:rPr>
      </w:r>
      <w:r w:rsidR="001A0808" w:rsidRPr="001A0808">
        <w:rPr>
          <w:b/>
        </w:rPr>
        <w:fldChar w:fldCharType="separate"/>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rPr>
        <w:fldChar w:fldCharType="end"/>
      </w:r>
      <w:r w:rsidR="002E113D" w:rsidRPr="006F49EB">
        <w:rPr>
          <w:bCs/>
          <w:iCs/>
        </w:rPr>
        <w:t xml:space="preserve"> z dne </w:t>
      </w:r>
      <w:r w:rsidR="001A0808" w:rsidRPr="001A0808">
        <w:rPr>
          <w:b/>
        </w:rPr>
        <w:fldChar w:fldCharType="begin">
          <w:ffData>
            <w:name w:val="Besedilo13"/>
            <w:enabled/>
            <w:calcOnExit w:val="0"/>
            <w:textInput/>
          </w:ffData>
        </w:fldChar>
      </w:r>
      <w:r w:rsidR="001A0808" w:rsidRPr="001A0808">
        <w:rPr>
          <w:b/>
        </w:rPr>
        <w:instrText xml:space="preserve"> FORMTEXT </w:instrText>
      </w:r>
      <w:r w:rsidR="001A0808" w:rsidRPr="001A0808">
        <w:rPr>
          <w:b/>
        </w:rPr>
      </w:r>
      <w:r w:rsidR="001A0808" w:rsidRPr="001A0808">
        <w:rPr>
          <w:b/>
        </w:rPr>
        <w:fldChar w:fldCharType="separate"/>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rPr>
        <w:fldChar w:fldCharType="end"/>
      </w:r>
      <w:r w:rsidR="002E113D" w:rsidRPr="006F49EB">
        <w:rPr>
          <w:bCs/>
          <w:iCs/>
        </w:rPr>
        <w:t xml:space="preserve"> (v nadaljevanju: Ponudba) sta sestavni del te pogodbe.</w:t>
      </w:r>
    </w:p>
    <w:p w:rsidR="002E113D" w:rsidRPr="006F49EB" w:rsidRDefault="002E113D" w:rsidP="002E113D"/>
    <w:p w:rsidR="002E113D" w:rsidRPr="006F49EB" w:rsidRDefault="002E113D" w:rsidP="002E113D">
      <w:pPr>
        <w:pStyle w:val="Odstavekseznama"/>
        <w:numPr>
          <w:ilvl w:val="3"/>
          <w:numId w:val="19"/>
        </w:numPr>
        <w:jc w:val="center"/>
        <w:rPr>
          <w:rFonts w:cs="Arial"/>
          <w:bCs/>
          <w:sz w:val="20"/>
          <w:szCs w:val="20"/>
        </w:rPr>
      </w:pPr>
      <w:r w:rsidRPr="006F49EB">
        <w:rPr>
          <w:rFonts w:cs="Arial"/>
          <w:bCs/>
          <w:sz w:val="20"/>
          <w:szCs w:val="20"/>
        </w:rPr>
        <w:t>člen</w:t>
      </w:r>
    </w:p>
    <w:p w:rsidR="002E113D" w:rsidRPr="006F49EB" w:rsidRDefault="002E113D" w:rsidP="002E113D">
      <w:pPr>
        <w:ind w:left="720"/>
        <w:rPr>
          <w:bCs/>
        </w:rPr>
      </w:pPr>
    </w:p>
    <w:p w:rsidR="002E113D" w:rsidRPr="006F49EB" w:rsidRDefault="002E113D" w:rsidP="002E113D">
      <w:pPr>
        <w:pStyle w:val="Telobesedila31"/>
        <w:rPr>
          <w:rFonts w:ascii="Arial" w:hAnsi="Arial" w:cs="Arial"/>
          <w:sz w:val="20"/>
        </w:rPr>
      </w:pPr>
      <w:r w:rsidRPr="006F49EB">
        <w:rPr>
          <w:rFonts w:ascii="Arial" w:hAnsi="Arial" w:cs="Arial"/>
          <w:sz w:val="20"/>
        </w:rPr>
        <w:t>S to pogodbo se pogodbene stranke dogovorijo o splošnih in posebnih pogojih vzdrževalne in servisne pogodbe.</w:t>
      </w:r>
    </w:p>
    <w:p w:rsidR="002E113D" w:rsidRPr="006F49EB" w:rsidRDefault="002E113D" w:rsidP="002E113D">
      <w:pPr>
        <w:jc w:val="center"/>
        <w:rPr>
          <w:bCs/>
        </w:rPr>
      </w:pPr>
    </w:p>
    <w:p w:rsidR="002E113D" w:rsidRPr="006F49EB" w:rsidRDefault="002E113D" w:rsidP="002E113D">
      <w:pPr>
        <w:pStyle w:val="Odstavekseznama"/>
        <w:numPr>
          <w:ilvl w:val="3"/>
          <w:numId w:val="19"/>
        </w:numPr>
        <w:jc w:val="center"/>
        <w:rPr>
          <w:rFonts w:cs="Arial"/>
          <w:bCs/>
          <w:sz w:val="20"/>
          <w:szCs w:val="20"/>
        </w:rPr>
      </w:pPr>
      <w:r w:rsidRPr="006F49EB">
        <w:rPr>
          <w:rFonts w:cs="Arial"/>
          <w:bCs/>
          <w:sz w:val="20"/>
          <w:szCs w:val="20"/>
        </w:rPr>
        <w:t>člen</w:t>
      </w:r>
    </w:p>
    <w:p w:rsidR="002E113D" w:rsidRPr="006F49EB" w:rsidRDefault="002E113D" w:rsidP="002E113D">
      <w:pPr>
        <w:ind w:left="720"/>
        <w:rPr>
          <w:bCs/>
        </w:rPr>
      </w:pPr>
    </w:p>
    <w:p w:rsidR="002E113D" w:rsidRPr="006F49EB" w:rsidRDefault="002E113D" w:rsidP="002E113D">
      <w:pPr>
        <w:pStyle w:val="Telobesedila31"/>
        <w:rPr>
          <w:rFonts w:ascii="Arial" w:hAnsi="Arial" w:cs="Arial"/>
          <w:sz w:val="20"/>
        </w:rPr>
      </w:pPr>
      <w:r w:rsidRPr="006F49EB">
        <w:rPr>
          <w:rFonts w:ascii="Arial" w:hAnsi="Arial" w:cs="Arial"/>
          <w:iCs/>
          <w:sz w:val="20"/>
        </w:rPr>
        <w:t xml:space="preserve">Pogodba je sklenjena na podlagi ponudbe izvajalca, št. </w:t>
      </w:r>
      <w:r w:rsidR="001A0808" w:rsidRPr="001A0808">
        <w:rPr>
          <w:b/>
        </w:rPr>
        <w:fldChar w:fldCharType="begin">
          <w:ffData>
            <w:name w:val="Besedilo13"/>
            <w:enabled/>
            <w:calcOnExit w:val="0"/>
            <w:textInput/>
          </w:ffData>
        </w:fldChar>
      </w:r>
      <w:r w:rsidR="001A0808" w:rsidRPr="001A0808">
        <w:rPr>
          <w:b/>
        </w:rPr>
        <w:instrText xml:space="preserve"> FORMTEXT </w:instrText>
      </w:r>
      <w:r w:rsidR="001A0808" w:rsidRPr="001A0808">
        <w:rPr>
          <w:b/>
        </w:rPr>
      </w:r>
      <w:r w:rsidR="001A0808" w:rsidRPr="001A0808">
        <w:rPr>
          <w:b/>
        </w:rPr>
        <w:fldChar w:fldCharType="separate"/>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rPr>
        <w:fldChar w:fldCharType="end"/>
      </w:r>
      <w:r w:rsidRPr="006F49EB">
        <w:rPr>
          <w:rFonts w:ascii="Arial" w:hAnsi="Arial" w:cs="Arial"/>
          <w:iCs/>
          <w:sz w:val="20"/>
        </w:rPr>
        <w:t xml:space="preserve"> z dne </w:t>
      </w:r>
      <w:r w:rsidR="001A0808" w:rsidRPr="001A0808">
        <w:rPr>
          <w:b/>
        </w:rPr>
        <w:fldChar w:fldCharType="begin">
          <w:ffData>
            <w:name w:val="Besedilo13"/>
            <w:enabled/>
            <w:calcOnExit w:val="0"/>
            <w:textInput/>
          </w:ffData>
        </w:fldChar>
      </w:r>
      <w:r w:rsidR="001A0808" w:rsidRPr="001A0808">
        <w:rPr>
          <w:b/>
        </w:rPr>
        <w:instrText xml:space="preserve"> FORMTEXT </w:instrText>
      </w:r>
      <w:r w:rsidR="001A0808" w:rsidRPr="001A0808">
        <w:rPr>
          <w:b/>
        </w:rPr>
      </w:r>
      <w:r w:rsidR="001A0808" w:rsidRPr="001A0808">
        <w:rPr>
          <w:b/>
        </w:rPr>
        <w:fldChar w:fldCharType="separate"/>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noProof/>
        </w:rPr>
        <w:t> </w:t>
      </w:r>
      <w:r w:rsidR="001A0808" w:rsidRPr="001A0808">
        <w:rPr>
          <w:b/>
        </w:rPr>
        <w:fldChar w:fldCharType="end"/>
      </w:r>
      <w:r w:rsidRPr="006F49EB">
        <w:rPr>
          <w:rFonts w:ascii="Arial" w:hAnsi="Arial" w:cs="Arial"/>
          <w:iCs/>
          <w:sz w:val="20"/>
        </w:rPr>
        <w:t xml:space="preserve"> in razpisne dokumentacije predmetnega razpisa, potrjene s strani izvajalca/dobavitelja.</w:t>
      </w:r>
    </w:p>
    <w:p w:rsidR="002E113D" w:rsidRPr="006F49EB" w:rsidRDefault="002E113D" w:rsidP="002E113D">
      <w:pPr>
        <w:pStyle w:val="Odstavekseznama"/>
        <w:numPr>
          <w:ilvl w:val="3"/>
          <w:numId w:val="19"/>
        </w:numPr>
        <w:jc w:val="center"/>
        <w:rPr>
          <w:rFonts w:cs="Arial"/>
          <w:bCs/>
          <w:sz w:val="20"/>
          <w:szCs w:val="20"/>
        </w:rPr>
      </w:pPr>
      <w:r w:rsidRPr="006F49EB">
        <w:rPr>
          <w:rFonts w:cs="Arial"/>
          <w:bCs/>
          <w:sz w:val="20"/>
          <w:szCs w:val="20"/>
        </w:rPr>
        <w:t>člen</w:t>
      </w:r>
    </w:p>
    <w:p w:rsidR="002E113D" w:rsidRPr="006F49EB" w:rsidRDefault="002E113D" w:rsidP="002E113D">
      <w:pPr>
        <w:ind w:left="720"/>
        <w:rPr>
          <w:bCs/>
        </w:rPr>
      </w:pPr>
    </w:p>
    <w:p w:rsidR="002E113D" w:rsidRPr="006F49EB" w:rsidRDefault="002E113D" w:rsidP="002E113D">
      <w:pPr>
        <w:pStyle w:val="Telobesedila31"/>
        <w:rPr>
          <w:rFonts w:ascii="Arial" w:hAnsi="Arial" w:cs="Arial"/>
          <w:sz w:val="20"/>
        </w:rPr>
      </w:pPr>
      <w:r w:rsidRPr="006F49EB">
        <w:rPr>
          <w:rFonts w:ascii="Arial" w:hAnsi="Arial" w:cs="Arial"/>
          <w:sz w:val="20"/>
        </w:rPr>
        <w:t xml:space="preserve">(1) Izvajalec bo v skladu s to pogodbo naročniku opravljal storitve </w:t>
      </w:r>
      <w:r w:rsidR="000F586E" w:rsidRPr="006F49EB">
        <w:rPr>
          <w:rFonts w:ascii="Arial" w:hAnsi="Arial" w:cs="Arial"/>
          <w:sz w:val="20"/>
        </w:rPr>
        <w:t xml:space="preserve">preventivnega in korektivnega </w:t>
      </w:r>
      <w:r w:rsidRPr="006F49EB">
        <w:rPr>
          <w:rFonts w:ascii="Arial" w:hAnsi="Arial" w:cs="Arial"/>
          <w:sz w:val="20"/>
        </w:rPr>
        <w:t xml:space="preserve">servisiranja in vzdrževanja – </w:t>
      </w:r>
      <w:r w:rsidR="003A68F9" w:rsidRPr="006F49EB">
        <w:rPr>
          <w:rFonts w:ascii="Arial" w:hAnsi="Arial" w:cs="Arial"/>
          <w:sz w:val="20"/>
        </w:rPr>
        <w:t>sterilizatorjev v centralni ste</w:t>
      </w:r>
      <w:r w:rsidR="000F586E" w:rsidRPr="006F49EB">
        <w:rPr>
          <w:rFonts w:ascii="Arial" w:hAnsi="Arial" w:cs="Arial"/>
          <w:sz w:val="20"/>
        </w:rPr>
        <w:t>r</w:t>
      </w:r>
      <w:r w:rsidR="003A68F9" w:rsidRPr="006F49EB">
        <w:rPr>
          <w:rFonts w:ascii="Arial" w:hAnsi="Arial" w:cs="Arial"/>
          <w:sz w:val="20"/>
        </w:rPr>
        <w:t>ilizaciji</w:t>
      </w:r>
      <w:r w:rsidRPr="006F49EB">
        <w:rPr>
          <w:rFonts w:ascii="Arial" w:hAnsi="Arial" w:cs="Arial"/>
          <w:sz w:val="20"/>
        </w:rPr>
        <w:t xml:space="preserve"> v Splošni bolnišnici Brežice za obdobje </w:t>
      </w:r>
      <w:r w:rsidR="003A68F9" w:rsidRPr="006F49EB">
        <w:rPr>
          <w:rFonts w:ascii="Arial" w:hAnsi="Arial" w:cs="Arial"/>
          <w:sz w:val="20"/>
        </w:rPr>
        <w:t>3</w:t>
      </w:r>
      <w:r w:rsidRPr="006F49EB">
        <w:rPr>
          <w:rFonts w:ascii="Arial" w:hAnsi="Arial" w:cs="Arial"/>
          <w:sz w:val="20"/>
        </w:rPr>
        <w:t xml:space="preserve"> let od izteka </w:t>
      </w:r>
      <w:r w:rsidR="003A68F9" w:rsidRPr="006F49EB">
        <w:rPr>
          <w:rFonts w:ascii="Arial" w:hAnsi="Arial" w:cs="Arial"/>
          <w:sz w:val="20"/>
        </w:rPr>
        <w:t>garancijske dobe v skladu</w:t>
      </w:r>
      <w:r w:rsidR="000F586E" w:rsidRPr="006F49EB">
        <w:rPr>
          <w:rFonts w:ascii="Arial" w:hAnsi="Arial" w:cs="Arial"/>
          <w:sz w:val="20"/>
        </w:rPr>
        <w:t xml:space="preserve"> z zahtevami razpisne dokumentacije in </w:t>
      </w:r>
      <w:r w:rsidR="003A68F9" w:rsidRPr="006F49EB">
        <w:rPr>
          <w:rFonts w:ascii="Arial" w:hAnsi="Arial" w:cs="Arial"/>
          <w:sz w:val="20"/>
        </w:rPr>
        <w:t>s ponudbo</w:t>
      </w:r>
      <w:r w:rsidRPr="006F49EB">
        <w:rPr>
          <w:rFonts w:ascii="Arial" w:hAnsi="Arial" w:cs="Arial"/>
          <w:sz w:val="20"/>
        </w:rPr>
        <w:t xml:space="preserve">, št.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r w:rsidR="003A68F9" w:rsidRPr="006F49EB">
        <w:rPr>
          <w:rFonts w:ascii="Arial" w:hAnsi="Arial" w:cs="Arial"/>
          <w:sz w:val="20"/>
        </w:rPr>
        <w:t xml:space="preserve"> z dne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r w:rsidRPr="006F49EB">
        <w:rPr>
          <w:rFonts w:ascii="Arial" w:hAnsi="Arial" w:cs="Arial"/>
          <w:sz w:val="20"/>
        </w:rPr>
        <w:t xml:space="preserve"> v skupni vrednosti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r w:rsidRPr="006F49EB">
        <w:rPr>
          <w:rFonts w:ascii="Arial" w:hAnsi="Arial" w:cs="Arial"/>
          <w:sz w:val="20"/>
        </w:rPr>
        <w:t xml:space="preserve"> EUR z DDV.</w:t>
      </w:r>
    </w:p>
    <w:p w:rsidR="002E113D" w:rsidRPr="006F49EB" w:rsidRDefault="002E113D" w:rsidP="002E113D">
      <w:pPr>
        <w:pStyle w:val="Telobesedila31"/>
        <w:ind w:left="360"/>
        <w:rPr>
          <w:rFonts w:ascii="Arial" w:hAnsi="Arial" w:cs="Arial"/>
          <w:sz w:val="20"/>
        </w:rPr>
      </w:pPr>
    </w:p>
    <w:p w:rsidR="002E113D" w:rsidRPr="006F49EB" w:rsidRDefault="002E113D" w:rsidP="002E113D">
      <w:pPr>
        <w:pStyle w:val="Telobesedila31"/>
        <w:rPr>
          <w:rFonts w:ascii="Arial" w:hAnsi="Arial" w:cs="Arial"/>
          <w:sz w:val="20"/>
        </w:rPr>
      </w:pPr>
      <w:r w:rsidRPr="006F49EB">
        <w:rPr>
          <w:rFonts w:ascii="Arial" w:hAnsi="Arial" w:cs="Arial"/>
          <w:sz w:val="20"/>
        </w:rPr>
        <w:t>(</w:t>
      </w:r>
      <w:r w:rsidR="000F586E" w:rsidRPr="006F49EB">
        <w:rPr>
          <w:rFonts w:ascii="Arial" w:hAnsi="Arial" w:cs="Arial"/>
          <w:sz w:val="20"/>
        </w:rPr>
        <w:t>2</w:t>
      </w:r>
      <w:r w:rsidRPr="006F49EB">
        <w:rPr>
          <w:rFonts w:ascii="Arial" w:hAnsi="Arial" w:cs="Arial"/>
          <w:sz w:val="20"/>
        </w:rPr>
        <w:t>) Ponudbeni predračun je sestavni del te pogodbe in velja do konca realizacije pogodbe.</w:t>
      </w:r>
    </w:p>
    <w:p w:rsidR="002E113D" w:rsidRPr="006F49EB" w:rsidRDefault="002E113D" w:rsidP="002E113D"/>
    <w:p w:rsidR="002E113D" w:rsidRPr="006F49EB" w:rsidRDefault="002E113D" w:rsidP="002E113D">
      <w:pPr>
        <w:pStyle w:val="Odstavekseznama"/>
        <w:numPr>
          <w:ilvl w:val="3"/>
          <w:numId w:val="19"/>
        </w:numPr>
        <w:jc w:val="center"/>
        <w:rPr>
          <w:rFonts w:cs="Arial"/>
          <w:bCs/>
          <w:sz w:val="20"/>
          <w:szCs w:val="20"/>
        </w:rPr>
      </w:pPr>
      <w:r w:rsidRPr="006F49EB">
        <w:rPr>
          <w:rFonts w:cs="Arial"/>
          <w:bCs/>
          <w:sz w:val="20"/>
          <w:szCs w:val="20"/>
        </w:rPr>
        <w:t>člen</w:t>
      </w:r>
    </w:p>
    <w:p w:rsidR="002E113D" w:rsidRPr="006F49EB" w:rsidRDefault="002E113D" w:rsidP="002E113D"/>
    <w:p w:rsidR="002E113D" w:rsidRPr="006F49EB" w:rsidRDefault="002E113D" w:rsidP="002E113D">
      <w:r w:rsidRPr="006F49EB">
        <w:t xml:space="preserve">(1) Namen </w:t>
      </w:r>
      <w:r w:rsidR="000F586E" w:rsidRPr="006F49EB">
        <w:t xml:space="preserve">preventivnega in korektivnega </w:t>
      </w:r>
      <w:r w:rsidRPr="006F49EB">
        <w:t xml:space="preserve">vzdrževanja in servisiranja je zagotovitev normalnega delovanja aparata kot je opredeljeno v tehnični dokumentaciji in navodilih proizvajalca za obratovanje in vzdrževanje. </w:t>
      </w:r>
    </w:p>
    <w:p w:rsidR="002E113D" w:rsidRPr="006F49EB" w:rsidRDefault="002E113D" w:rsidP="002E113D"/>
    <w:p w:rsidR="002E113D" w:rsidRPr="006F49EB" w:rsidRDefault="002E113D" w:rsidP="002E113D">
      <w:r w:rsidRPr="006F49EB">
        <w:t>(2) V času vzdrževanja serviser preveri delovanje aparata, zamenja dele po priporočilu proizvajalca. Po končanem servisiranju serviser izda potrdilo o brezhibnem in varnem delovanju aparata.</w:t>
      </w:r>
    </w:p>
    <w:p w:rsidR="002E113D" w:rsidRPr="006F49EB" w:rsidRDefault="002E113D" w:rsidP="002E113D"/>
    <w:p w:rsidR="002E113D" w:rsidRPr="006F49EB" w:rsidRDefault="002E113D" w:rsidP="002E113D">
      <w:r w:rsidRPr="006F49EB">
        <w:t xml:space="preserve">(3) Trajanje in obseg vzdrževanja in servisiranja se izvajata po navodilih proizvajalca za aparat. </w:t>
      </w:r>
    </w:p>
    <w:p w:rsidR="002E113D" w:rsidRPr="006F49EB" w:rsidRDefault="002E113D" w:rsidP="002E113D">
      <w:pPr>
        <w:pStyle w:val="Telobesedila31"/>
        <w:rPr>
          <w:rFonts w:ascii="Arial" w:hAnsi="Arial" w:cs="Arial"/>
          <w:sz w:val="20"/>
        </w:rPr>
      </w:pPr>
    </w:p>
    <w:p w:rsidR="002E113D" w:rsidRPr="006F49EB" w:rsidRDefault="002E113D" w:rsidP="002E113D">
      <w:pPr>
        <w:pStyle w:val="Odstavekseznama"/>
        <w:numPr>
          <w:ilvl w:val="3"/>
          <w:numId w:val="19"/>
        </w:numPr>
        <w:jc w:val="center"/>
        <w:rPr>
          <w:rFonts w:cs="Arial"/>
          <w:bCs/>
          <w:sz w:val="20"/>
          <w:szCs w:val="20"/>
        </w:rPr>
      </w:pPr>
      <w:r w:rsidRPr="006F49EB">
        <w:rPr>
          <w:rFonts w:cs="Arial"/>
          <w:bCs/>
          <w:sz w:val="20"/>
          <w:szCs w:val="20"/>
        </w:rPr>
        <w:t>člen</w:t>
      </w:r>
    </w:p>
    <w:p w:rsidR="002E113D" w:rsidRPr="006F49EB" w:rsidRDefault="002E113D" w:rsidP="002E113D">
      <w:pPr>
        <w:rPr>
          <w:bCs/>
        </w:rPr>
      </w:pPr>
    </w:p>
    <w:p w:rsidR="002E113D" w:rsidRPr="006F49EB" w:rsidRDefault="002E113D" w:rsidP="002E113D">
      <w:r w:rsidRPr="006F49EB">
        <w:t xml:space="preserve">(1) Izvajalec zagotavlja kvaliteto rezervnih delov, potrošnega materiala in storitev, ki ustrezajo obstoječim standardom, ki veljajo v Republiki Sloveniji in pravilom stroke. </w:t>
      </w:r>
    </w:p>
    <w:p w:rsidR="002E113D" w:rsidRPr="006F49EB" w:rsidRDefault="002E113D" w:rsidP="002E113D"/>
    <w:p w:rsidR="002E113D" w:rsidRPr="006F49EB" w:rsidRDefault="002E113D" w:rsidP="002E113D">
      <w:r w:rsidRPr="006F49EB">
        <w:t xml:space="preserve">(2) Storitve vzdrževanja se nanašajo tako na aparat (hardware) kot na software (programsko opremo). </w:t>
      </w:r>
    </w:p>
    <w:p w:rsidR="002E113D" w:rsidRPr="006F49EB" w:rsidRDefault="002E113D" w:rsidP="002E113D"/>
    <w:p w:rsidR="002E113D" w:rsidRPr="006F49EB" w:rsidRDefault="002E113D" w:rsidP="002E113D">
      <w:r w:rsidRPr="006F49EB">
        <w:t>(3) Pri popravilu bodo uporabljeni originalni (novi) ali s strani proizvajalca priporočeni deli, opredeljen bo tudi rok garancije za zamenjane dele (v zapisniku iz 7. člena te pogodbe).</w:t>
      </w:r>
    </w:p>
    <w:p w:rsidR="002E113D" w:rsidRPr="006F49EB" w:rsidRDefault="002E113D" w:rsidP="002E113D"/>
    <w:p w:rsidR="002E113D" w:rsidRPr="006F49EB" w:rsidRDefault="003F69E7" w:rsidP="002E113D">
      <w:pPr>
        <w:pStyle w:val="Odstavekseznama"/>
        <w:numPr>
          <w:ilvl w:val="3"/>
          <w:numId w:val="19"/>
        </w:numPr>
        <w:jc w:val="center"/>
        <w:rPr>
          <w:rFonts w:cs="Arial"/>
          <w:bCs/>
          <w:sz w:val="20"/>
          <w:szCs w:val="20"/>
        </w:rPr>
      </w:pPr>
      <w:r w:rsidRPr="006F49EB">
        <w:rPr>
          <w:rFonts w:cs="Arial"/>
          <w:bCs/>
          <w:sz w:val="20"/>
          <w:szCs w:val="20"/>
        </w:rPr>
        <w:t>č</w:t>
      </w:r>
      <w:r w:rsidR="002E113D" w:rsidRPr="006F49EB">
        <w:rPr>
          <w:rFonts w:cs="Arial"/>
          <w:bCs/>
          <w:sz w:val="20"/>
          <w:szCs w:val="20"/>
        </w:rPr>
        <w:t>len</w:t>
      </w:r>
    </w:p>
    <w:p w:rsidR="003F69E7" w:rsidRPr="006F49EB" w:rsidRDefault="003F69E7" w:rsidP="003F69E7">
      <w:pPr>
        <w:rPr>
          <w:bCs/>
        </w:rPr>
      </w:pPr>
    </w:p>
    <w:p w:rsidR="003F69E7" w:rsidRPr="006F49EB" w:rsidRDefault="003F69E7" w:rsidP="003F69E7">
      <w:r w:rsidRPr="006F49EB">
        <w:t>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Odzivni čas serviserja je 24 ur od pisne prijave napake s strani uporabnika do prihoda serviserja na lokacijo za popravilo opreme pri uporabniku. Rok za odpravo napake je 72 ur od prihoda serviserja na lokacijo za popravilo opreme pri uporabniku.</w:t>
      </w:r>
    </w:p>
    <w:p w:rsidR="003F69E7" w:rsidRPr="006F49EB" w:rsidRDefault="003F69E7" w:rsidP="003F69E7"/>
    <w:p w:rsidR="003F69E7" w:rsidRPr="006F49EB" w:rsidRDefault="003F69E7" w:rsidP="003F69E7">
      <w:r w:rsidRPr="006F49EB">
        <w:t xml:space="preserve">Izvajalec mora upoštevati maksimalni odzivni čas od prijave okvare do rešitve problema in možnost začasne nadomestitve opreme v času popravila, v primeru, da bi okvara onemogočala normalno opravljanje dejavnosti uporabnika.  </w:t>
      </w:r>
    </w:p>
    <w:p w:rsidR="003F69E7" w:rsidRPr="006F49EB" w:rsidRDefault="003F69E7" w:rsidP="003F69E7"/>
    <w:p w:rsidR="003F69E7" w:rsidRPr="006F49EB" w:rsidRDefault="003F69E7" w:rsidP="003F69E7">
      <w:r w:rsidRPr="006F49EB">
        <w:t>Servisiranje se opravlja praviloma pri uporabniku.</w:t>
      </w:r>
    </w:p>
    <w:p w:rsidR="003F69E7" w:rsidRPr="006F49EB" w:rsidRDefault="003F69E7" w:rsidP="003F69E7"/>
    <w:p w:rsidR="003F69E7" w:rsidRPr="006F49EB" w:rsidRDefault="003F69E7" w:rsidP="003F69E7">
      <w:r w:rsidRPr="006F49EB">
        <w:t>Če izvajalec, potem ko je dobil takšno obvestilo, v dogovorjenem roku ne bo odpravil napak na opremi, lahko uporabnik sam izvrši vse aktivnosti, ki so potrebne za odpravo napak. Vse rizike in stroške, ki bi izhajali iz takšnega ukrepanja uporabnika, bo nosil izvajalec.</w:t>
      </w:r>
    </w:p>
    <w:p w:rsidR="003F69E7" w:rsidRPr="006F49EB" w:rsidRDefault="003F69E7" w:rsidP="003F69E7"/>
    <w:p w:rsidR="003F69E7" w:rsidRPr="006F49EB" w:rsidRDefault="003F69E7" w:rsidP="003F69E7">
      <w:r w:rsidRPr="006F49EB">
        <w:t>Izvajalec jamči za kakovost opravljenih storitev šest (6) mesecev od dneva popravila. Za zamenjane rezervne dele začne teči garancijski rok od dneva popravila.</w:t>
      </w:r>
    </w:p>
    <w:p w:rsidR="003F69E7" w:rsidRPr="006F49EB" w:rsidRDefault="003F69E7" w:rsidP="003F69E7"/>
    <w:p w:rsidR="003F69E7" w:rsidRPr="006F49EB" w:rsidRDefault="003F69E7" w:rsidP="003F69E7">
      <w:r w:rsidRPr="006F49EB">
        <w:t>Izvajalec se zavezuje zagotavljati nadomestne dele še najmanj sedem 7 let po izteku garancijskega roka.</w:t>
      </w:r>
    </w:p>
    <w:p w:rsidR="003F69E7" w:rsidRPr="006F49EB" w:rsidRDefault="003F69E7" w:rsidP="003F69E7">
      <w:pPr>
        <w:pStyle w:val="Odstavekseznama"/>
        <w:ind w:left="1620"/>
        <w:rPr>
          <w:rFonts w:cs="Arial"/>
          <w:bCs/>
          <w:sz w:val="20"/>
          <w:szCs w:val="20"/>
        </w:rPr>
      </w:pPr>
    </w:p>
    <w:p w:rsidR="003F69E7" w:rsidRPr="006F49EB" w:rsidRDefault="003F69E7" w:rsidP="002E113D">
      <w:pPr>
        <w:pStyle w:val="Odstavekseznama"/>
        <w:numPr>
          <w:ilvl w:val="3"/>
          <w:numId w:val="19"/>
        </w:numPr>
        <w:jc w:val="center"/>
        <w:rPr>
          <w:rFonts w:cs="Arial"/>
          <w:bCs/>
          <w:sz w:val="20"/>
          <w:szCs w:val="20"/>
        </w:rPr>
      </w:pPr>
      <w:r w:rsidRPr="006F49EB">
        <w:rPr>
          <w:rFonts w:cs="Arial"/>
          <w:bCs/>
          <w:sz w:val="20"/>
          <w:szCs w:val="20"/>
        </w:rPr>
        <w:t>člen</w:t>
      </w:r>
    </w:p>
    <w:p w:rsidR="002E113D" w:rsidRPr="006F49EB" w:rsidRDefault="002E113D" w:rsidP="002E113D">
      <w:pPr>
        <w:ind w:left="720"/>
        <w:rPr>
          <w:bCs/>
        </w:rPr>
      </w:pPr>
    </w:p>
    <w:p w:rsidR="002E113D" w:rsidRPr="006F49EB" w:rsidRDefault="002E113D" w:rsidP="002E113D">
      <w:r w:rsidRPr="006F49EB">
        <w:t>(</w:t>
      </w:r>
      <w:r w:rsidR="00034BF0" w:rsidRPr="006F49EB">
        <w:t>1</w:t>
      </w:r>
      <w:r w:rsidRPr="006F49EB">
        <w:t>) Po končanem vzdrževanju in servisiranju se sestavi zapisnik oz. delovni nalog, ki vsebuje natančnem opis opravljenih storitev in zamenjanih delov:</w:t>
      </w:r>
    </w:p>
    <w:p w:rsidR="002E113D" w:rsidRPr="006F49EB" w:rsidRDefault="002E113D" w:rsidP="002E113D">
      <w:pPr>
        <w:numPr>
          <w:ilvl w:val="0"/>
          <w:numId w:val="52"/>
        </w:numPr>
        <w:spacing w:line="240" w:lineRule="auto"/>
      </w:pPr>
      <w:r w:rsidRPr="006F49EB">
        <w:t xml:space="preserve">število opravljenih ur v servisnem času, </w:t>
      </w:r>
    </w:p>
    <w:p w:rsidR="002E113D" w:rsidRPr="006F49EB" w:rsidRDefault="002E113D" w:rsidP="002E113D">
      <w:pPr>
        <w:numPr>
          <w:ilvl w:val="0"/>
          <w:numId w:val="52"/>
        </w:numPr>
        <w:spacing w:line="240" w:lineRule="auto"/>
      </w:pPr>
      <w:r w:rsidRPr="006F49EB">
        <w:t>količino in vrsto vgrajenega materiala oz. rezervnih delov,</w:t>
      </w:r>
    </w:p>
    <w:p w:rsidR="002E113D" w:rsidRPr="006F49EB" w:rsidRDefault="002E113D" w:rsidP="002E113D">
      <w:pPr>
        <w:numPr>
          <w:ilvl w:val="0"/>
          <w:numId w:val="52"/>
        </w:numPr>
        <w:spacing w:line="240" w:lineRule="auto"/>
      </w:pPr>
      <w:r w:rsidRPr="006F49EB">
        <w:t>izjavo, da je aparat brezhiben in varen za uporabo oz. v primeru, da napaka ni odpravljena, opis vzroka napake ter predviden čas odprave napake.</w:t>
      </w:r>
    </w:p>
    <w:p w:rsidR="002E113D" w:rsidRPr="006F49EB" w:rsidRDefault="002E113D" w:rsidP="002E113D">
      <w:r w:rsidRPr="006F49EB">
        <w:t xml:space="preserve">Zapisnik podpišeta pooblaščena predstavnika </w:t>
      </w:r>
      <w:r w:rsidR="00034BF0" w:rsidRPr="006F49EB">
        <w:t>uporabnika</w:t>
      </w:r>
      <w:r w:rsidRPr="006F49EB">
        <w:t xml:space="preserve"> in izvajalca.</w:t>
      </w:r>
    </w:p>
    <w:p w:rsidR="002E113D" w:rsidRPr="006F49EB" w:rsidRDefault="002E113D" w:rsidP="002E113D">
      <w:pPr>
        <w:rPr>
          <w:bCs/>
          <w:color w:val="FF0000"/>
        </w:rPr>
      </w:pPr>
    </w:p>
    <w:p w:rsidR="002E113D" w:rsidRPr="006F49EB" w:rsidRDefault="002E113D" w:rsidP="002E113D">
      <w:pPr>
        <w:pStyle w:val="Odstavekseznama"/>
        <w:numPr>
          <w:ilvl w:val="3"/>
          <w:numId w:val="19"/>
        </w:numPr>
        <w:jc w:val="center"/>
        <w:rPr>
          <w:rFonts w:cs="Arial"/>
          <w:bCs/>
          <w:sz w:val="20"/>
          <w:szCs w:val="20"/>
        </w:rPr>
      </w:pPr>
      <w:r w:rsidRPr="006F49EB">
        <w:rPr>
          <w:rFonts w:cs="Arial"/>
          <w:bCs/>
          <w:sz w:val="20"/>
          <w:szCs w:val="20"/>
        </w:rPr>
        <w:t>člen</w:t>
      </w:r>
    </w:p>
    <w:p w:rsidR="002E113D" w:rsidRPr="006F49EB" w:rsidRDefault="002E113D" w:rsidP="002E113D">
      <w:pPr>
        <w:ind w:left="720"/>
        <w:rPr>
          <w:bCs/>
        </w:rPr>
      </w:pPr>
    </w:p>
    <w:p w:rsidR="002E113D" w:rsidRPr="006F49EB" w:rsidRDefault="00034BF0" w:rsidP="002E113D">
      <w:r w:rsidRPr="006F49EB">
        <w:t>Uporabnik</w:t>
      </w:r>
      <w:r w:rsidR="002E113D" w:rsidRPr="006F49EB">
        <w:t xml:space="preserve"> je dolžan opravljene storitve na običajen laičen način pregledati. V primeru napak v količini in/ali kvaliteti je dolžan izvajalca najkasneje v 24 urah o tem pisno obvestiti in mu omogočiti v istem roku pregled reklamiranega. </w:t>
      </w:r>
    </w:p>
    <w:p w:rsidR="002E113D" w:rsidRPr="006F49EB" w:rsidRDefault="002E113D" w:rsidP="002E113D">
      <w:pPr>
        <w:pStyle w:val="Naslovpoiljatelja"/>
        <w:jc w:val="both"/>
        <w:rPr>
          <w:rFonts w:ascii="Arial" w:hAnsi="Arial" w:cs="Arial"/>
          <w:sz w:val="20"/>
        </w:rPr>
      </w:pPr>
      <w:r w:rsidRPr="006F49EB">
        <w:rPr>
          <w:rFonts w:ascii="Arial" w:hAnsi="Arial" w:cs="Arial"/>
          <w:sz w:val="20"/>
        </w:rPr>
        <w:t>V primeru, da reklamacije ni mogoče sporazumno rešiti, spor reši tričlanska komisija, v kateri sodelujeta po en član vsake stranke, tretjega pa imenujeta imenovana člana sporazumno. Če se izvajalec pozivu kupca ne odzove v roku, velja njegova ugotovitev.</w:t>
      </w:r>
    </w:p>
    <w:p w:rsidR="002E113D" w:rsidRPr="006F49EB" w:rsidRDefault="002E113D" w:rsidP="002E113D">
      <w:pPr>
        <w:pStyle w:val="Telobesedila31"/>
        <w:rPr>
          <w:rFonts w:ascii="Arial" w:hAnsi="Arial" w:cs="Arial"/>
          <w:sz w:val="20"/>
        </w:rPr>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ind w:left="720"/>
        <w:rPr>
          <w:rFonts w:ascii="Arial" w:hAnsi="Arial" w:cs="Arial"/>
          <w:bCs/>
          <w:sz w:val="20"/>
        </w:rPr>
      </w:pPr>
    </w:p>
    <w:p w:rsidR="002E113D" w:rsidRPr="006F49EB" w:rsidRDefault="002E113D" w:rsidP="002E113D">
      <w:pPr>
        <w:spacing w:line="240" w:lineRule="exact"/>
        <w:rPr>
          <w:bCs/>
          <w:iCs/>
        </w:rPr>
      </w:pPr>
      <w:r w:rsidRPr="006F49EB">
        <w:rPr>
          <w:bCs/>
          <w:iCs/>
        </w:rPr>
        <w:t xml:space="preserve">(1) Izvajalec bo za opravljene storitve po tej pogodbi </w:t>
      </w:r>
      <w:r w:rsidR="00034BF0" w:rsidRPr="006F49EB">
        <w:rPr>
          <w:bCs/>
          <w:iCs/>
        </w:rPr>
        <w:t>uporabniku</w:t>
      </w:r>
      <w:r w:rsidRPr="006F49EB">
        <w:rPr>
          <w:bCs/>
          <w:iCs/>
        </w:rPr>
        <w:t xml:space="preserve"> izstavljal e-račun skladno s ponujeno ceno iz 4. člena te pogodbe in ponudbo ponudnika, št. </w:t>
      </w:r>
      <w:r w:rsidR="001A0808" w:rsidRPr="002F58A4">
        <w:rPr>
          <w:b/>
        </w:rPr>
        <w:fldChar w:fldCharType="begin">
          <w:ffData>
            <w:name w:val="Besedilo2"/>
            <w:enabled/>
            <w:calcOnExit w:val="0"/>
            <w:textInput/>
          </w:ffData>
        </w:fldChar>
      </w:r>
      <w:r w:rsidR="001A0808" w:rsidRPr="002F58A4">
        <w:rPr>
          <w:b/>
        </w:rPr>
        <w:instrText xml:space="preserve"> FORMTEXT </w:instrText>
      </w:r>
      <w:r w:rsidR="001A0808" w:rsidRPr="002F58A4">
        <w:rPr>
          <w:b/>
        </w:rPr>
      </w:r>
      <w:r w:rsidR="001A0808" w:rsidRPr="002F58A4">
        <w:rPr>
          <w:b/>
        </w:rPr>
        <w:fldChar w:fldCharType="separate"/>
      </w:r>
      <w:r w:rsidR="001A0808" w:rsidRPr="002F58A4">
        <w:rPr>
          <w:b/>
          <w:noProof/>
        </w:rPr>
        <w:t> </w:t>
      </w:r>
      <w:r w:rsidR="001A0808" w:rsidRPr="002F58A4">
        <w:rPr>
          <w:b/>
          <w:noProof/>
        </w:rPr>
        <w:t> </w:t>
      </w:r>
      <w:r w:rsidR="001A0808" w:rsidRPr="002F58A4">
        <w:rPr>
          <w:b/>
          <w:noProof/>
        </w:rPr>
        <w:t> </w:t>
      </w:r>
      <w:r w:rsidR="001A0808" w:rsidRPr="002F58A4">
        <w:rPr>
          <w:b/>
          <w:noProof/>
        </w:rPr>
        <w:t> </w:t>
      </w:r>
      <w:r w:rsidR="001A0808" w:rsidRPr="002F58A4">
        <w:rPr>
          <w:b/>
          <w:noProof/>
        </w:rPr>
        <w:t> </w:t>
      </w:r>
      <w:r w:rsidR="001A0808" w:rsidRPr="002F58A4">
        <w:rPr>
          <w:b/>
        </w:rPr>
        <w:fldChar w:fldCharType="end"/>
      </w:r>
      <w:r w:rsidRPr="006F49EB">
        <w:rPr>
          <w:bCs/>
          <w:iCs/>
        </w:rPr>
        <w:t xml:space="preserve"> z dne </w:t>
      </w:r>
      <w:r w:rsidR="001A0808" w:rsidRPr="002F58A4">
        <w:rPr>
          <w:b/>
        </w:rPr>
        <w:fldChar w:fldCharType="begin">
          <w:ffData>
            <w:name w:val="Besedilo2"/>
            <w:enabled/>
            <w:calcOnExit w:val="0"/>
            <w:textInput/>
          </w:ffData>
        </w:fldChar>
      </w:r>
      <w:r w:rsidR="001A0808" w:rsidRPr="002F58A4">
        <w:rPr>
          <w:b/>
        </w:rPr>
        <w:instrText xml:space="preserve"> FORMTEXT </w:instrText>
      </w:r>
      <w:r w:rsidR="001A0808" w:rsidRPr="002F58A4">
        <w:rPr>
          <w:b/>
        </w:rPr>
      </w:r>
      <w:r w:rsidR="001A0808" w:rsidRPr="002F58A4">
        <w:rPr>
          <w:b/>
        </w:rPr>
        <w:fldChar w:fldCharType="separate"/>
      </w:r>
      <w:r w:rsidR="001A0808" w:rsidRPr="002F58A4">
        <w:rPr>
          <w:b/>
          <w:noProof/>
        </w:rPr>
        <w:t> </w:t>
      </w:r>
      <w:r w:rsidR="001A0808" w:rsidRPr="002F58A4">
        <w:rPr>
          <w:b/>
          <w:noProof/>
        </w:rPr>
        <w:t> </w:t>
      </w:r>
      <w:r w:rsidR="001A0808" w:rsidRPr="002F58A4">
        <w:rPr>
          <w:b/>
          <w:noProof/>
        </w:rPr>
        <w:t> </w:t>
      </w:r>
      <w:r w:rsidR="001A0808" w:rsidRPr="002F58A4">
        <w:rPr>
          <w:b/>
          <w:noProof/>
        </w:rPr>
        <w:t> </w:t>
      </w:r>
      <w:r w:rsidR="001A0808" w:rsidRPr="002F58A4">
        <w:rPr>
          <w:b/>
          <w:noProof/>
        </w:rPr>
        <w:t> </w:t>
      </w:r>
      <w:r w:rsidR="001A0808" w:rsidRPr="002F58A4">
        <w:rPr>
          <w:b/>
        </w:rPr>
        <w:fldChar w:fldCharType="end"/>
      </w:r>
      <w:r w:rsidRPr="006F49EB">
        <w:rPr>
          <w:bCs/>
          <w:iCs/>
        </w:rPr>
        <w:t xml:space="preserve">. </w:t>
      </w:r>
    </w:p>
    <w:p w:rsidR="002E113D" w:rsidRPr="006F49EB" w:rsidRDefault="002E113D" w:rsidP="002E113D">
      <w:pPr>
        <w:spacing w:line="240" w:lineRule="exact"/>
        <w:ind w:left="360"/>
        <w:rPr>
          <w:bCs/>
          <w:iCs/>
        </w:rPr>
      </w:pPr>
    </w:p>
    <w:p w:rsidR="002E113D" w:rsidRPr="006F49EB" w:rsidRDefault="002E113D" w:rsidP="002E113D">
      <w:pPr>
        <w:spacing w:line="240" w:lineRule="exact"/>
        <w:rPr>
          <w:bCs/>
          <w:iCs/>
        </w:rPr>
      </w:pPr>
      <w:r w:rsidRPr="006F49EB">
        <w:rPr>
          <w:bCs/>
          <w:iCs/>
        </w:rPr>
        <w:t xml:space="preserve">(2) </w:t>
      </w:r>
      <w:r w:rsidR="00034BF0" w:rsidRPr="006F49EB">
        <w:rPr>
          <w:bCs/>
          <w:iCs/>
        </w:rPr>
        <w:t>Uporabnik</w:t>
      </w:r>
      <w:r w:rsidRPr="006F49EB">
        <w:rPr>
          <w:bCs/>
          <w:iCs/>
        </w:rPr>
        <w:t xml:space="preserve"> bo izvajalcu vsak izstavljen račun, ki ga bo predhodno potrdil </w:t>
      </w:r>
      <w:r w:rsidR="00034BF0" w:rsidRPr="006F49EB">
        <w:rPr>
          <w:bCs/>
          <w:iCs/>
        </w:rPr>
        <w:t>uporabnikov</w:t>
      </w:r>
      <w:r w:rsidRPr="006F49EB">
        <w:rPr>
          <w:bCs/>
          <w:iCs/>
        </w:rPr>
        <w:t xml:space="preserve"> skrbnik te pogodbe, plačal na transakcijski račun izvajalca številka IBAN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r w:rsidRPr="006F49EB">
        <w:rPr>
          <w:bCs/>
          <w:iCs/>
        </w:rPr>
        <w:t xml:space="preserve"> odprt pri banki (naziv banke in BIC)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r w:rsidRPr="006F49EB">
        <w:rPr>
          <w:bCs/>
          <w:iCs/>
        </w:rPr>
        <w:t>.</w:t>
      </w:r>
    </w:p>
    <w:p w:rsidR="002E113D" w:rsidRPr="006F49EB" w:rsidRDefault="002E113D" w:rsidP="002E113D">
      <w:pPr>
        <w:spacing w:line="240" w:lineRule="exact"/>
        <w:rPr>
          <w:bCs/>
          <w:iCs/>
        </w:rPr>
      </w:pPr>
    </w:p>
    <w:p w:rsidR="002E113D" w:rsidRPr="006F49EB" w:rsidRDefault="002E113D" w:rsidP="002E113D">
      <w:pPr>
        <w:pStyle w:val="Odstavekseznama"/>
        <w:numPr>
          <w:ilvl w:val="3"/>
          <w:numId w:val="19"/>
        </w:numPr>
        <w:spacing w:line="240" w:lineRule="exact"/>
        <w:jc w:val="center"/>
        <w:rPr>
          <w:rFonts w:cs="Arial"/>
          <w:bCs/>
          <w:iCs/>
          <w:sz w:val="20"/>
          <w:szCs w:val="20"/>
        </w:rPr>
      </w:pPr>
      <w:r w:rsidRPr="006F49EB">
        <w:rPr>
          <w:rFonts w:cs="Arial"/>
          <w:bCs/>
          <w:iCs/>
          <w:sz w:val="20"/>
          <w:szCs w:val="20"/>
        </w:rPr>
        <w:t>člen</w:t>
      </w:r>
    </w:p>
    <w:p w:rsidR="002E113D" w:rsidRPr="006F49EB" w:rsidRDefault="002E113D" w:rsidP="002E113D">
      <w:pPr>
        <w:pStyle w:val="Odstavekseznama"/>
        <w:spacing w:line="240" w:lineRule="exact"/>
        <w:ind w:left="720"/>
        <w:rPr>
          <w:rFonts w:cs="Arial"/>
          <w:bCs/>
          <w:iCs/>
          <w:sz w:val="20"/>
          <w:szCs w:val="20"/>
        </w:rPr>
      </w:pPr>
    </w:p>
    <w:p w:rsidR="002E113D" w:rsidRPr="006F49EB" w:rsidRDefault="002E113D" w:rsidP="002E113D">
      <w:pPr>
        <w:spacing w:line="240" w:lineRule="exact"/>
        <w:rPr>
          <w:bCs/>
          <w:iCs/>
        </w:rPr>
      </w:pPr>
      <w:r w:rsidRPr="006F49EB">
        <w:rPr>
          <w:bCs/>
          <w:iCs/>
        </w:rPr>
        <w:t xml:space="preserve">(1) </w:t>
      </w:r>
      <w:r w:rsidR="00034BF0" w:rsidRPr="006F49EB">
        <w:rPr>
          <w:bCs/>
          <w:iCs/>
        </w:rPr>
        <w:t>Uporabnik</w:t>
      </w:r>
      <w:r w:rsidRPr="006F49EB">
        <w:rPr>
          <w:bCs/>
          <w:iCs/>
        </w:rPr>
        <w:t xml:space="preserve"> se zavezuje vsak račun plačati v 30 dneh, pri čemer začne rok plačila teči naslednji dan po uradnem prejemu e-računa, ki je podlaga za izplačilo, na naslovu naročnika.</w:t>
      </w:r>
    </w:p>
    <w:p w:rsidR="002E113D" w:rsidRPr="006F49EB" w:rsidRDefault="002E113D" w:rsidP="002E113D">
      <w:pPr>
        <w:spacing w:line="240" w:lineRule="exact"/>
        <w:rPr>
          <w:bCs/>
          <w:iCs/>
        </w:rPr>
      </w:pPr>
    </w:p>
    <w:p w:rsidR="002E113D" w:rsidRPr="006F49EB" w:rsidRDefault="002E113D" w:rsidP="002E113D">
      <w:pPr>
        <w:spacing w:line="240" w:lineRule="exact"/>
        <w:rPr>
          <w:bCs/>
          <w:iCs/>
        </w:rPr>
      </w:pPr>
      <w:r w:rsidRPr="006F49EB">
        <w:rPr>
          <w:bCs/>
          <w:iCs/>
        </w:rPr>
        <w:t>(2) Če je zadnji dan za plačilo dela prost dan, se šteje, da je zadnji dan za plačilo prvi naslednji delovni dan.</w:t>
      </w:r>
    </w:p>
    <w:p w:rsidR="002E113D" w:rsidRPr="006F49EB" w:rsidRDefault="002E113D" w:rsidP="002E113D">
      <w:pPr>
        <w:spacing w:line="240" w:lineRule="exact"/>
        <w:rPr>
          <w:bCs/>
          <w:iCs/>
        </w:rPr>
      </w:pPr>
    </w:p>
    <w:p w:rsidR="002E113D" w:rsidRPr="006F49EB" w:rsidRDefault="002E113D" w:rsidP="002E113D">
      <w:pPr>
        <w:spacing w:line="240" w:lineRule="exact"/>
        <w:rPr>
          <w:bCs/>
          <w:iCs/>
        </w:rPr>
      </w:pPr>
      <w:r w:rsidRPr="006F49EB">
        <w:rPr>
          <w:bCs/>
          <w:iCs/>
        </w:rPr>
        <w:t xml:space="preserve">(3) Če </w:t>
      </w:r>
      <w:r w:rsidR="00034BF0" w:rsidRPr="006F49EB">
        <w:rPr>
          <w:bCs/>
          <w:iCs/>
        </w:rPr>
        <w:t>uporabnik</w:t>
      </w:r>
      <w:r w:rsidRPr="006F49EB">
        <w:rPr>
          <w:bCs/>
          <w:iCs/>
        </w:rPr>
        <w:t xml:space="preserve"> zamudi s plačilom, je izvajalec upravičen zahtevati zakonite zamudne obresti od dneva zapadlosti računa v plačilo do dneva plačila.</w:t>
      </w:r>
    </w:p>
    <w:p w:rsidR="002E113D" w:rsidRPr="006F49EB" w:rsidRDefault="002E113D" w:rsidP="002E113D">
      <w:pPr>
        <w:spacing w:line="240" w:lineRule="exact"/>
        <w:rPr>
          <w:bCs/>
          <w:i/>
          <w:iCs/>
        </w:rPr>
      </w:pPr>
    </w:p>
    <w:p w:rsidR="002E113D" w:rsidRPr="006F49EB" w:rsidRDefault="002E113D" w:rsidP="002E113D">
      <w:pPr>
        <w:spacing w:line="240" w:lineRule="exact"/>
        <w:rPr>
          <w:bCs/>
          <w:i/>
          <w:iCs/>
        </w:rPr>
      </w:pPr>
      <w:r w:rsidRPr="006F49EB">
        <w:rPr>
          <w:bCs/>
          <w:i/>
          <w:iCs/>
        </w:rPr>
        <w:t xml:space="preserve">V primeru nastopa s podizvajalcem, ki zahteva neposredno plačilo: </w:t>
      </w:r>
    </w:p>
    <w:p w:rsidR="002E113D" w:rsidRPr="006F49EB" w:rsidRDefault="002E113D" w:rsidP="002E113D">
      <w:pPr>
        <w:spacing w:line="240" w:lineRule="exact"/>
        <w:rPr>
          <w:bCs/>
          <w:i/>
          <w:iCs/>
        </w:rPr>
      </w:pPr>
      <w:r w:rsidRPr="006F49EB">
        <w:rPr>
          <w:bCs/>
          <w:i/>
          <w:iCs/>
        </w:rPr>
        <w:t xml:space="preserve">(4) Dobavitelj pooblašča </w:t>
      </w:r>
      <w:r w:rsidR="00034BF0" w:rsidRPr="006F49EB">
        <w:rPr>
          <w:bCs/>
          <w:i/>
          <w:iCs/>
        </w:rPr>
        <w:t>uporabnika</w:t>
      </w:r>
      <w:r w:rsidRPr="006F49EB">
        <w:rPr>
          <w:bCs/>
          <w:i/>
          <w:iCs/>
        </w:rPr>
        <w:t xml:space="preserve">, da na podlagi potrjenega računa oziroma situacije s strani dobavitelja neposredno </w:t>
      </w:r>
      <w:r w:rsidR="00034BF0" w:rsidRPr="006F49EB">
        <w:rPr>
          <w:bCs/>
          <w:i/>
          <w:iCs/>
        </w:rPr>
        <w:t>plačuje</w:t>
      </w:r>
      <w:r w:rsidRPr="006F49EB">
        <w:rPr>
          <w:bCs/>
          <w:i/>
          <w:iCs/>
        </w:rPr>
        <w:t xml:space="preserve"> podizvajalcu. Podizvajalec soglaša, da </w:t>
      </w:r>
      <w:r w:rsidR="00034BF0" w:rsidRPr="006F49EB">
        <w:rPr>
          <w:bCs/>
          <w:i/>
          <w:iCs/>
        </w:rPr>
        <w:t>uporabnik</w:t>
      </w:r>
      <w:r w:rsidRPr="006F49EB">
        <w:rPr>
          <w:bCs/>
          <w:i/>
          <w:iCs/>
        </w:rPr>
        <w:t xml:space="preserve"> namesto dobavitelja poravna </w:t>
      </w:r>
      <w:r w:rsidR="00034BF0" w:rsidRPr="006F49EB">
        <w:rPr>
          <w:bCs/>
          <w:i/>
          <w:iCs/>
        </w:rPr>
        <w:t>podizvajalčevo</w:t>
      </w:r>
      <w:r w:rsidRPr="006F49EB">
        <w:rPr>
          <w:bCs/>
          <w:i/>
          <w:iCs/>
        </w:rPr>
        <w:t xml:space="preserve"> terjatev do dobavitelja na transakcijski račun podizvajalca številka IBAN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r w:rsidRPr="006F49EB">
        <w:rPr>
          <w:bCs/>
          <w:i/>
          <w:iCs/>
        </w:rPr>
        <w:t xml:space="preserve"> odprt pri banki (naziv banke in BIC)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r w:rsidRPr="006F49EB">
        <w:rPr>
          <w:bCs/>
          <w:i/>
          <w:iCs/>
        </w:rPr>
        <w:t>.</w:t>
      </w:r>
    </w:p>
    <w:p w:rsidR="002E113D" w:rsidRPr="006F49EB" w:rsidRDefault="002E113D" w:rsidP="002E113D">
      <w:pPr>
        <w:spacing w:line="240" w:lineRule="exact"/>
        <w:rPr>
          <w:bCs/>
          <w:i/>
          <w:iCs/>
        </w:rPr>
      </w:pPr>
      <w:r w:rsidRPr="006F49EB">
        <w:rPr>
          <w:bCs/>
          <w:i/>
          <w:iCs/>
        </w:rPr>
        <w:t xml:space="preserve">Dobavitelj svojemu </w:t>
      </w:r>
      <w:r w:rsidR="00034BF0" w:rsidRPr="006F49EB">
        <w:rPr>
          <w:bCs/>
          <w:i/>
          <w:iCs/>
        </w:rPr>
        <w:t>računu</w:t>
      </w:r>
      <w:r w:rsidRPr="006F49EB">
        <w:rPr>
          <w:bCs/>
          <w:i/>
          <w:iCs/>
        </w:rPr>
        <w:t xml:space="preserve"> ali situaciji priloži </w:t>
      </w:r>
      <w:r w:rsidR="00034BF0" w:rsidRPr="006F49EB">
        <w:rPr>
          <w:bCs/>
          <w:i/>
          <w:iCs/>
        </w:rPr>
        <w:t>račun</w:t>
      </w:r>
      <w:r w:rsidRPr="006F49EB">
        <w:rPr>
          <w:bCs/>
          <w:i/>
          <w:iCs/>
        </w:rPr>
        <w:t xml:space="preserve"> ali situacijo podizvajalca, ki ga je predhodno potrdil. </w:t>
      </w:r>
    </w:p>
    <w:p w:rsidR="002E113D" w:rsidRPr="006F49EB" w:rsidRDefault="002E113D" w:rsidP="002E113D">
      <w:pPr>
        <w:pStyle w:val="Telobesedila31"/>
        <w:rPr>
          <w:rFonts w:ascii="Arial" w:hAnsi="Arial" w:cs="Arial"/>
          <w:sz w:val="20"/>
        </w:rPr>
      </w:pPr>
      <w:r w:rsidRPr="006F49EB">
        <w:rPr>
          <w:rFonts w:ascii="Arial" w:hAnsi="Arial" w:cs="Arial"/>
          <w:bCs/>
          <w:i/>
          <w:iCs/>
          <w:sz w:val="20"/>
        </w:rPr>
        <w:t>Neposredna plačila podizvajalcem bodo izvršena v roku iz prvega odstavka tega člena.</w:t>
      </w:r>
    </w:p>
    <w:p w:rsidR="002E113D" w:rsidRPr="006F49EB" w:rsidRDefault="002E113D" w:rsidP="002E113D">
      <w:pPr>
        <w:pStyle w:val="Telobesedila31"/>
        <w:rPr>
          <w:rFonts w:ascii="Arial" w:hAnsi="Arial" w:cs="Arial"/>
          <w:sz w:val="20"/>
        </w:rPr>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tabs>
          <w:tab w:val="clear" w:pos="720"/>
        </w:tabs>
        <w:rPr>
          <w:rFonts w:ascii="Arial" w:hAnsi="Arial" w:cs="Arial"/>
          <w:bCs/>
          <w:sz w:val="20"/>
        </w:rPr>
      </w:pPr>
    </w:p>
    <w:p w:rsidR="002E113D" w:rsidRPr="006F49EB" w:rsidRDefault="002E113D" w:rsidP="002E113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rPr>
      </w:pPr>
      <w:r w:rsidRPr="006F49EB">
        <w:rPr>
          <w:bCs/>
          <w:iCs/>
        </w:rPr>
        <w:t>(1) Finančno zavarovanje za dobro izvedbo pogodbenih obveznosti vzdrževanja in servisiranja (</w:t>
      </w:r>
      <w:r w:rsidRPr="006F49EB">
        <w:t>bančno garancijo, kavcijsko zavarovanje zavarovalnica ali bianco menico »brez protesta« z</w:t>
      </w:r>
      <w:r w:rsidRPr="006F49EB">
        <w:rPr>
          <w:spacing w:val="-2"/>
        </w:rPr>
        <w:t xml:space="preserve"> lastno </w:t>
      </w:r>
      <w:r w:rsidRPr="006F49EB">
        <w:t xml:space="preserve">menično izjavo s pooblastilom za unovčenje brez protesta) </w:t>
      </w:r>
      <w:r w:rsidR="00034BF0" w:rsidRPr="006F49EB">
        <w:rPr>
          <w:bCs/>
          <w:iCs/>
        </w:rPr>
        <w:t>mora izvajalec</w:t>
      </w:r>
      <w:r w:rsidRPr="006F49EB">
        <w:rPr>
          <w:bCs/>
          <w:iCs/>
        </w:rPr>
        <w:t xml:space="preserve"> predložiti </w:t>
      </w:r>
      <w:r w:rsidRPr="006F49EB">
        <w:t>najkasneje deset (10) dni po izteku garancijske dobe</w:t>
      </w:r>
      <w:r w:rsidRPr="006F49EB">
        <w:rPr>
          <w:bCs/>
          <w:iCs/>
        </w:rPr>
        <w:t>, in sicer v višini 10 % pogodbene vrednosti servisiranja in vzd</w:t>
      </w:r>
      <w:r w:rsidR="00034BF0" w:rsidRPr="006F49EB">
        <w:rPr>
          <w:bCs/>
          <w:iCs/>
        </w:rPr>
        <w:t>r</w:t>
      </w:r>
      <w:r w:rsidRPr="006F49EB">
        <w:rPr>
          <w:bCs/>
          <w:iCs/>
        </w:rPr>
        <w:t>ž</w:t>
      </w:r>
      <w:r w:rsidR="00034BF0" w:rsidRPr="006F49EB">
        <w:rPr>
          <w:bCs/>
          <w:iCs/>
        </w:rPr>
        <w:t>e</w:t>
      </w:r>
      <w:r w:rsidRPr="006F49EB">
        <w:rPr>
          <w:bCs/>
          <w:iCs/>
        </w:rPr>
        <w:t>vanja z DDV.</w:t>
      </w:r>
    </w:p>
    <w:p w:rsidR="002E113D" w:rsidRPr="006F49EB" w:rsidRDefault="002E113D" w:rsidP="002E113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rPr>
      </w:pPr>
    </w:p>
    <w:p w:rsidR="002E113D" w:rsidRPr="006F49EB" w:rsidRDefault="002E113D" w:rsidP="002E113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rPr>
      </w:pPr>
      <w:r w:rsidRPr="006F49EB">
        <w:rPr>
          <w:bCs/>
          <w:iCs/>
        </w:rPr>
        <w:t xml:space="preserve">(2) Predložitev finančnega zavarovanja za dobro izvedbo pogodbenih obveznosti servisiranja in </w:t>
      </w:r>
      <w:r w:rsidRPr="006F49EB">
        <w:rPr>
          <w:bCs/>
          <w:iCs/>
        </w:rPr>
        <w:lastRenderedPageBreak/>
        <w:t>vzdrževanja je pogoj za začetek veljavnosti pogodbe in mora veljati vsaj še 30 dni po preteku pogodbe.</w:t>
      </w:r>
    </w:p>
    <w:p w:rsidR="002E113D" w:rsidRPr="006F49EB" w:rsidRDefault="002E113D" w:rsidP="002E113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rPr>
      </w:pPr>
    </w:p>
    <w:p w:rsidR="002E113D" w:rsidRPr="006F49EB" w:rsidRDefault="002E113D" w:rsidP="002E113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rPr>
      </w:pPr>
      <w:r w:rsidRPr="006F49EB">
        <w:rPr>
          <w:bCs/>
          <w:iCs/>
        </w:rPr>
        <w:t xml:space="preserve">(3) </w:t>
      </w:r>
      <w:r w:rsidR="00034BF0" w:rsidRPr="006F49EB">
        <w:rPr>
          <w:bCs/>
          <w:iCs/>
        </w:rPr>
        <w:t>Uporabnik</w:t>
      </w:r>
      <w:r w:rsidRPr="006F49EB">
        <w:rPr>
          <w:bCs/>
          <w:iCs/>
        </w:rPr>
        <w:t xml:space="preserve"> bo unovčil finančno zavarovanje za dobro izvedbo pogodbenih obveznosti servisiranja in vzdrževanja v primeru: </w:t>
      </w:r>
    </w:p>
    <w:p w:rsidR="002E113D" w:rsidRPr="006F49EB" w:rsidRDefault="002E113D" w:rsidP="002E113D">
      <w:pPr>
        <w:numPr>
          <w:ilvl w:val="0"/>
          <w:numId w:val="51"/>
        </w:numPr>
        <w:spacing w:line="240" w:lineRule="auto"/>
        <w:contextualSpacing/>
      </w:pPr>
      <w:r w:rsidRPr="006F49EB">
        <w:t>če izvajalec del ne bo opravljal v skladu z zahtevami dokumentacije v zvezi z oddajo javnega naročila;</w:t>
      </w:r>
    </w:p>
    <w:p w:rsidR="002E113D" w:rsidRPr="006F49EB" w:rsidRDefault="002E113D" w:rsidP="002E113D">
      <w:pPr>
        <w:numPr>
          <w:ilvl w:val="0"/>
          <w:numId w:val="51"/>
        </w:numPr>
        <w:spacing w:line="240" w:lineRule="auto"/>
        <w:contextualSpacing/>
      </w:pPr>
      <w:r w:rsidRPr="006F49EB">
        <w:t xml:space="preserve">če bo </w:t>
      </w:r>
      <w:r w:rsidR="00034BF0" w:rsidRPr="006F49EB">
        <w:t>uporabnik</w:t>
      </w:r>
      <w:r w:rsidRPr="006F49EB">
        <w:t xml:space="preserve"> razdrl pogodbo zaradi kršitev ali zamude na strani izvajalca;</w:t>
      </w:r>
    </w:p>
    <w:p w:rsidR="002E113D" w:rsidRPr="006F49EB" w:rsidRDefault="002E113D" w:rsidP="002E113D">
      <w:pPr>
        <w:numPr>
          <w:ilvl w:val="0"/>
          <w:numId w:val="51"/>
        </w:numPr>
        <w:spacing w:line="240" w:lineRule="auto"/>
        <w:contextualSpacing/>
      </w:pPr>
      <w:r w:rsidRPr="006F49EB">
        <w:t xml:space="preserve">če se na zahtevo </w:t>
      </w:r>
      <w:r w:rsidR="00034BF0" w:rsidRPr="006F49EB">
        <w:t>uporabnika</w:t>
      </w:r>
      <w:r w:rsidRPr="006F49EB">
        <w:t>, v primernem roku, ki ga določi naročnik, pomanjkljivosti ne odpravijo;</w:t>
      </w:r>
    </w:p>
    <w:p w:rsidR="002E113D" w:rsidRPr="006F49EB" w:rsidRDefault="002E113D" w:rsidP="002E113D">
      <w:pPr>
        <w:numPr>
          <w:ilvl w:val="0"/>
          <w:numId w:val="51"/>
        </w:numPr>
        <w:spacing w:line="240" w:lineRule="auto"/>
        <w:contextualSpacing/>
      </w:pPr>
      <w:r w:rsidRPr="006F49EB">
        <w:t>če bo izvajalec kršil določbe veljavne zakonodaje v zvezi z varovanjem poslovnih skrivnosti in zaupnosti podatkov.</w:t>
      </w:r>
    </w:p>
    <w:p w:rsidR="002E113D" w:rsidRPr="006F49EB" w:rsidRDefault="002E113D" w:rsidP="002E113D">
      <w:pPr>
        <w:pStyle w:val="Telobesedila31"/>
        <w:tabs>
          <w:tab w:val="clear" w:pos="720"/>
        </w:tabs>
        <w:rPr>
          <w:rFonts w:ascii="Arial" w:hAnsi="Arial" w:cs="Arial"/>
          <w:bCs/>
          <w:sz w:val="20"/>
        </w:rPr>
      </w:pPr>
    </w:p>
    <w:p w:rsidR="002E113D" w:rsidRPr="006F49EB" w:rsidRDefault="002E113D" w:rsidP="002E113D">
      <w:pPr>
        <w:pStyle w:val="Telobesedila31"/>
        <w:tabs>
          <w:tab w:val="clear" w:pos="720"/>
        </w:tabs>
        <w:rPr>
          <w:rFonts w:ascii="Arial" w:hAnsi="Arial" w:cs="Arial"/>
          <w:bCs/>
          <w:sz w:val="20"/>
        </w:rPr>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rPr>
          <w:rFonts w:ascii="Arial" w:hAnsi="Arial" w:cs="Arial"/>
          <w:sz w:val="20"/>
        </w:rPr>
      </w:pPr>
      <w:r w:rsidRPr="006F49EB">
        <w:rPr>
          <w:rFonts w:ascii="Arial" w:hAnsi="Arial" w:cs="Arial"/>
          <w:sz w:val="20"/>
        </w:rPr>
        <w:t xml:space="preserve">Izvajalec je storitve in svojo odgovornost dolžan zavarovati pri zavarovalnici, kopijo zavarovalne police pa dostaviti </w:t>
      </w:r>
      <w:r w:rsidR="00034BF0" w:rsidRPr="006F49EB">
        <w:rPr>
          <w:rFonts w:ascii="Arial" w:hAnsi="Arial" w:cs="Arial"/>
          <w:sz w:val="20"/>
        </w:rPr>
        <w:t>uporabniku</w:t>
      </w:r>
      <w:r w:rsidRPr="006F49EB">
        <w:rPr>
          <w:rFonts w:ascii="Arial" w:hAnsi="Arial" w:cs="Arial"/>
          <w:sz w:val="20"/>
        </w:rPr>
        <w:t xml:space="preserve"> na njegov poziv. Izvajalec mora imeti pri zavarovalnici zavarovano svojo odgovornost, s katero zavarovalnica jamči za škodo zaradi civilnopravnih odškodninskih zahtevkov, ki jih tretje osebe uveljavljajo proti zavarovancu zaradi nenadnega in presenetljivega dogodka (nesreče), ki izvira iz dejavnosti, lastnosti in pravnega razmerja, ki ima za posledico telesne poškodbe, obolenja ali smrt osebe (poškodovanje oseb) in uničenje, poškodbo ali izginitev stvari (poškodovanje stvari). Izvajalec mora dobavo prilagoditi režimu in pogojem opravljanja dejavnosti in delovanju </w:t>
      </w:r>
      <w:r w:rsidR="00034BF0" w:rsidRPr="006F49EB">
        <w:rPr>
          <w:rFonts w:ascii="Arial" w:hAnsi="Arial" w:cs="Arial"/>
          <w:sz w:val="20"/>
        </w:rPr>
        <w:t>uporabnika</w:t>
      </w:r>
      <w:r w:rsidRPr="006F49EB">
        <w:rPr>
          <w:rFonts w:ascii="Arial" w:hAnsi="Arial" w:cs="Arial"/>
          <w:sz w:val="20"/>
        </w:rPr>
        <w:t>.</w:t>
      </w:r>
    </w:p>
    <w:p w:rsidR="002E113D" w:rsidRPr="006F49EB" w:rsidRDefault="002E113D" w:rsidP="002E113D">
      <w:pPr>
        <w:pStyle w:val="Telobesedila31"/>
        <w:rPr>
          <w:rFonts w:ascii="Arial" w:hAnsi="Arial" w:cs="Arial"/>
          <w:sz w:val="20"/>
        </w:rPr>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ind w:left="720"/>
        <w:rPr>
          <w:rFonts w:ascii="Arial" w:hAnsi="Arial" w:cs="Arial"/>
          <w:bCs/>
          <w:sz w:val="20"/>
        </w:rPr>
      </w:pPr>
    </w:p>
    <w:p w:rsidR="002E113D" w:rsidRPr="006F49EB" w:rsidRDefault="002E113D" w:rsidP="002E113D">
      <w:pPr>
        <w:pStyle w:val="Telobesedila31"/>
        <w:rPr>
          <w:rFonts w:ascii="Arial" w:hAnsi="Arial" w:cs="Arial"/>
          <w:sz w:val="20"/>
        </w:rPr>
      </w:pPr>
      <w:r w:rsidRPr="006F49EB">
        <w:rPr>
          <w:rFonts w:ascii="Arial" w:hAnsi="Arial" w:cs="Arial"/>
          <w:sz w:val="20"/>
        </w:rPr>
        <w:t>To pogodbo je mogoče, enostransko razdreti v primeru bistvenih kršitev njenih določb, zaradi krivdnega ravnanja ene od pogodbenih strank ali nastanka takšnih gospodarskih razlogov ali ukrepa državnih organov, pri eni stranki iz te pogodbe, ki bi onemogočali medsebojno sodelovanje oziroma nasprotni strani povzročili škodo.</w:t>
      </w:r>
    </w:p>
    <w:p w:rsidR="002E113D" w:rsidRPr="006F49EB" w:rsidRDefault="002E113D" w:rsidP="002E113D">
      <w:pPr>
        <w:pStyle w:val="Telobesedila31"/>
        <w:rPr>
          <w:rFonts w:ascii="Arial" w:hAnsi="Arial" w:cs="Arial"/>
          <w:sz w:val="20"/>
        </w:rPr>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ind w:left="720"/>
        <w:rPr>
          <w:rFonts w:ascii="Arial" w:hAnsi="Arial" w:cs="Arial"/>
          <w:bCs/>
          <w:sz w:val="20"/>
        </w:rPr>
      </w:pPr>
    </w:p>
    <w:p w:rsidR="002E113D" w:rsidRPr="006F49EB" w:rsidRDefault="002E113D" w:rsidP="002E113D">
      <w:pPr>
        <w:pStyle w:val="Telobesedila31"/>
        <w:rPr>
          <w:rFonts w:ascii="Arial" w:hAnsi="Arial" w:cs="Arial"/>
          <w:sz w:val="20"/>
        </w:rPr>
      </w:pPr>
      <w:r w:rsidRPr="006F49EB">
        <w:rPr>
          <w:rFonts w:ascii="Arial" w:hAnsi="Arial" w:cs="Arial"/>
          <w:sz w:val="20"/>
        </w:rPr>
        <w:t>Pogodbene stranke se obvezujejo, da bodo naredile vse, kar je potrebno za izvršitev te pogodbe in da bodo ravnale kot dobri gospodarji, dobavitelj pa tudi s skrbnostjo dobrega strokovnjaka, morebitne spore pa bodo reševale sporazumno.</w:t>
      </w:r>
    </w:p>
    <w:p w:rsidR="002E113D" w:rsidRPr="006F49EB" w:rsidRDefault="002E113D" w:rsidP="002E113D">
      <w:pPr>
        <w:pStyle w:val="Telobesedila31"/>
        <w:rPr>
          <w:rFonts w:ascii="Arial" w:hAnsi="Arial" w:cs="Arial"/>
          <w:sz w:val="20"/>
        </w:rPr>
      </w:pPr>
      <w:r w:rsidRPr="006F49EB">
        <w:rPr>
          <w:rFonts w:ascii="Arial" w:hAnsi="Arial" w:cs="Arial"/>
          <w:sz w:val="20"/>
        </w:rPr>
        <w:t>Morebitne spore iz te pogodbe, ki jih pogodbene stranke ne bi mogle rešiti sporazumno, rešuje stvarno pristojno sodišče po sedežu kupca.</w:t>
      </w:r>
    </w:p>
    <w:p w:rsidR="002E113D" w:rsidRPr="006F49EB" w:rsidRDefault="002E113D" w:rsidP="002E113D">
      <w:pPr>
        <w:pStyle w:val="Telobesedila31"/>
        <w:rPr>
          <w:rFonts w:ascii="Arial" w:hAnsi="Arial" w:cs="Arial"/>
          <w:sz w:val="20"/>
        </w:rPr>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ind w:left="720"/>
        <w:rPr>
          <w:rFonts w:ascii="Arial" w:hAnsi="Arial" w:cs="Arial"/>
          <w:bCs/>
          <w:sz w:val="20"/>
        </w:rPr>
      </w:pPr>
    </w:p>
    <w:p w:rsidR="002E113D" w:rsidRPr="006F49EB" w:rsidRDefault="002E113D" w:rsidP="002E113D">
      <w:pPr>
        <w:pStyle w:val="Telobesedila31"/>
        <w:rPr>
          <w:rFonts w:ascii="Arial" w:hAnsi="Arial" w:cs="Arial"/>
          <w:sz w:val="20"/>
        </w:rPr>
      </w:pPr>
      <w:r w:rsidRPr="006F49EB">
        <w:rPr>
          <w:rFonts w:ascii="Arial" w:hAnsi="Arial" w:cs="Arial"/>
          <w:sz w:val="20"/>
        </w:rPr>
        <w:t>Vsaka od pogodbenih strank lahko odpove to pogodbo v primerih iz 11. člena te pogodbe z dvomesečnim odpovednim rokom s priporočenim pismom s povratnico. Odpovedni rok prične teči z dnem, ko nasprotna stranka prejme poštno pošiljko.</w:t>
      </w:r>
    </w:p>
    <w:p w:rsidR="002E113D" w:rsidRPr="006F49EB" w:rsidRDefault="002E113D" w:rsidP="002E113D">
      <w:pPr>
        <w:pStyle w:val="Telobesedila31"/>
        <w:rPr>
          <w:rFonts w:ascii="Arial" w:hAnsi="Arial" w:cs="Arial"/>
          <w:sz w:val="20"/>
        </w:rPr>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ind w:left="720"/>
        <w:rPr>
          <w:rFonts w:ascii="Arial" w:hAnsi="Arial" w:cs="Arial"/>
          <w:bCs/>
          <w:sz w:val="20"/>
        </w:rPr>
      </w:pPr>
    </w:p>
    <w:p w:rsidR="002E113D" w:rsidRPr="006F49EB" w:rsidRDefault="002E113D" w:rsidP="002E113D">
      <w:pPr>
        <w:tabs>
          <w:tab w:val="left" w:pos="2010"/>
        </w:tabs>
      </w:pPr>
      <w:r w:rsidRPr="006F49EB">
        <w:rPr>
          <w:bCs/>
          <w:iCs/>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r w:rsidRPr="006F49EB">
        <w:tab/>
      </w:r>
    </w:p>
    <w:p w:rsidR="002E113D" w:rsidRPr="006F49EB" w:rsidRDefault="002E113D" w:rsidP="002E113D">
      <w:pPr>
        <w:tabs>
          <w:tab w:val="left" w:pos="2010"/>
        </w:tabs>
      </w:pPr>
    </w:p>
    <w:p w:rsidR="00370A36" w:rsidRPr="006F49EB" w:rsidRDefault="00370A36" w:rsidP="002E113D">
      <w:pPr>
        <w:tabs>
          <w:tab w:val="left" w:pos="2010"/>
        </w:tabs>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ind w:left="720"/>
        <w:rPr>
          <w:rFonts w:ascii="Arial" w:hAnsi="Arial" w:cs="Arial"/>
          <w:bCs/>
          <w:sz w:val="20"/>
        </w:rPr>
      </w:pPr>
    </w:p>
    <w:p w:rsidR="002E113D" w:rsidRPr="006F49EB" w:rsidRDefault="002E113D" w:rsidP="002E113D">
      <w:r w:rsidRPr="006F49EB">
        <w:lastRenderedPageBreak/>
        <w:t xml:space="preserve">Pooblaščena predstavnika </w:t>
      </w:r>
      <w:r w:rsidR="003A68F9" w:rsidRPr="006F49EB">
        <w:t>uporabnika</w:t>
      </w:r>
      <w:r w:rsidRPr="006F49EB">
        <w:t xml:space="preserve"> sta </w:t>
      </w:r>
      <w:r w:rsidR="002F58A4" w:rsidRPr="002F58A4">
        <w:rPr>
          <w:b/>
        </w:rPr>
        <w:fldChar w:fldCharType="begin">
          <w:ffData>
            <w:name w:val="Besedilo2"/>
            <w:enabled/>
            <w:calcOnExit w:val="0"/>
            <w:textInput/>
          </w:ffData>
        </w:fldChar>
      </w:r>
      <w:r w:rsidR="002F58A4" w:rsidRPr="002F58A4">
        <w:rPr>
          <w:b/>
        </w:rPr>
        <w:instrText xml:space="preserve"> FORMTEXT </w:instrText>
      </w:r>
      <w:r w:rsidR="002F58A4" w:rsidRPr="002F58A4">
        <w:rPr>
          <w:b/>
        </w:rPr>
      </w:r>
      <w:r w:rsidR="002F58A4" w:rsidRPr="002F58A4">
        <w:rPr>
          <w:b/>
        </w:rPr>
        <w:fldChar w:fldCharType="separate"/>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rPr>
        <w:fldChar w:fldCharType="end"/>
      </w:r>
      <w:r w:rsidRPr="006F49EB">
        <w:t xml:space="preserve"> in </w:t>
      </w:r>
      <w:r w:rsidR="002F58A4" w:rsidRPr="002F58A4">
        <w:rPr>
          <w:b/>
        </w:rPr>
        <w:fldChar w:fldCharType="begin">
          <w:ffData>
            <w:name w:val="Besedilo2"/>
            <w:enabled/>
            <w:calcOnExit w:val="0"/>
            <w:textInput/>
          </w:ffData>
        </w:fldChar>
      </w:r>
      <w:r w:rsidR="002F58A4" w:rsidRPr="002F58A4">
        <w:rPr>
          <w:b/>
        </w:rPr>
        <w:instrText xml:space="preserve"> FORMTEXT </w:instrText>
      </w:r>
      <w:r w:rsidR="002F58A4" w:rsidRPr="002F58A4">
        <w:rPr>
          <w:b/>
        </w:rPr>
      </w:r>
      <w:r w:rsidR="002F58A4" w:rsidRPr="002F58A4">
        <w:rPr>
          <w:b/>
        </w:rPr>
        <w:fldChar w:fldCharType="separate"/>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rPr>
        <w:fldChar w:fldCharType="end"/>
      </w:r>
      <w:r w:rsidRPr="006F49EB">
        <w:t>.</w:t>
      </w:r>
    </w:p>
    <w:p w:rsidR="002E113D" w:rsidRPr="006F49EB" w:rsidRDefault="002E113D" w:rsidP="002E113D">
      <w:pPr>
        <w:pStyle w:val="Telobesedila31"/>
        <w:rPr>
          <w:rFonts w:ascii="Arial" w:hAnsi="Arial" w:cs="Arial"/>
          <w:sz w:val="20"/>
        </w:rPr>
      </w:pPr>
      <w:r w:rsidRPr="006F49EB">
        <w:rPr>
          <w:rFonts w:ascii="Arial" w:hAnsi="Arial" w:cs="Arial"/>
          <w:sz w:val="20"/>
        </w:rPr>
        <w:t xml:space="preserve">Pooblaščeni predstavnik izvajalca je </w:t>
      </w:r>
      <w:r w:rsidRPr="006F49EB">
        <w:rPr>
          <w:rFonts w:ascii="Arial" w:hAnsi="Arial" w:cs="Arial"/>
          <w:sz w:val="20"/>
        </w:rPr>
        <w:fldChar w:fldCharType="begin">
          <w:ffData>
            <w:name w:val="Besedilo2"/>
            <w:enabled/>
            <w:calcOnExit w:val="0"/>
            <w:textInput/>
          </w:ffData>
        </w:fldChar>
      </w:r>
      <w:r w:rsidRPr="006F49EB">
        <w:rPr>
          <w:rFonts w:ascii="Arial" w:hAnsi="Arial" w:cs="Arial"/>
          <w:sz w:val="20"/>
        </w:rPr>
        <w:instrText xml:space="preserve"> FORMTEXT </w:instrText>
      </w:r>
      <w:r w:rsidRPr="006F49EB">
        <w:rPr>
          <w:rFonts w:ascii="Arial" w:hAnsi="Arial" w:cs="Arial"/>
          <w:sz w:val="20"/>
        </w:rPr>
      </w:r>
      <w:r w:rsidRPr="006F49EB">
        <w:rPr>
          <w:rFonts w:ascii="Arial" w:hAnsi="Arial" w:cs="Arial"/>
          <w:sz w:val="20"/>
        </w:rPr>
        <w:fldChar w:fldCharType="separate"/>
      </w:r>
      <w:r w:rsidRPr="006F49EB">
        <w:rPr>
          <w:rFonts w:ascii="Arial" w:hAnsi="Arial" w:cs="Arial"/>
          <w:noProof/>
          <w:sz w:val="20"/>
        </w:rPr>
        <w:t> </w:t>
      </w:r>
      <w:r w:rsidRPr="006F49EB">
        <w:rPr>
          <w:rFonts w:ascii="Arial" w:hAnsi="Arial" w:cs="Arial"/>
          <w:noProof/>
          <w:sz w:val="20"/>
        </w:rPr>
        <w:t> </w:t>
      </w:r>
      <w:r w:rsidRPr="006F49EB">
        <w:rPr>
          <w:rFonts w:ascii="Arial" w:hAnsi="Arial" w:cs="Arial"/>
          <w:noProof/>
          <w:sz w:val="20"/>
        </w:rPr>
        <w:t> </w:t>
      </w:r>
      <w:r w:rsidRPr="006F49EB">
        <w:rPr>
          <w:rFonts w:ascii="Arial" w:hAnsi="Arial" w:cs="Arial"/>
          <w:noProof/>
          <w:sz w:val="20"/>
        </w:rPr>
        <w:t> </w:t>
      </w:r>
      <w:r w:rsidRPr="006F49EB">
        <w:rPr>
          <w:rFonts w:ascii="Arial" w:hAnsi="Arial" w:cs="Arial"/>
          <w:noProof/>
          <w:sz w:val="20"/>
        </w:rPr>
        <w:t> </w:t>
      </w:r>
      <w:r w:rsidRPr="006F49EB">
        <w:rPr>
          <w:rFonts w:ascii="Arial" w:hAnsi="Arial" w:cs="Arial"/>
          <w:sz w:val="20"/>
        </w:rPr>
        <w:fldChar w:fldCharType="end"/>
      </w:r>
      <w:r w:rsidRPr="006F49EB">
        <w:rPr>
          <w:rFonts w:ascii="Arial" w:hAnsi="Arial" w:cs="Arial"/>
          <w:sz w:val="20"/>
        </w:rPr>
        <w:t>.</w:t>
      </w:r>
    </w:p>
    <w:p w:rsidR="002E113D" w:rsidRPr="006F49EB" w:rsidRDefault="002E113D" w:rsidP="002E113D">
      <w:pPr>
        <w:pStyle w:val="Telobesedila31"/>
        <w:rPr>
          <w:rFonts w:ascii="Arial" w:hAnsi="Arial" w:cs="Arial"/>
          <w:sz w:val="20"/>
        </w:rPr>
      </w:pPr>
    </w:p>
    <w:p w:rsidR="002E113D" w:rsidRPr="006F49EB" w:rsidRDefault="002E113D" w:rsidP="002E113D">
      <w:pPr>
        <w:pStyle w:val="Telobesedila31"/>
        <w:numPr>
          <w:ilvl w:val="3"/>
          <w:numId w:val="19"/>
        </w:numPr>
        <w:jc w:val="center"/>
        <w:rPr>
          <w:rFonts w:ascii="Arial" w:hAnsi="Arial" w:cs="Arial"/>
          <w:bCs/>
          <w:sz w:val="20"/>
        </w:rPr>
      </w:pPr>
      <w:r w:rsidRPr="006F49EB">
        <w:rPr>
          <w:rFonts w:ascii="Arial" w:hAnsi="Arial" w:cs="Arial"/>
          <w:bCs/>
          <w:sz w:val="20"/>
        </w:rPr>
        <w:t>člen</w:t>
      </w:r>
    </w:p>
    <w:p w:rsidR="002E113D" w:rsidRPr="006F49EB" w:rsidRDefault="002E113D" w:rsidP="002E113D">
      <w:pPr>
        <w:pStyle w:val="Telobesedila31"/>
        <w:ind w:left="720"/>
        <w:rPr>
          <w:rFonts w:ascii="Arial" w:hAnsi="Arial" w:cs="Arial"/>
          <w:bCs/>
          <w:sz w:val="20"/>
        </w:rPr>
      </w:pPr>
    </w:p>
    <w:p w:rsidR="002E113D" w:rsidRPr="006F49EB" w:rsidRDefault="002E113D" w:rsidP="002E113D">
      <w:pPr>
        <w:pStyle w:val="Telobesedila31"/>
        <w:rPr>
          <w:rFonts w:ascii="Arial" w:hAnsi="Arial" w:cs="Arial"/>
          <w:sz w:val="20"/>
        </w:rPr>
      </w:pPr>
      <w:r w:rsidRPr="006F49EB">
        <w:rPr>
          <w:rFonts w:ascii="Arial" w:hAnsi="Arial" w:cs="Arial"/>
          <w:sz w:val="20"/>
        </w:rPr>
        <w:t xml:space="preserve">Pogodba je sestavljena in podpisana v štirih (4) enakih izvodih, od katerih prejme </w:t>
      </w:r>
      <w:r w:rsidR="003A68F9" w:rsidRPr="006F49EB">
        <w:rPr>
          <w:rFonts w:ascii="Arial" w:hAnsi="Arial" w:cs="Arial"/>
          <w:sz w:val="20"/>
        </w:rPr>
        <w:t>upo</w:t>
      </w:r>
      <w:r w:rsidR="000F586E" w:rsidRPr="006F49EB">
        <w:rPr>
          <w:rFonts w:ascii="Arial" w:hAnsi="Arial" w:cs="Arial"/>
          <w:sz w:val="20"/>
        </w:rPr>
        <w:t>r</w:t>
      </w:r>
      <w:r w:rsidR="003A68F9" w:rsidRPr="006F49EB">
        <w:rPr>
          <w:rFonts w:ascii="Arial" w:hAnsi="Arial" w:cs="Arial"/>
          <w:sz w:val="20"/>
        </w:rPr>
        <w:t>abnik</w:t>
      </w:r>
      <w:r w:rsidRPr="006F49EB">
        <w:rPr>
          <w:rFonts w:ascii="Arial" w:hAnsi="Arial" w:cs="Arial"/>
          <w:sz w:val="20"/>
        </w:rPr>
        <w:t xml:space="preserve"> tri (3) izvode, izvajalec pa en (1) izvod.</w:t>
      </w:r>
    </w:p>
    <w:p w:rsidR="002E113D" w:rsidRPr="006F49EB" w:rsidRDefault="002E113D" w:rsidP="002E113D"/>
    <w:p w:rsidR="002E113D" w:rsidRPr="006F49EB" w:rsidRDefault="002E113D" w:rsidP="002E113D">
      <w:r w:rsidRPr="006F49EB">
        <w:t>Št.</w:t>
      </w:r>
      <w:r w:rsidRPr="006F49EB">
        <w:tab/>
      </w:r>
      <w:r w:rsidRPr="006F49EB">
        <w:tab/>
      </w:r>
      <w:r w:rsidRPr="006F49EB">
        <w:tab/>
      </w:r>
      <w:r w:rsidRPr="006F49EB">
        <w:tab/>
      </w:r>
      <w:r w:rsidRPr="006F49EB">
        <w:tab/>
      </w:r>
      <w:r w:rsidRPr="006F49EB">
        <w:tab/>
      </w:r>
      <w:r w:rsidRPr="006F49EB">
        <w:tab/>
        <w:t xml:space="preserve">Št. </w:t>
      </w:r>
    </w:p>
    <w:p w:rsidR="002E113D" w:rsidRPr="006F49EB" w:rsidRDefault="002E113D" w:rsidP="002E113D"/>
    <w:tbl>
      <w:tblPr>
        <w:tblW w:w="0" w:type="auto"/>
        <w:tblLook w:val="04A0" w:firstRow="1" w:lastRow="0" w:firstColumn="1" w:lastColumn="0" w:noHBand="0" w:noVBand="1"/>
      </w:tblPr>
      <w:tblGrid>
        <w:gridCol w:w="4678"/>
        <w:gridCol w:w="4253"/>
      </w:tblGrid>
      <w:tr w:rsidR="002E113D" w:rsidRPr="006F49EB" w:rsidTr="002E113D">
        <w:tc>
          <w:tcPr>
            <w:tcW w:w="4678" w:type="dxa"/>
          </w:tcPr>
          <w:p w:rsidR="002E113D" w:rsidRPr="006F49EB" w:rsidRDefault="002E113D" w:rsidP="002E113D">
            <w:pPr>
              <w:spacing w:line="240" w:lineRule="exact"/>
              <w:rPr>
                <w:bCs/>
                <w:iCs/>
              </w:rPr>
            </w:pPr>
            <w:r w:rsidRPr="006F49EB">
              <w:rPr>
                <w:bCs/>
                <w:iCs/>
              </w:rPr>
              <w:t>UPORABNIK:</w:t>
            </w:r>
          </w:p>
          <w:p w:rsidR="002E113D" w:rsidRPr="006F49EB" w:rsidRDefault="002E113D" w:rsidP="002E113D">
            <w:pPr>
              <w:spacing w:line="240" w:lineRule="exact"/>
              <w:rPr>
                <w:bCs/>
                <w:iCs/>
              </w:rPr>
            </w:pPr>
            <w:r w:rsidRPr="006F49EB">
              <w:rPr>
                <w:bCs/>
                <w:iCs/>
              </w:rPr>
              <w:t>Splošna bolnišnica Brežice</w:t>
            </w:r>
          </w:p>
          <w:p w:rsidR="002E113D" w:rsidRPr="006F49EB" w:rsidRDefault="002E113D" w:rsidP="002E113D">
            <w:pPr>
              <w:spacing w:line="240" w:lineRule="exact"/>
              <w:rPr>
                <w:bCs/>
                <w:iCs/>
              </w:rPr>
            </w:pPr>
          </w:p>
        </w:tc>
        <w:tc>
          <w:tcPr>
            <w:tcW w:w="4253" w:type="dxa"/>
          </w:tcPr>
          <w:p w:rsidR="002E113D" w:rsidRPr="006F49EB" w:rsidRDefault="002E113D" w:rsidP="002E113D">
            <w:pPr>
              <w:spacing w:line="240" w:lineRule="exact"/>
              <w:rPr>
                <w:bCs/>
                <w:iCs/>
              </w:rPr>
            </w:pPr>
            <w:r w:rsidRPr="006F49EB">
              <w:rPr>
                <w:bCs/>
                <w:iCs/>
              </w:rPr>
              <w:t>IZVAJALEC:</w:t>
            </w:r>
          </w:p>
          <w:p w:rsidR="002E113D" w:rsidRPr="002F58A4" w:rsidRDefault="002F58A4" w:rsidP="002E113D">
            <w:pPr>
              <w:spacing w:line="240" w:lineRule="exact"/>
              <w:rPr>
                <w:b/>
                <w:bCs/>
                <w:iCs/>
              </w:rPr>
            </w:pPr>
            <w:r w:rsidRPr="002F58A4">
              <w:rPr>
                <w:b/>
              </w:rPr>
              <w:fldChar w:fldCharType="begin">
                <w:ffData>
                  <w:name w:val="Besedilo2"/>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p w:rsidR="002E113D" w:rsidRPr="006F49EB" w:rsidRDefault="002E113D" w:rsidP="002E113D">
            <w:pPr>
              <w:spacing w:line="240" w:lineRule="exact"/>
              <w:rPr>
                <w:bCs/>
                <w:iCs/>
              </w:rPr>
            </w:pPr>
          </w:p>
          <w:p w:rsidR="002E113D" w:rsidRPr="006F49EB" w:rsidRDefault="002E113D" w:rsidP="002E113D">
            <w:pPr>
              <w:spacing w:line="240" w:lineRule="exact"/>
              <w:rPr>
                <w:bCs/>
                <w:iCs/>
              </w:rPr>
            </w:pPr>
          </w:p>
        </w:tc>
      </w:tr>
      <w:tr w:rsidR="002E113D" w:rsidRPr="006F49EB" w:rsidTr="002E113D">
        <w:tc>
          <w:tcPr>
            <w:tcW w:w="4678" w:type="dxa"/>
          </w:tcPr>
          <w:p w:rsidR="002E113D" w:rsidRPr="002F58A4" w:rsidRDefault="002E113D" w:rsidP="002E113D">
            <w:pPr>
              <w:spacing w:line="240" w:lineRule="exact"/>
              <w:rPr>
                <w:bCs/>
                <w:iCs/>
              </w:rPr>
            </w:pPr>
            <w:r w:rsidRPr="002F58A4">
              <w:rPr>
                <w:bCs/>
                <w:iCs/>
              </w:rPr>
              <w:t>____________________</w:t>
            </w:r>
          </w:p>
          <w:p w:rsidR="002E113D" w:rsidRPr="002F58A4" w:rsidRDefault="002E113D" w:rsidP="002E113D">
            <w:pPr>
              <w:spacing w:line="240" w:lineRule="exact"/>
              <w:rPr>
                <w:bCs/>
                <w:iCs/>
              </w:rPr>
            </w:pPr>
            <w:r w:rsidRPr="002F58A4">
              <w:rPr>
                <w:bCs/>
                <w:iCs/>
              </w:rPr>
              <w:t>____________________</w:t>
            </w:r>
          </w:p>
          <w:p w:rsidR="002E113D" w:rsidRPr="002F58A4" w:rsidRDefault="002E113D" w:rsidP="002E113D">
            <w:pPr>
              <w:spacing w:line="240" w:lineRule="exact"/>
              <w:rPr>
                <w:bCs/>
                <w:iCs/>
              </w:rPr>
            </w:pPr>
          </w:p>
        </w:tc>
        <w:tc>
          <w:tcPr>
            <w:tcW w:w="4253" w:type="dxa"/>
          </w:tcPr>
          <w:p w:rsidR="002F58A4" w:rsidRDefault="002F58A4" w:rsidP="002E113D">
            <w:pPr>
              <w:spacing w:line="240" w:lineRule="exact"/>
              <w:rPr>
                <w:b/>
              </w:rPr>
            </w:pPr>
            <w:r w:rsidRPr="002F58A4">
              <w:rPr>
                <w:b/>
              </w:rPr>
              <w:fldChar w:fldCharType="begin">
                <w:ffData>
                  <w:name w:val="Besedilo2"/>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p w:rsidR="002F58A4" w:rsidRDefault="002F58A4" w:rsidP="002E113D">
            <w:pPr>
              <w:spacing w:line="240" w:lineRule="exact"/>
              <w:rPr>
                <w:b/>
              </w:rPr>
            </w:pPr>
          </w:p>
          <w:p w:rsidR="002F58A4" w:rsidRDefault="002F58A4" w:rsidP="002E113D">
            <w:pPr>
              <w:spacing w:line="240" w:lineRule="exact"/>
              <w:rPr>
                <w:b/>
              </w:rPr>
            </w:pPr>
            <w:r w:rsidRPr="002F58A4">
              <w:rPr>
                <w:b/>
              </w:rPr>
              <w:fldChar w:fldCharType="begin">
                <w:ffData>
                  <w:name w:val="Besedilo2"/>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p w:rsidR="002E113D" w:rsidRPr="002F58A4" w:rsidRDefault="002E113D" w:rsidP="002E113D">
            <w:pPr>
              <w:spacing w:line="240" w:lineRule="exact"/>
              <w:rPr>
                <w:bCs/>
                <w:iCs/>
              </w:rPr>
            </w:pPr>
          </w:p>
        </w:tc>
      </w:tr>
      <w:tr w:rsidR="002E113D" w:rsidRPr="006F49EB" w:rsidTr="002E113D">
        <w:tc>
          <w:tcPr>
            <w:tcW w:w="4678" w:type="dxa"/>
          </w:tcPr>
          <w:p w:rsidR="002E113D" w:rsidRPr="006F49EB" w:rsidRDefault="002E113D" w:rsidP="002E113D">
            <w:pPr>
              <w:spacing w:line="240" w:lineRule="exact"/>
              <w:rPr>
                <w:bCs/>
                <w:iCs/>
              </w:rPr>
            </w:pPr>
          </w:p>
          <w:p w:rsidR="002E113D" w:rsidRPr="006F49EB" w:rsidRDefault="002E113D" w:rsidP="002E113D">
            <w:pPr>
              <w:spacing w:line="240" w:lineRule="exact"/>
              <w:rPr>
                <w:bCs/>
                <w:iCs/>
              </w:rPr>
            </w:pPr>
            <w:r w:rsidRPr="006F49EB">
              <w:rPr>
                <w:bCs/>
                <w:iCs/>
              </w:rPr>
              <w:t>V Brežicah,  dne  ……………….</w:t>
            </w:r>
          </w:p>
          <w:p w:rsidR="002E113D" w:rsidRPr="006F49EB" w:rsidRDefault="002E113D" w:rsidP="002E113D">
            <w:pPr>
              <w:spacing w:line="240" w:lineRule="exact"/>
              <w:rPr>
                <w:bCs/>
                <w:iCs/>
              </w:rPr>
            </w:pPr>
          </w:p>
          <w:p w:rsidR="002E113D" w:rsidRPr="006F49EB" w:rsidRDefault="002E113D" w:rsidP="002E113D">
            <w:pPr>
              <w:spacing w:line="240" w:lineRule="exact"/>
              <w:rPr>
                <w:bCs/>
                <w:iCs/>
              </w:rPr>
            </w:pPr>
          </w:p>
        </w:tc>
        <w:tc>
          <w:tcPr>
            <w:tcW w:w="4253" w:type="dxa"/>
          </w:tcPr>
          <w:p w:rsidR="002E113D" w:rsidRPr="006F49EB" w:rsidRDefault="002E113D" w:rsidP="002E113D">
            <w:pPr>
              <w:spacing w:line="240" w:lineRule="exact"/>
              <w:rPr>
                <w:bCs/>
                <w:iCs/>
              </w:rPr>
            </w:pPr>
          </w:p>
          <w:p w:rsidR="002E113D" w:rsidRPr="006F49EB" w:rsidRDefault="002E113D" w:rsidP="002E113D">
            <w:pPr>
              <w:spacing w:line="240" w:lineRule="exact"/>
              <w:rPr>
                <w:bCs/>
                <w:iCs/>
              </w:rPr>
            </w:pPr>
            <w:r w:rsidRPr="006F49EB">
              <w:rPr>
                <w:bCs/>
                <w:iCs/>
              </w:rPr>
              <w:t xml:space="preserve">V </w:t>
            </w:r>
            <w:r w:rsidR="002F58A4" w:rsidRPr="002F58A4">
              <w:rPr>
                <w:b/>
              </w:rPr>
              <w:fldChar w:fldCharType="begin">
                <w:ffData>
                  <w:name w:val="Besedilo2"/>
                  <w:enabled/>
                  <w:calcOnExit w:val="0"/>
                  <w:textInput/>
                </w:ffData>
              </w:fldChar>
            </w:r>
            <w:r w:rsidR="002F58A4" w:rsidRPr="002F58A4">
              <w:rPr>
                <w:b/>
              </w:rPr>
              <w:instrText xml:space="preserve"> FORMTEXT </w:instrText>
            </w:r>
            <w:r w:rsidR="002F58A4" w:rsidRPr="002F58A4">
              <w:rPr>
                <w:b/>
              </w:rPr>
            </w:r>
            <w:r w:rsidR="002F58A4" w:rsidRPr="002F58A4">
              <w:rPr>
                <w:b/>
              </w:rPr>
              <w:fldChar w:fldCharType="separate"/>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rPr>
              <w:fldChar w:fldCharType="end"/>
            </w:r>
            <w:r w:rsidRPr="006F49EB">
              <w:rPr>
                <w:bCs/>
                <w:iCs/>
              </w:rPr>
              <w:t xml:space="preserve">, dne </w:t>
            </w:r>
            <w:r w:rsidR="002F58A4" w:rsidRPr="002F58A4">
              <w:rPr>
                <w:b/>
              </w:rPr>
              <w:fldChar w:fldCharType="begin">
                <w:ffData>
                  <w:name w:val="Besedilo2"/>
                  <w:enabled/>
                  <w:calcOnExit w:val="0"/>
                  <w:textInput/>
                </w:ffData>
              </w:fldChar>
            </w:r>
            <w:r w:rsidR="002F58A4" w:rsidRPr="002F58A4">
              <w:rPr>
                <w:b/>
              </w:rPr>
              <w:instrText xml:space="preserve"> FORMTEXT </w:instrText>
            </w:r>
            <w:r w:rsidR="002F58A4" w:rsidRPr="002F58A4">
              <w:rPr>
                <w:b/>
              </w:rPr>
            </w:r>
            <w:r w:rsidR="002F58A4" w:rsidRPr="002F58A4">
              <w:rPr>
                <w:b/>
              </w:rPr>
              <w:fldChar w:fldCharType="separate"/>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noProof/>
              </w:rPr>
              <w:t> </w:t>
            </w:r>
            <w:r w:rsidR="002F58A4" w:rsidRPr="002F58A4">
              <w:rPr>
                <w:b/>
              </w:rPr>
              <w:fldChar w:fldCharType="end"/>
            </w:r>
          </w:p>
        </w:tc>
      </w:tr>
    </w:tbl>
    <w:p w:rsidR="002E113D" w:rsidRPr="006F49EB" w:rsidRDefault="002E113D" w:rsidP="002E113D"/>
    <w:p w:rsidR="002E113D" w:rsidRPr="006F49EB" w:rsidRDefault="002E113D">
      <w:pPr>
        <w:spacing w:line="240" w:lineRule="auto"/>
        <w:jc w:val="left"/>
      </w:pPr>
    </w:p>
    <w:p w:rsidR="002E113D" w:rsidRPr="006F49EB" w:rsidRDefault="002E113D">
      <w:pPr>
        <w:spacing w:line="240" w:lineRule="auto"/>
        <w:jc w:val="left"/>
      </w:pPr>
      <w:r w:rsidRPr="006F49EB">
        <w:br w:type="page"/>
      </w:r>
    </w:p>
    <w:p w:rsidR="00526CB4" w:rsidRPr="006F49EB" w:rsidRDefault="00526CB4" w:rsidP="00D37134">
      <w:r w:rsidRPr="006F49EB">
        <w:lastRenderedPageBreak/>
        <w:t>POSEBNI DEL RAZPISNE DOKUMENTACIJE</w:t>
      </w:r>
    </w:p>
    <w:p w:rsidR="008153E1" w:rsidRPr="006F49EB" w:rsidRDefault="008153E1" w:rsidP="00D37134">
      <w:bookmarkStart w:id="131" w:name="_Toc401234783"/>
    </w:p>
    <w:p w:rsidR="008153E1" w:rsidRPr="006F49EB" w:rsidRDefault="008153E1" w:rsidP="00C322DA">
      <w:pPr>
        <w:numPr>
          <w:ilvl w:val="0"/>
          <w:numId w:val="22"/>
        </w:numPr>
      </w:pPr>
      <w:bookmarkStart w:id="132" w:name="_Toc402938004"/>
      <w:bookmarkStart w:id="133" w:name="_Toc402938182"/>
      <w:bookmarkStart w:id="134" w:name="_Toc402956138"/>
      <w:bookmarkStart w:id="135" w:name="_Toc405979807"/>
      <w:bookmarkStart w:id="136" w:name="_Toc406654024"/>
      <w:bookmarkStart w:id="137" w:name="_Toc446451056"/>
      <w:r w:rsidRPr="006F49EB">
        <w:t>IZJAVA PONUDNIKA O IZPOLNJEVANJU TEHNIČNIH POGOJEV V ZVEZI S PONUJENO OPREMO</w:t>
      </w:r>
      <w:bookmarkEnd w:id="132"/>
      <w:bookmarkEnd w:id="133"/>
      <w:bookmarkEnd w:id="134"/>
      <w:bookmarkEnd w:id="135"/>
      <w:bookmarkEnd w:id="136"/>
      <w:bookmarkEnd w:id="137"/>
    </w:p>
    <w:p w:rsidR="008153E1" w:rsidRPr="006F49EB" w:rsidRDefault="008153E1" w:rsidP="00C322DA">
      <w:pPr>
        <w:numPr>
          <w:ilvl w:val="0"/>
          <w:numId w:val="22"/>
        </w:numPr>
        <w:rPr>
          <w:bCs/>
        </w:rPr>
      </w:pPr>
      <w:r w:rsidRPr="006F49EB">
        <w:t xml:space="preserve">TEHNIČNE SPECIFIKACIJE PREDMETA JAVNEGA NAROČILA </w:t>
      </w:r>
    </w:p>
    <w:p w:rsidR="008153E1" w:rsidRPr="006F49EB" w:rsidRDefault="008153E1" w:rsidP="00C322DA">
      <w:pPr>
        <w:numPr>
          <w:ilvl w:val="0"/>
          <w:numId w:val="22"/>
        </w:numPr>
      </w:pPr>
      <w:bookmarkStart w:id="138" w:name="_Toc402938006"/>
      <w:bookmarkStart w:id="139" w:name="_Toc402938184"/>
      <w:bookmarkStart w:id="140" w:name="_Toc402956140"/>
      <w:bookmarkStart w:id="141" w:name="_Toc405979809"/>
      <w:bookmarkStart w:id="142" w:name="_Toc406654026"/>
      <w:bookmarkStart w:id="143" w:name="_Toc446451058"/>
      <w:r w:rsidRPr="006F49EB">
        <w:t>PROSPEKTI, KATALOGI, OPISI, SPECIFIKACIJE PONUJENE OPREME IN MATERIALOV Z DOKAZNO DOKUMENTACIJO</w:t>
      </w:r>
      <w:bookmarkEnd w:id="138"/>
      <w:bookmarkEnd w:id="139"/>
      <w:bookmarkEnd w:id="140"/>
      <w:bookmarkEnd w:id="141"/>
      <w:bookmarkEnd w:id="142"/>
      <w:bookmarkEnd w:id="143"/>
    </w:p>
    <w:p w:rsidR="0052648D" w:rsidRPr="006F49EB" w:rsidRDefault="0052648D" w:rsidP="00D37134"/>
    <w:p w:rsidR="00C26673" w:rsidRPr="006F49EB" w:rsidRDefault="002324B6" w:rsidP="00D37134">
      <w:r w:rsidRPr="006F49EB">
        <w:br w:type="page"/>
      </w:r>
      <w:bookmarkStart w:id="144" w:name="_Toc406654028"/>
    </w:p>
    <w:p w:rsidR="00F21E30" w:rsidRPr="006F49EB" w:rsidRDefault="00F21E30" w:rsidP="001B3927">
      <w:pPr>
        <w:pStyle w:val="n2"/>
        <w:rPr>
          <w:b w:val="0"/>
          <w:sz w:val="20"/>
          <w:szCs w:val="20"/>
          <w:lang w:val="sl-SI"/>
        </w:rPr>
      </w:pPr>
      <w:bookmarkStart w:id="145" w:name="_Toc494197475"/>
      <w:bookmarkEnd w:id="144"/>
      <w:r w:rsidRPr="006F49EB">
        <w:rPr>
          <w:b w:val="0"/>
          <w:sz w:val="20"/>
          <w:szCs w:val="20"/>
          <w:lang w:val="sl-SI"/>
        </w:rPr>
        <w:lastRenderedPageBreak/>
        <w:t>IZJAVA PONUDNIKA O IZPOLNJEVANJU TEHNIČNIH POGOJEV V ZVEZI S PONUJENO OPREMO</w:t>
      </w:r>
      <w:bookmarkEnd w:id="145"/>
    </w:p>
    <w:p w:rsidR="001B3927" w:rsidRPr="006F49EB" w:rsidRDefault="001B3927" w:rsidP="00D37134">
      <w:pPr>
        <w:rPr>
          <w:rFonts w:eastAsia="Batang"/>
        </w:rPr>
      </w:pPr>
    </w:p>
    <w:p w:rsidR="002324B6" w:rsidRPr="006F49EB" w:rsidRDefault="002324B6" w:rsidP="00D37134">
      <w:r w:rsidRPr="006F49EB">
        <w:rPr>
          <w:rFonts w:eastAsia="Batang"/>
        </w:rPr>
        <w:t xml:space="preserve">V zvezi z javnim naročilom </w:t>
      </w:r>
      <w:r w:rsidR="0013411F" w:rsidRPr="006F49EB">
        <w:rPr>
          <w:rFonts w:eastAsia="Batang"/>
        </w:rPr>
        <w:t>"</w:t>
      </w:r>
      <w:r w:rsidR="00BF0FFB" w:rsidRPr="006F49EB">
        <w:rPr>
          <w:rFonts w:eastAsia="Calibri"/>
          <w:bCs/>
        </w:rPr>
        <w:t xml:space="preserve"> Nabava in vgradnja sterilizatorjev za centralno sterilizacijo - SB Brežice in vzdrževanje opreme za dobo 3 let po poteku garancijske dobe</w:t>
      </w:r>
      <w:r w:rsidR="001950EC" w:rsidRPr="006F49EB">
        <w:t xml:space="preserve">" </w:t>
      </w:r>
      <w:r w:rsidRPr="006F49EB">
        <w:t>i</w:t>
      </w:r>
      <w:r w:rsidRPr="006F49EB">
        <w:rPr>
          <w:rFonts w:eastAsia="Batang"/>
        </w:rPr>
        <w:t>zjavljamo, da</w:t>
      </w:r>
      <w:r w:rsidRPr="006F49EB">
        <w:t>:</w:t>
      </w:r>
    </w:p>
    <w:p w:rsidR="002324B6" w:rsidRPr="006F49EB" w:rsidRDefault="002324B6" w:rsidP="00D37134"/>
    <w:p w:rsidR="002324B6" w:rsidRPr="006F49EB" w:rsidRDefault="002324B6" w:rsidP="00DC04BB">
      <w:pPr>
        <w:numPr>
          <w:ilvl w:val="0"/>
          <w:numId w:val="3"/>
        </w:numPr>
        <w:ind w:left="284" w:hanging="284"/>
      </w:pPr>
      <w:r w:rsidRPr="006F49EB">
        <w:t xml:space="preserve">zagotavljamo garancijski rok najmanj 24 mesecev, </w:t>
      </w:r>
    </w:p>
    <w:p w:rsidR="002324B6" w:rsidRPr="006F49EB" w:rsidRDefault="002324B6" w:rsidP="00DC04BB">
      <w:pPr>
        <w:numPr>
          <w:ilvl w:val="0"/>
          <w:numId w:val="3"/>
        </w:numPr>
        <w:ind w:left="284" w:hanging="284"/>
      </w:pPr>
      <w:r w:rsidRPr="006F49EB">
        <w:t>zagotavljamo za čas veljavnosti garancije</w:t>
      </w:r>
      <w:r w:rsidR="0000688F" w:rsidRPr="006F49EB">
        <w:t xml:space="preserve"> in čas veljavnosti pogodbe o vzdrževanju po izteku garancijskega roka</w:t>
      </w:r>
      <w:r w:rsidRPr="006F49EB">
        <w:rPr>
          <w:color w:val="00B050"/>
        </w:rPr>
        <w:t xml:space="preserve"> </w:t>
      </w:r>
      <w:r w:rsidRPr="006F49EB">
        <w:t>za čas servisiranja opreme na lokaciji uporabnika nadomestno opremo z enako funkcionalnostjo,</w:t>
      </w:r>
    </w:p>
    <w:p w:rsidR="009038D6" w:rsidRPr="006F49EB" w:rsidRDefault="002324B6" w:rsidP="00DC04BB">
      <w:pPr>
        <w:numPr>
          <w:ilvl w:val="0"/>
          <w:numId w:val="3"/>
        </w:numPr>
        <w:ind w:left="284" w:hanging="284"/>
      </w:pPr>
      <w:r w:rsidRPr="006F49EB">
        <w:t xml:space="preserve">zagotavljamo </w:t>
      </w:r>
      <w:r w:rsidR="009038D6" w:rsidRPr="006F49EB">
        <w:t>odzivni čas serviserja 24 ur od poziva uporabnika do prihoda serviserja na lokacijo za popravilo opreme pri uporabniku; rok za odpravo napake je 72 ur;</w:t>
      </w:r>
    </w:p>
    <w:p w:rsidR="00071DC4" w:rsidRPr="006F49EB" w:rsidRDefault="00071DC4" w:rsidP="00DC04BB">
      <w:pPr>
        <w:numPr>
          <w:ilvl w:val="0"/>
          <w:numId w:val="3"/>
        </w:numPr>
        <w:ind w:left="284" w:hanging="284"/>
      </w:pPr>
      <w:r w:rsidRPr="006F49EB">
        <w:t xml:space="preserve">zagotavljamo možnost začasne nadomestitve opreme v času popravila, v primeru, da bi okvara onemogočala normalno opravljanje dejavnosti uporabnika;  </w:t>
      </w:r>
    </w:p>
    <w:p w:rsidR="002324B6" w:rsidRPr="006F49EB" w:rsidRDefault="002324B6" w:rsidP="00DC04BB">
      <w:pPr>
        <w:numPr>
          <w:ilvl w:val="0"/>
          <w:numId w:val="3"/>
        </w:numPr>
        <w:ind w:left="284" w:hanging="284"/>
      </w:pPr>
      <w:r w:rsidRPr="006F49EB">
        <w:t xml:space="preserve">bomo za čas veljavnosti garancije, če popravilo ne bo izvedeno v roku </w:t>
      </w:r>
      <w:r w:rsidR="00E70466" w:rsidRPr="006F49EB">
        <w:t>45</w:t>
      </w:r>
      <w:r w:rsidRPr="006F49EB">
        <w:t xml:space="preserve"> dni od prijave napake</w:t>
      </w:r>
      <w:r w:rsidR="00E70466" w:rsidRPr="006F49EB">
        <w:t xml:space="preserve"> oz. če se ista napaka pojavi najmanj trikrat</w:t>
      </w:r>
      <w:r w:rsidRPr="006F49EB">
        <w:t xml:space="preserve">, opremo zamenjali z </w:t>
      </w:r>
      <w:r w:rsidR="00E70466" w:rsidRPr="006F49EB">
        <w:t xml:space="preserve">enakovredno </w:t>
      </w:r>
      <w:r w:rsidRPr="006F49EB">
        <w:t>novo,</w:t>
      </w:r>
    </w:p>
    <w:p w:rsidR="00D62B6F" w:rsidRPr="006F49EB" w:rsidRDefault="00D62B6F" w:rsidP="00DC04BB">
      <w:pPr>
        <w:numPr>
          <w:ilvl w:val="0"/>
          <w:numId w:val="3"/>
        </w:numPr>
        <w:ind w:left="284" w:hanging="284"/>
      </w:pPr>
      <w:r w:rsidRPr="006F49EB">
        <w:t>jamčimo za kakovost opravljenih storitev šest (6) mesecev od dneva popravila;</w:t>
      </w:r>
    </w:p>
    <w:p w:rsidR="00D62B6F" w:rsidRPr="006F49EB" w:rsidRDefault="00D62B6F" w:rsidP="00DC04BB">
      <w:pPr>
        <w:numPr>
          <w:ilvl w:val="0"/>
          <w:numId w:val="3"/>
        </w:numPr>
        <w:ind w:left="284" w:hanging="284"/>
      </w:pPr>
      <w:r w:rsidRPr="006F49EB">
        <w:t xml:space="preserve">zagotavljamo nadomestne dele še </w:t>
      </w:r>
      <w:r w:rsidR="009038D6" w:rsidRPr="006F49EB">
        <w:t xml:space="preserve">najmanj </w:t>
      </w:r>
      <w:r w:rsidR="00D01104" w:rsidRPr="006F49EB">
        <w:t xml:space="preserve">7 </w:t>
      </w:r>
      <w:r w:rsidRPr="006F49EB">
        <w:t xml:space="preserve">let po </w:t>
      </w:r>
      <w:r w:rsidR="00CD3200" w:rsidRPr="006F49EB">
        <w:t>poteku garancijskega roka</w:t>
      </w:r>
      <w:r w:rsidRPr="006F49EB">
        <w:t>;</w:t>
      </w:r>
    </w:p>
    <w:p w:rsidR="00E3342D" w:rsidRPr="006F49EB" w:rsidRDefault="002324B6" w:rsidP="00DC04BB">
      <w:pPr>
        <w:numPr>
          <w:ilvl w:val="0"/>
          <w:numId w:val="3"/>
        </w:numPr>
        <w:ind w:left="284" w:hanging="284"/>
      </w:pPr>
      <w:r w:rsidRPr="006F49EB">
        <w:t>zag</w:t>
      </w:r>
      <w:r w:rsidR="00E3342D" w:rsidRPr="006F49EB">
        <w:t>otavljamo servisno službo za vsak aparat</w:t>
      </w:r>
      <w:r w:rsidRPr="006F49EB">
        <w:t xml:space="preserve"> in v kolikor se bo zagotavljala servisna služba iz tujine in bo pri izvajanju servisne dejavnosti potrebna komunikacija v slovenskem jeziku, bomo le-to zagotovili na svoje stroške</w:t>
      </w:r>
      <w:r w:rsidR="00E3342D" w:rsidRPr="006F49EB">
        <w:t>,</w:t>
      </w:r>
    </w:p>
    <w:p w:rsidR="00E3342D" w:rsidRPr="006F49EB" w:rsidRDefault="00E3342D" w:rsidP="00DC04BB">
      <w:pPr>
        <w:numPr>
          <w:ilvl w:val="0"/>
          <w:numId w:val="3"/>
        </w:numPr>
        <w:ind w:left="284" w:hanging="284"/>
      </w:pPr>
      <w:r w:rsidRPr="006F49EB">
        <w:t>nudimo šolanje za osebje uporabnika</w:t>
      </w:r>
      <w:r w:rsidR="007254C7" w:rsidRPr="006F49EB">
        <w:t>,</w:t>
      </w:r>
      <w:r w:rsidR="00E70466" w:rsidRPr="006F49EB">
        <w:t xml:space="preserve"> </w:t>
      </w:r>
    </w:p>
    <w:p w:rsidR="00D62B6F" w:rsidRPr="006F49EB" w:rsidRDefault="00D62B6F" w:rsidP="00DC04BB">
      <w:pPr>
        <w:numPr>
          <w:ilvl w:val="0"/>
          <w:numId w:val="3"/>
        </w:numPr>
        <w:ind w:left="284" w:hanging="284"/>
      </w:pPr>
      <w:r w:rsidRPr="006F49EB">
        <w:t xml:space="preserve">da je ponujena oprema </w:t>
      </w:r>
      <w:r w:rsidR="006B754A" w:rsidRPr="006F49EB">
        <w:t>iz redne proizvodnje, nova, nerabljena in tehnološko sodobna in v primeru medicinskega pripomočka izdelana skladno z veljavnimi predpisi in tehničnimi specifikacijami za medicinske pripomočke v skladu s Pravilnikom o medicinskih pripomočkih (Uradni list RS, št. 37/10 in 66/12)</w:t>
      </w:r>
      <w:r w:rsidR="00D66B65" w:rsidRPr="006F49EB">
        <w:t>,</w:t>
      </w:r>
    </w:p>
    <w:p w:rsidR="00E3342D" w:rsidRPr="006F49EB" w:rsidRDefault="00E3342D" w:rsidP="00DC04BB">
      <w:pPr>
        <w:numPr>
          <w:ilvl w:val="0"/>
          <w:numId w:val="3"/>
        </w:numPr>
        <w:ind w:left="284" w:hanging="284"/>
      </w:pPr>
      <w:r w:rsidRPr="006F49EB">
        <w:t>je oprema opremljena z oznako CE ("Confirmite Europe'ene"), da izpolnjuje bistvene zahteve za varnost, zdravje in varovanje okolja, ki jih določajo evropske direktive,</w:t>
      </w:r>
    </w:p>
    <w:p w:rsidR="00595D0A" w:rsidRPr="006F49EB" w:rsidRDefault="009038D6" w:rsidP="00DC04BB">
      <w:pPr>
        <w:numPr>
          <w:ilvl w:val="0"/>
          <w:numId w:val="3"/>
        </w:numPr>
        <w:ind w:left="284" w:hanging="284"/>
      </w:pPr>
      <w:r w:rsidRPr="006F49EB">
        <w:t>za ponujeno opremo prilagamo Izjave o skladnosti (Declaration of Conformity) v skladu s smernicami 93/42 EEC,</w:t>
      </w:r>
    </w:p>
    <w:p w:rsidR="00E3342D" w:rsidRPr="006F49EB" w:rsidRDefault="00E3342D" w:rsidP="00DC04BB">
      <w:pPr>
        <w:numPr>
          <w:ilvl w:val="0"/>
          <w:numId w:val="3"/>
        </w:numPr>
        <w:ind w:left="284" w:hanging="284"/>
      </w:pPr>
      <w:r w:rsidRPr="006F49EB">
        <w:t>zagotavljamo izpolnjevanje vseh (ostalih) pogojev, določenih v tehničnih zahtevah (POSEBNI DEL RAZPISNE DOKUMENTACIJE) za posamezno vrsto opreme.</w:t>
      </w:r>
    </w:p>
    <w:p w:rsidR="00E3342D" w:rsidRPr="006F49EB" w:rsidRDefault="00E3342D" w:rsidP="00DC04BB">
      <w:pPr>
        <w:ind w:left="284" w:hanging="284"/>
      </w:pPr>
    </w:p>
    <w:p w:rsidR="00217742" w:rsidRPr="006F49EB" w:rsidRDefault="00217742" w:rsidP="00D37134"/>
    <w:tbl>
      <w:tblPr>
        <w:tblW w:w="0" w:type="auto"/>
        <w:tblLayout w:type="fixed"/>
        <w:tblLook w:val="0000" w:firstRow="0" w:lastRow="0" w:firstColumn="0" w:lastColumn="0" w:noHBand="0" w:noVBand="0"/>
      </w:tblPr>
      <w:tblGrid>
        <w:gridCol w:w="4361"/>
        <w:gridCol w:w="4361"/>
      </w:tblGrid>
      <w:tr w:rsidR="002F58A4" w:rsidRPr="006F49EB" w:rsidTr="00372871">
        <w:trPr>
          <w:cantSplit/>
        </w:trPr>
        <w:tc>
          <w:tcPr>
            <w:tcW w:w="4361" w:type="dxa"/>
          </w:tcPr>
          <w:p w:rsidR="002F58A4" w:rsidRPr="006F49EB" w:rsidRDefault="002F58A4" w:rsidP="00372871">
            <w:r w:rsidRPr="006F49EB">
              <w:t>Kraj in datum:</w:t>
            </w:r>
          </w:p>
        </w:tc>
        <w:tc>
          <w:tcPr>
            <w:tcW w:w="4361" w:type="dxa"/>
          </w:tcPr>
          <w:p w:rsidR="002F58A4" w:rsidRPr="006F49EB" w:rsidRDefault="002F58A4" w:rsidP="00372871">
            <w:r w:rsidRPr="006F49EB">
              <w:t>Žig in podpis zakonitega zastopnika:</w:t>
            </w:r>
          </w:p>
        </w:tc>
      </w:tr>
      <w:tr w:rsidR="002F58A4" w:rsidRPr="006F49EB" w:rsidTr="00372871">
        <w:trPr>
          <w:cantSplit/>
        </w:trPr>
        <w:tc>
          <w:tcPr>
            <w:tcW w:w="4361" w:type="dxa"/>
          </w:tcPr>
          <w:p w:rsidR="002F58A4" w:rsidRPr="006F49EB" w:rsidRDefault="002F58A4" w:rsidP="00372871"/>
          <w:p w:rsidR="002F58A4" w:rsidRPr="006F49EB" w:rsidRDefault="002F58A4"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4361" w:type="dxa"/>
          </w:tcPr>
          <w:p w:rsidR="002F58A4" w:rsidRPr="006F49EB" w:rsidRDefault="002F58A4" w:rsidP="00372871"/>
          <w:p w:rsidR="002F58A4" w:rsidRPr="006F49EB" w:rsidRDefault="002F58A4" w:rsidP="00372871">
            <w:r w:rsidRPr="002F58A4">
              <w:fldChar w:fldCharType="begin">
                <w:ffData>
                  <w:name w:val="Besedilo13"/>
                  <w:enabled/>
                  <w:calcOnExit w:val="0"/>
                  <w:textInput/>
                </w:ffData>
              </w:fldChar>
            </w:r>
            <w:r w:rsidRPr="002F58A4">
              <w:instrText xml:space="preserve"> FORMTEXT </w:instrText>
            </w:r>
            <w:r w:rsidRPr="002F58A4">
              <w:fldChar w:fldCharType="separate"/>
            </w:r>
            <w:r w:rsidRPr="002F58A4">
              <w:rPr>
                <w:noProof/>
              </w:rPr>
              <w:t> </w:t>
            </w:r>
            <w:r w:rsidRPr="002F58A4">
              <w:rPr>
                <w:noProof/>
              </w:rPr>
              <w:t> </w:t>
            </w:r>
            <w:r w:rsidRPr="002F58A4">
              <w:rPr>
                <w:noProof/>
              </w:rPr>
              <w:t> </w:t>
            </w:r>
            <w:r w:rsidRPr="002F58A4">
              <w:rPr>
                <w:noProof/>
              </w:rPr>
              <w:t> </w:t>
            </w:r>
            <w:r w:rsidRPr="002F58A4">
              <w:rPr>
                <w:noProof/>
              </w:rPr>
              <w:t> </w:t>
            </w:r>
            <w:r w:rsidRPr="002F58A4">
              <w:fldChar w:fldCharType="end"/>
            </w:r>
            <w:r w:rsidRPr="006F49EB">
              <w:t>_</w:t>
            </w:r>
          </w:p>
        </w:tc>
      </w:tr>
    </w:tbl>
    <w:p w:rsidR="00F21E30" w:rsidRPr="006F49EB" w:rsidRDefault="002324B6" w:rsidP="00F21E30">
      <w:pPr>
        <w:pStyle w:val="n2"/>
        <w:rPr>
          <w:b w:val="0"/>
          <w:sz w:val="20"/>
          <w:szCs w:val="20"/>
          <w:lang w:val="sl-SI"/>
        </w:rPr>
      </w:pPr>
      <w:r w:rsidRPr="006F49EB">
        <w:rPr>
          <w:b w:val="0"/>
          <w:sz w:val="20"/>
          <w:szCs w:val="20"/>
        </w:rPr>
        <w:br w:type="page"/>
      </w:r>
      <w:bookmarkStart w:id="146" w:name="_Toc494197476"/>
      <w:bookmarkStart w:id="147" w:name="_Toc401234787"/>
      <w:bookmarkStart w:id="148" w:name="_Toc372281778"/>
      <w:bookmarkStart w:id="149" w:name="_Toc401208465"/>
      <w:bookmarkEnd w:id="105"/>
      <w:bookmarkEnd w:id="106"/>
      <w:bookmarkEnd w:id="131"/>
      <w:r w:rsidR="00F21E30" w:rsidRPr="006F49EB">
        <w:rPr>
          <w:b w:val="0"/>
          <w:sz w:val="20"/>
          <w:szCs w:val="20"/>
          <w:lang w:val="sl-SI"/>
        </w:rPr>
        <w:lastRenderedPageBreak/>
        <w:t>TEHNIČNE SPECIFIKACIJE PREDMETA JAVNEGA NAROČILA</w:t>
      </w:r>
      <w:bookmarkEnd w:id="146"/>
    </w:p>
    <w:p w:rsidR="00F21E30" w:rsidRPr="006F49EB" w:rsidRDefault="00F21E30" w:rsidP="00F21E30">
      <w:pPr>
        <w:rPr>
          <w:color w:val="00B050"/>
        </w:rPr>
      </w:pPr>
    </w:p>
    <w:p w:rsidR="00422A54" w:rsidRPr="006F49EB" w:rsidRDefault="001A2036" w:rsidP="00C322DA">
      <w:pPr>
        <w:pStyle w:val="n3"/>
        <w:numPr>
          <w:ilvl w:val="6"/>
          <w:numId w:val="22"/>
        </w:numPr>
        <w:ind w:left="709"/>
        <w:jc w:val="both"/>
        <w:rPr>
          <w:b w:val="0"/>
          <w:u w:val="single"/>
        </w:rPr>
      </w:pPr>
      <w:bookmarkStart w:id="150" w:name="_Toc372281779"/>
      <w:bookmarkStart w:id="151" w:name="_Toc401208466"/>
      <w:bookmarkEnd w:id="147"/>
      <w:bookmarkEnd w:id="148"/>
      <w:bookmarkEnd w:id="149"/>
      <w:r w:rsidRPr="006F49EB">
        <w:rPr>
          <w:b w:val="0"/>
          <w:u w:val="single"/>
        </w:rPr>
        <w:t>S</w:t>
      </w:r>
      <w:r w:rsidR="00422A54" w:rsidRPr="006F49EB">
        <w:rPr>
          <w:b w:val="0"/>
          <w:u w:val="single"/>
        </w:rPr>
        <w:t>PLOŠNE OZIROMA SKUPNE ZAHTEVE ZA VSO OPREMO</w:t>
      </w:r>
    </w:p>
    <w:p w:rsidR="001A2036" w:rsidRPr="006F49EB" w:rsidRDefault="001A2036" w:rsidP="00D37134"/>
    <w:p w:rsidR="00422A54" w:rsidRPr="006F49EB" w:rsidRDefault="00422A54" w:rsidP="00D37134">
      <w:r w:rsidRPr="006F49EB">
        <w:t>Vsaka stvar, ki je predmet tega javnega naročila (v nadalj</w:t>
      </w:r>
      <w:r w:rsidR="00927F07" w:rsidRPr="006F49EB">
        <w:t>njem besedilu</w:t>
      </w:r>
      <w:r w:rsidRPr="006F49EB">
        <w:t>: oprema), mora biti izdelana tako, da je primerna za uporabo za predviden namen v okolju bolnišnice. Primerna za uporabo je oprema, ki je trdna oziroma stabilna ter brez prekomerne obrabe ali poškodb prenese vplive normalne uporabe v ekonomski dobi, zagotavlja varno uporabo in ne povzroča ali povečuje tveganja za zdravje in varnost ter izpolnjuje druge predpisane oziroma s splošno veljavnimi in razpisnimi tehničnimi specifikacijami določene lastnosti.</w:t>
      </w:r>
    </w:p>
    <w:p w:rsidR="001A2036" w:rsidRPr="006F49EB" w:rsidRDefault="001A2036" w:rsidP="00D37134"/>
    <w:p w:rsidR="00422A54" w:rsidRPr="006F49EB" w:rsidRDefault="00422A54" w:rsidP="00D37134">
      <w:r w:rsidRPr="006F49EB">
        <w:t>Oprema mora glede na svoj namen omogočati čiščenje in razkuževanje z uporabo običajnih čistil in razkužil, ki se uporabljajo v bolnišnicah. Barvni odtenki opreme, ki ima površine obdelane z nanosi oziroma premazi snovi, morajo biti med seboj usklajeni po prevladujočih načelih estetske skladnosti.</w:t>
      </w:r>
    </w:p>
    <w:p w:rsidR="001A2036" w:rsidRPr="006F49EB" w:rsidRDefault="001A2036" w:rsidP="00D37134"/>
    <w:p w:rsidR="00422A54" w:rsidRPr="006F49EB" w:rsidRDefault="00422A54" w:rsidP="00D37134">
      <w:r w:rsidRPr="006F49EB">
        <w:t xml:space="preserve">Oprema, ki po veljavnih predpisih sodi med medicinske pripomočke, mora biti skladna s predpisi oziroma tehničnimi specifikacijami, katerih uporaba ustvarja domnevo skladnosti medicinskih pripomočkov z veljavnimi predpisi. </w:t>
      </w:r>
    </w:p>
    <w:p w:rsidR="001A2036" w:rsidRPr="006F49EB" w:rsidRDefault="001A2036" w:rsidP="00D37134"/>
    <w:p w:rsidR="00422A54" w:rsidRPr="006F49EB" w:rsidRDefault="00422A54" w:rsidP="00D37134">
      <w:r w:rsidRPr="006F49EB">
        <w:t>Opremi, ki vsebuje mehanske (gibljive) oziroma strojne, električne ali elektronske sestavine, morajo biti priložena navodila za uporabo</w:t>
      </w:r>
      <w:r w:rsidR="00D62B6F" w:rsidRPr="006F49EB">
        <w:t>, obratovanje in vzdrževanje</w:t>
      </w:r>
      <w:r w:rsidRPr="006F49EB">
        <w:t xml:space="preserve"> v slovenskem jeziku</w:t>
      </w:r>
      <w:r w:rsidR="00E93732" w:rsidRPr="006F49EB">
        <w:t xml:space="preserve"> (izjemoma v angleškem jeziku – po odobritvi uporabnika)</w:t>
      </w:r>
      <w:r w:rsidRPr="006F49EB">
        <w:t>.</w:t>
      </w:r>
    </w:p>
    <w:p w:rsidR="00422A54" w:rsidRPr="006F49EB" w:rsidRDefault="00422A54" w:rsidP="00D37134"/>
    <w:p w:rsidR="00016965" w:rsidRPr="006F49EB" w:rsidRDefault="00422A54" w:rsidP="00D37134">
      <w:r w:rsidRPr="006F49EB">
        <w:t>Opremi, za katero obstaja ena ali več splošno veljavnih tehničnih specifikacij po predpisih o medicinskih pripomočkih, standardizaciji oziroma posameznih vrstah proizvodov, morajo biti priložene listine o potrjevanju skladnosti, določena s takimi tehničnimi specifikacijami (n.pr. certifikati, atesti, proizvajalčeve izjave o skladnosti). Če je to zahtevano s katero od splošno veljavnih tehničnih specifikacij, mora biti oprema označena s podatki o proizvajalcu, tehničnih lastnostih in z identifikacijsko oznako oziroma z evropskim znakom skladnosti CE.</w:t>
      </w:r>
      <w:r w:rsidR="008014E0" w:rsidRPr="006F49EB">
        <w:t xml:space="preserve"> </w:t>
      </w:r>
      <w:r w:rsidRPr="006F49EB">
        <w:t xml:space="preserve">Oprema mora biti nabavljena, dobavljena, sestavljena, montirana, instalirana oziroma nameščena v prostore uporabnika na način, ki je skladen z namenom njene uporabe in na mesto po navodilu uporabnika, tako da je uporabniku izročena v delujočem stanju. </w:t>
      </w:r>
      <w:r w:rsidR="00B67B67" w:rsidRPr="006F49EB">
        <w:t>Izvajalec</w:t>
      </w:r>
      <w:r w:rsidRPr="006F49EB">
        <w:t xml:space="preserve"> opreme mora osebju uporabnika, ki ga določi uporabnik, ob izročitvi opreme predstaviti (demonstrirati) delovanje opreme na tak način in v tolikšnem obsegu, da osebje po prevzemu opremo zna pravilno uporabljati. </w:t>
      </w:r>
    </w:p>
    <w:p w:rsidR="007254C7" w:rsidRPr="006F49EB" w:rsidRDefault="007254C7" w:rsidP="00D37134"/>
    <w:p w:rsidR="00422A54" w:rsidRPr="006F49EB" w:rsidRDefault="00422A54" w:rsidP="00D37134">
      <w:r w:rsidRPr="006F49EB">
        <w:t xml:space="preserve">Skupaj z opremo mora </w:t>
      </w:r>
      <w:r w:rsidR="00B67B67" w:rsidRPr="006F49EB">
        <w:t>izvajalec</w:t>
      </w:r>
      <w:r w:rsidRPr="006F49EB">
        <w:t xml:space="preserve"> za ponudbeno ceno dobaviti</w:t>
      </w:r>
      <w:r w:rsidR="00011898" w:rsidRPr="006F49EB">
        <w:t xml:space="preserve"> za razpisano opremo, ki za delovanje potrebuje originalni potrošni material, </w:t>
      </w:r>
      <w:r w:rsidRPr="006F49EB">
        <w:t>tudi ves potrošni material, potreben za zagon in delovanje opreme.</w:t>
      </w:r>
    </w:p>
    <w:p w:rsidR="00422A54" w:rsidRPr="006F49EB" w:rsidRDefault="00422A54" w:rsidP="00D37134"/>
    <w:p w:rsidR="00422A54" w:rsidRPr="006F49EB" w:rsidRDefault="00422A54" w:rsidP="00D37134">
      <w:r w:rsidRPr="006F49EB">
        <w:t xml:space="preserve">Vse zahteve iz prvega do šestega odstavka tega poglavja morajo biti izpolnjene ob izročitvi (primopredaji) opreme ter pred izstavitvijo </w:t>
      </w:r>
      <w:r w:rsidR="00B67B67" w:rsidRPr="006F49EB">
        <w:t>izvajalč</w:t>
      </w:r>
      <w:r w:rsidRPr="006F49EB">
        <w:t>evega računa naročniku.</w:t>
      </w:r>
    </w:p>
    <w:p w:rsidR="00422A54" w:rsidRPr="006F49EB" w:rsidRDefault="00422A54" w:rsidP="00D37134"/>
    <w:p w:rsidR="00422A54" w:rsidRPr="006F49EB" w:rsidRDefault="00B67B67" w:rsidP="00D37134">
      <w:r w:rsidRPr="006F49EB">
        <w:t>Izvajalec</w:t>
      </w:r>
      <w:r w:rsidR="00E83E36" w:rsidRPr="006F49EB">
        <w:t xml:space="preserve"> </w:t>
      </w:r>
      <w:r w:rsidR="00422A54" w:rsidRPr="006F49EB">
        <w:t xml:space="preserve">mora zagotavljati popravila oziroma vzdrževanje (servisiranje) opreme v </w:t>
      </w:r>
      <w:r w:rsidR="00C02462" w:rsidRPr="006F49EB">
        <w:t xml:space="preserve">vsaj </w:t>
      </w:r>
      <w:r w:rsidR="00E93732" w:rsidRPr="006F49EB">
        <w:t xml:space="preserve">24 mesečnem </w:t>
      </w:r>
      <w:r w:rsidR="00422A54" w:rsidRPr="006F49EB">
        <w:t>garancijskem obdobju in po njem pod pogoji, navedenimi v tej razpisni dokumentaciji.</w:t>
      </w:r>
    </w:p>
    <w:p w:rsidR="00D66B65" w:rsidRPr="006F49EB" w:rsidRDefault="00D66B65" w:rsidP="00D37134"/>
    <w:p w:rsidR="005808AE" w:rsidRPr="006F49EB" w:rsidRDefault="005808AE" w:rsidP="00D37134"/>
    <w:p w:rsidR="006364D4" w:rsidRPr="006F49EB" w:rsidRDefault="006364D4" w:rsidP="00C322DA">
      <w:pPr>
        <w:pStyle w:val="n3"/>
        <w:numPr>
          <w:ilvl w:val="6"/>
          <w:numId w:val="22"/>
        </w:numPr>
        <w:ind w:left="709"/>
        <w:jc w:val="both"/>
        <w:rPr>
          <w:b w:val="0"/>
          <w:u w:val="single"/>
        </w:rPr>
      </w:pPr>
      <w:r w:rsidRPr="006F49EB">
        <w:rPr>
          <w:b w:val="0"/>
          <w:u w:val="single"/>
        </w:rPr>
        <w:t>TEHNIČNE ZAHTEVE OZ. LASTNOSTI NAROČNIKA IN UPORABNIKA</w:t>
      </w:r>
    </w:p>
    <w:p w:rsidR="006364D4" w:rsidRPr="006F49EB" w:rsidRDefault="006364D4" w:rsidP="006364D4">
      <w:pPr>
        <w:pStyle w:val="n3"/>
        <w:numPr>
          <w:ilvl w:val="0"/>
          <w:numId w:val="0"/>
        </w:numPr>
        <w:jc w:val="both"/>
        <w:rPr>
          <w:b w:val="0"/>
          <w:u w:val="single"/>
        </w:rPr>
      </w:pPr>
    </w:p>
    <w:p w:rsidR="006364D4" w:rsidRPr="006F49EB" w:rsidRDefault="006364D4" w:rsidP="006364D4">
      <w:pPr>
        <w:shd w:val="clear" w:color="auto" w:fill="A6A6A6"/>
      </w:pPr>
      <w:r w:rsidRPr="006F49EB">
        <w:t>VISOKOTLAČNI PARNI STERILIZATOR</w:t>
      </w:r>
      <w:r w:rsidRPr="006F49EB">
        <w:tab/>
      </w:r>
      <w:r w:rsidRPr="006F49EB">
        <w:tab/>
      </w:r>
      <w:r w:rsidRPr="006F49EB">
        <w:tab/>
      </w:r>
      <w:r w:rsidRPr="006F49EB">
        <w:tab/>
      </w:r>
      <w:r w:rsidRPr="006F49EB">
        <w:tab/>
        <w:t xml:space="preserve">       </w:t>
      </w:r>
      <w:r w:rsidRPr="006F49EB">
        <w:tab/>
        <w:t xml:space="preserve">           2 KOS</w:t>
      </w:r>
    </w:p>
    <w:p w:rsidR="006364D4" w:rsidRPr="006F49EB" w:rsidRDefault="006364D4" w:rsidP="006364D4">
      <w:pPr>
        <w:shd w:val="clear" w:color="auto" w:fill="C2D69B"/>
        <w:tabs>
          <w:tab w:val="left" w:pos="9638"/>
        </w:tabs>
      </w:pPr>
      <w:r w:rsidRPr="006F49EB">
        <w:t>1. SPLOŠNE ZAHTEVE:</w:t>
      </w:r>
    </w:p>
    <w:p w:rsidR="006364D4" w:rsidRPr="006F49EB" w:rsidRDefault="006364D4" w:rsidP="002E113D">
      <w:pPr>
        <w:pStyle w:val="Odstavekseznama"/>
        <w:numPr>
          <w:ilvl w:val="0"/>
          <w:numId w:val="39"/>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Polno avtomatski parni sterilizator za sterilizacijo različnega sterilizacijskega materiala, obstojnega pri temperaturah 121</w:t>
      </w:r>
      <w:r w:rsidRPr="006F49EB">
        <w:rPr>
          <w:rFonts w:cs="Arial"/>
          <w:sz w:val="20"/>
          <w:szCs w:val="20"/>
        </w:rPr>
        <w:sym w:font="Symbol" w:char="F0B0"/>
      </w:r>
      <w:r w:rsidRPr="006F49EB">
        <w:rPr>
          <w:rFonts w:cs="Arial"/>
          <w:sz w:val="20"/>
          <w:szCs w:val="20"/>
        </w:rPr>
        <w:t>C in 135</w:t>
      </w:r>
      <w:r w:rsidRPr="006F49EB">
        <w:rPr>
          <w:rFonts w:cs="Arial"/>
          <w:sz w:val="20"/>
          <w:szCs w:val="20"/>
        </w:rPr>
        <w:sym w:font="Symbol" w:char="F0B0"/>
      </w:r>
      <w:r w:rsidRPr="006F49EB">
        <w:rPr>
          <w:rFonts w:cs="Arial"/>
          <w:sz w:val="20"/>
          <w:szCs w:val="20"/>
        </w:rPr>
        <w:t>C.</w:t>
      </w:r>
    </w:p>
    <w:p w:rsidR="006364D4" w:rsidRPr="006F49EB" w:rsidRDefault="006364D4" w:rsidP="002E113D">
      <w:pPr>
        <w:pStyle w:val="Odstavekseznama"/>
        <w:numPr>
          <w:ilvl w:val="0"/>
          <w:numId w:val="39"/>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Izdelan kot prehodni model, z dvojimi vertikalno avtomatsko pomičnimi vrati.</w:t>
      </w:r>
    </w:p>
    <w:p w:rsidR="006364D4" w:rsidRPr="006F49EB" w:rsidRDefault="006364D4" w:rsidP="002E113D">
      <w:pPr>
        <w:pStyle w:val="Odstavekseznama"/>
        <w:numPr>
          <w:ilvl w:val="0"/>
          <w:numId w:val="39"/>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lastRenderedPageBreak/>
        <w:t>Vgrajen med dve steni v obstoječe dimenzije prostora v centralni sterilizaciji.</w:t>
      </w:r>
    </w:p>
    <w:p w:rsidR="006364D4" w:rsidRPr="006F49EB" w:rsidRDefault="006364D4" w:rsidP="002E113D">
      <w:pPr>
        <w:pStyle w:val="Odstavekseznama"/>
        <w:numPr>
          <w:ilvl w:val="0"/>
          <w:numId w:val="39"/>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Ogrevanje sterilizatorja preko vgrajenega električnega generatorja pare.</w:t>
      </w:r>
    </w:p>
    <w:p w:rsidR="006364D4" w:rsidRPr="006F49EB" w:rsidRDefault="006364D4" w:rsidP="006364D4">
      <w:pPr>
        <w:shd w:val="clear" w:color="auto" w:fill="C2D69B"/>
        <w:tabs>
          <w:tab w:val="center" w:pos="4536"/>
          <w:tab w:val="right" w:pos="9072"/>
        </w:tabs>
        <w:rPr>
          <w:bCs/>
        </w:rPr>
      </w:pPr>
      <w:r w:rsidRPr="006F49EB">
        <w:rPr>
          <w:bCs/>
        </w:rPr>
        <w:t>2. ZAHTEVE ZA POSAMEZNE KOMPONENTE:</w:t>
      </w:r>
    </w:p>
    <w:p w:rsidR="006364D4" w:rsidRPr="006F49EB" w:rsidRDefault="006364D4" w:rsidP="006364D4">
      <w:pPr>
        <w:shd w:val="clear" w:color="auto" w:fill="92CDDC"/>
        <w:tabs>
          <w:tab w:val="center" w:pos="4536"/>
          <w:tab w:val="right" w:pos="9072"/>
        </w:tabs>
        <w:rPr>
          <w:bCs/>
        </w:rPr>
      </w:pPr>
      <w:r w:rsidRPr="006F49EB">
        <w:rPr>
          <w:bCs/>
        </w:rPr>
        <w:t>2.1. ZAHTEVE ZA KOMORO:</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 xml:space="preserve">uporaben volumen komore </w:t>
      </w:r>
      <w:r w:rsidR="00EA47DA">
        <w:rPr>
          <w:rFonts w:cs="Arial"/>
          <w:sz w:val="20"/>
          <w:szCs w:val="20"/>
        </w:rPr>
        <w:t xml:space="preserve">560 – </w:t>
      </w:r>
      <w:r w:rsidRPr="006F49EB">
        <w:rPr>
          <w:rFonts w:cs="Arial"/>
          <w:sz w:val="20"/>
          <w:szCs w:val="20"/>
        </w:rPr>
        <w:t>6</w:t>
      </w:r>
      <w:r w:rsidR="00EA47DA">
        <w:rPr>
          <w:rFonts w:cs="Arial"/>
          <w:sz w:val="20"/>
          <w:szCs w:val="20"/>
        </w:rPr>
        <w:t xml:space="preserve">40 </w:t>
      </w:r>
      <w:r w:rsidR="00EA47DA" w:rsidRPr="00EA47DA">
        <w:rPr>
          <w:rFonts w:cs="Arial"/>
          <w:strike/>
          <w:color w:val="FF0000"/>
          <w:sz w:val="20"/>
          <w:szCs w:val="20"/>
        </w:rPr>
        <w:t>600</w:t>
      </w:r>
      <w:r w:rsidRPr="006F49EB">
        <w:rPr>
          <w:rFonts w:cs="Arial"/>
          <w:sz w:val="20"/>
          <w:szCs w:val="20"/>
        </w:rPr>
        <w:t xml:space="preserve"> litrov </w:t>
      </w:r>
      <w:r w:rsidRPr="00EA47DA">
        <w:rPr>
          <w:rFonts w:cs="Arial"/>
          <w:strike/>
          <w:color w:val="FF0000"/>
          <w:sz w:val="20"/>
          <w:szCs w:val="20"/>
        </w:rPr>
        <w:t>(+/-5%)</w:t>
      </w:r>
      <w:r w:rsidRPr="006F49EB">
        <w:rPr>
          <w:rFonts w:cs="Arial"/>
          <w:sz w:val="20"/>
          <w:szCs w:val="20"/>
        </w:rPr>
        <w:t>,</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dimenzije komore: 660 x  660 x 1300 mm (ŠxVxG) (+/-</w:t>
      </w:r>
      <w:r w:rsidRPr="008E4BB1">
        <w:rPr>
          <w:rFonts w:cs="Arial"/>
          <w:strike/>
          <w:color w:val="FF0000"/>
          <w:sz w:val="20"/>
          <w:szCs w:val="20"/>
        </w:rPr>
        <w:t>5</w:t>
      </w:r>
      <w:r w:rsidR="008E4BB1">
        <w:rPr>
          <w:rFonts w:cs="Arial"/>
          <w:sz w:val="20"/>
          <w:szCs w:val="20"/>
        </w:rPr>
        <w:t xml:space="preserve"> </w:t>
      </w:r>
      <w:r w:rsidR="008E4BB1" w:rsidRPr="008E4BB1">
        <w:rPr>
          <w:rFonts w:cs="Arial"/>
          <w:color w:val="00B050"/>
          <w:sz w:val="20"/>
          <w:szCs w:val="20"/>
        </w:rPr>
        <w:t>10</w:t>
      </w:r>
      <w:r w:rsidRPr="006F49EB">
        <w:rPr>
          <w:rFonts w:cs="Arial"/>
          <w:sz w:val="20"/>
          <w:szCs w:val="20"/>
        </w:rPr>
        <w:t>%),</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izdelana iz visoko kvalitetnega nerjavečega jekla kvalitete 316L/W.Nr.1.4404,</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notranjost komore visoko polirana zaradi lažjega čiščenja,</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notranji robovi komore zaokroženi,</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dno komore nagnjeno k drenaži zaradi odtekanja kondenza,</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validacijski priključek za opcijski manometer,</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validacijski priključek za testne temperaturne sonde,</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vodila v komori za vložni  voziček,</w:t>
      </w:r>
    </w:p>
    <w:p w:rsidR="006364D4" w:rsidRPr="006F49EB" w:rsidRDefault="006364D4" w:rsidP="002E113D">
      <w:pPr>
        <w:pStyle w:val="Odstavekseznama"/>
        <w:numPr>
          <w:ilvl w:val="0"/>
          <w:numId w:val="40"/>
        </w:numPr>
        <w:tabs>
          <w:tab w:val="center" w:pos="851"/>
          <w:tab w:val="right" w:pos="9072"/>
        </w:tabs>
        <w:spacing w:after="200" w:line="276" w:lineRule="auto"/>
        <w:contextualSpacing/>
        <w:rPr>
          <w:rFonts w:cs="Arial"/>
          <w:sz w:val="20"/>
          <w:szCs w:val="20"/>
        </w:rPr>
      </w:pPr>
      <w:r w:rsidRPr="006F49EB">
        <w:rPr>
          <w:rFonts w:cs="Arial"/>
          <w:sz w:val="20"/>
          <w:szCs w:val="20"/>
        </w:rPr>
        <w:t>komora naj bo primerno izolirana.</w:t>
      </w:r>
    </w:p>
    <w:p w:rsidR="006364D4" w:rsidRPr="006F49EB" w:rsidRDefault="006364D4" w:rsidP="006364D4">
      <w:pPr>
        <w:shd w:val="clear" w:color="auto" w:fill="92CDDC"/>
        <w:tabs>
          <w:tab w:val="center" w:pos="4536"/>
          <w:tab w:val="right" w:pos="9072"/>
        </w:tabs>
      </w:pPr>
      <w:r w:rsidRPr="006F49EB">
        <w:t>2.2. ZAHTEVE ZA ELEKTRIČNI GENERATOR PARE:</w:t>
      </w:r>
    </w:p>
    <w:p w:rsidR="006364D4" w:rsidRPr="006F49EB" w:rsidRDefault="006364D4" w:rsidP="002E113D">
      <w:pPr>
        <w:pStyle w:val="Odstavekseznama"/>
        <w:numPr>
          <w:ilvl w:val="0"/>
          <w:numId w:val="41"/>
        </w:numPr>
        <w:tabs>
          <w:tab w:val="right" w:pos="9072"/>
        </w:tabs>
        <w:spacing w:after="200" w:line="276" w:lineRule="auto"/>
        <w:contextualSpacing/>
        <w:rPr>
          <w:rFonts w:cs="Arial"/>
          <w:sz w:val="20"/>
          <w:szCs w:val="20"/>
        </w:rPr>
      </w:pPr>
      <w:r w:rsidRPr="006F49EB">
        <w:rPr>
          <w:rFonts w:cs="Arial"/>
          <w:sz w:val="20"/>
          <w:szCs w:val="20"/>
        </w:rPr>
        <w:t>električni generator pare naj bo samostojna enota, nameščena na ogrodje sterilizatorja,</w:t>
      </w:r>
    </w:p>
    <w:p w:rsidR="006364D4" w:rsidRPr="006F49EB" w:rsidRDefault="006364D4" w:rsidP="002E113D">
      <w:pPr>
        <w:pStyle w:val="Odstavekseznama"/>
        <w:numPr>
          <w:ilvl w:val="0"/>
          <w:numId w:val="41"/>
        </w:numPr>
        <w:tabs>
          <w:tab w:val="right" w:pos="9072"/>
        </w:tabs>
        <w:spacing w:after="200" w:line="276" w:lineRule="auto"/>
        <w:contextualSpacing/>
        <w:rPr>
          <w:rFonts w:cs="Arial"/>
          <w:sz w:val="20"/>
          <w:szCs w:val="20"/>
        </w:rPr>
      </w:pPr>
      <w:r w:rsidRPr="006F49EB">
        <w:rPr>
          <w:rFonts w:cs="Arial"/>
          <w:sz w:val="20"/>
          <w:szCs w:val="20"/>
        </w:rPr>
        <w:t>avtomatsko čiščenje parogeneratorja,</w:t>
      </w:r>
    </w:p>
    <w:p w:rsidR="006364D4" w:rsidRPr="006F49EB" w:rsidRDefault="006364D4" w:rsidP="002E113D">
      <w:pPr>
        <w:pStyle w:val="Odstavekseznama"/>
        <w:numPr>
          <w:ilvl w:val="0"/>
          <w:numId w:val="41"/>
        </w:numPr>
        <w:tabs>
          <w:tab w:val="right" w:pos="9072"/>
        </w:tabs>
        <w:spacing w:after="200" w:line="276" w:lineRule="auto"/>
        <w:contextualSpacing/>
        <w:rPr>
          <w:rFonts w:cs="Arial"/>
          <w:sz w:val="20"/>
          <w:szCs w:val="20"/>
        </w:rPr>
      </w:pPr>
      <w:r w:rsidRPr="006F49EB">
        <w:rPr>
          <w:rFonts w:cs="Arial"/>
          <w:sz w:val="20"/>
          <w:szCs w:val="20"/>
        </w:rPr>
        <w:t>opremljen s sistemom za razplinjevanje nekondezirajočih plinov.</w:t>
      </w:r>
    </w:p>
    <w:p w:rsidR="006364D4" w:rsidRPr="006F49EB" w:rsidRDefault="006364D4" w:rsidP="006364D4">
      <w:pPr>
        <w:shd w:val="clear" w:color="auto" w:fill="92CDDC"/>
        <w:tabs>
          <w:tab w:val="center" w:pos="4536"/>
          <w:tab w:val="right" w:pos="9072"/>
        </w:tabs>
      </w:pPr>
      <w:r w:rsidRPr="006F49EB">
        <w:t>2.3. ZAHTEVE ZA VAKUUMSKI SISTEM:</w:t>
      </w:r>
    </w:p>
    <w:p w:rsidR="006364D4" w:rsidRPr="006F49EB" w:rsidRDefault="006364D4" w:rsidP="002E113D">
      <w:pPr>
        <w:pStyle w:val="Odstavekseznama"/>
        <w:numPr>
          <w:ilvl w:val="0"/>
          <w:numId w:val="42"/>
        </w:numPr>
        <w:tabs>
          <w:tab w:val="center" w:pos="851"/>
          <w:tab w:val="right" w:pos="9072"/>
        </w:tabs>
        <w:spacing w:after="200" w:line="276" w:lineRule="auto"/>
        <w:contextualSpacing/>
        <w:rPr>
          <w:rFonts w:cs="Arial"/>
          <w:sz w:val="20"/>
          <w:szCs w:val="20"/>
        </w:rPr>
      </w:pPr>
      <w:r w:rsidRPr="006F49EB">
        <w:rPr>
          <w:rFonts w:cs="Arial"/>
          <w:sz w:val="20"/>
          <w:szCs w:val="20"/>
        </w:rPr>
        <w:t>sterilizator naj bo opremljen z visoko zmogljivo vakuumsko črpalko, nameščeno na vibracijskih izolatorjih zaradi tišjega delovanja.</w:t>
      </w:r>
    </w:p>
    <w:p w:rsidR="006364D4" w:rsidRPr="006F49EB" w:rsidRDefault="006364D4" w:rsidP="006364D4">
      <w:pPr>
        <w:shd w:val="clear" w:color="auto" w:fill="92CDDC"/>
        <w:tabs>
          <w:tab w:val="center" w:pos="4536"/>
          <w:tab w:val="right" w:pos="9072"/>
        </w:tabs>
      </w:pPr>
      <w:r w:rsidRPr="006F49EB">
        <w:t>2.4. ZAHTEVE ZA VRATA:</w:t>
      </w:r>
    </w:p>
    <w:p w:rsidR="006364D4" w:rsidRPr="006F49EB" w:rsidRDefault="006364D4" w:rsidP="002E113D">
      <w:pPr>
        <w:pStyle w:val="Odstavekseznama"/>
        <w:numPr>
          <w:ilvl w:val="0"/>
          <w:numId w:val="42"/>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popolnoma avtomatsko pomična vertikalna pnevmatska ali električno gnana vrata,</w:t>
      </w:r>
    </w:p>
    <w:p w:rsidR="006364D4" w:rsidRPr="006F49EB" w:rsidRDefault="006364D4" w:rsidP="002E113D">
      <w:pPr>
        <w:pStyle w:val="Odstavekseznama"/>
        <w:numPr>
          <w:ilvl w:val="0"/>
          <w:numId w:val="42"/>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varnostni sistem zaustavljanja pri zapiranju vrat, če je prisotna kakršnakoli ovira,</w:t>
      </w:r>
    </w:p>
    <w:p w:rsidR="006364D4" w:rsidRPr="006F49EB" w:rsidRDefault="006364D4" w:rsidP="002E113D">
      <w:pPr>
        <w:pStyle w:val="Odstavekseznama"/>
        <w:numPr>
          <w:ilvl w:val="0"/>
          <w:numId w:val="42"/>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tesnjenje vrat s silikonskim tesnilom s pomočjo pare ali zraka izza tesnila vrat,</w:t>
      </w:r>
    </w:p>
    <w:p w:rsidR="006364D4" w:rsidRPr="006F49EB" w:rsidRDefault="006364D4" w:rsidP="002E113D">
      <w:pPr>
        <w:pStyle w:val="Odstavekseznama"/>
        <w:numPr>
          <w:ilvl w:val="0"/>
          <w:numId w:val="42"/>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varnostni sistem proti odpiranju vrat, če je pritisk v komori višji od atmosferskega.</w:t>
      </w:r>
    </w:p>
    <w:p w:rsidR="006364D4" w:rsidRPr="006F49EB" w:rsidRDefault="006364D4" w:rsidP="006364D4">
      <w:pPr>
        <w:shd w:val="clear" w:color="auto" w:fill="92CDDC"/>
        <w:tabs>
          <w:tab w:val="center" w:pos="4536"/>
          <w:tab w:val="right" w:pos="9072"/>
        </w:tabs>
      </w:pPr>
      <w:r w:rsidRPr="006F49EB">
        <w:t>2.5. ZAHTEVE ZA PROCESNE VENTILE IN CEVNI RAZVODNI SISTEM ZA PARO:</w:t>
      </w:r>
    </w:p>
    <w:p w:rsidR="006364D4" w:rsidRPr="006F49EB" w:rsidRDefault="006364D4" w:rsidP="002E113D">
      <w:pPr>
        <w:pStyle w:val="Odstavekseznama"/>
        <w:numPr>
          <w:ilvl w:val="0"/>
          <w:numId w:val="43"/>
        </w:numPr>
        <w:tabs>
          <w:tab w:val="center" w:pos="851"/>
          <w:tab w:val="right" w:pos="9072"/>
        </w:tabs>
        <w:spacing w:after="200" w:line="276" w:lineRule="auto"/>
        <w:contextualSpacing/>
        <w:rPr>
          <w:rFonts w:cs="Arial"/>
          <w:sz w:val="20"/>
          <w:szCs w:val="20"/>
        </w:rPr>
      </w:pPr>
      <w:r w:rsidRPr="006F49EB">
        <w:rPr>
          <w:rFonts w:cs="Arial"/>
          <w:sz w:val="20"/>
          <w:szCs w:val="20"/>
        </w:rPr>
        <w:t>vsi procesni ventili naj bodo pnevmatski zaradi večje varnosti obratovanja in zanesljivosti; ventili in cevni razvodni sistem za paro naj bodo izdelani iz nerjavečega jekla.</w:t>
      </w:r>
    </w:p>
    <w:p w:rsidR="006364D4" w:rsidRPr="006F49EB" w:rsidRDefault="006364D4" w:rsidP="006364D4">
      <w:pPr>
        <w:shd w:val="clear" w:color="auto" w:fill="92CDDC"/>
        <w:tabs>
          <w:tab w:val="center" w:pos="4536"/>
          <w:tab w:val="right" w:pos="9072"/>
        </w:tabs>
      </w:pPr>
      <w:r w:rsidRPr="006F49EB">
        <w:t>2.6. ZAHTEVE ZA FILTRE ZA VSTOPNI ZRAK V KOMORO:</w:t>
      </w:r>
    </w:p>
    <w:p w:rsidR="006364D4" w:rsidRPr="006F49EB" w:rsidRDefault="006364D4" w:rsidP="002E113D">
      <w:pPr>
        <w:pStyle w:val="Odstavekseznama"/>
        <w:numPr>
          <w:ilvl w:val="0"/>
          <w:numId w:val="43"/>
        </w:numPr>
        <w:tabs>
          <w:tab w:val="center" w:pos="851"/>
          <w:tab w:val="right" w:pos="9072"/>
        </w:tabs>
        <w:spacing w:after="200" w:line="276" w:lineRule="auto"/>
        <w:ind w:left="426" w:hanging="426"/>
        <w:contextualSpacing/>
        <w:rPr>
          <w:rFonts w:cs="Arial"/>
          <w:sz w:val="20"/>
          <w:szCs w:val="20"/>
        </w:rPr>
      </w:pPr>
      <w:r w:rsidRPr="006F49EB">
        <w:rPr>
          <w:rFonts w:cs="Arial"/>
          <w:sz w:val="20"/>
          <w:szCs w:val="20"/>
        </w:rPr>
        <w:t>zračni filtri za vstopni zrak v komoro naj omogočajo 99,998 % filtracijo delcev velikosti 0,3µm</w:t>
      </w:r>
    </w:p>
    <w:p w:rsidR="006364D4" w:rsidRPr="006F49EB" w:rsidRDefault="006364D4" w:rsidP="006364D4">
      <w:pPr>
        <w:shd w:val="clear" w:color="auto" w:fill="92CDDC"/>
        <w:tabs>
          <w:tab w:val="center" w:pos="4536"/>
          <w:tab w:val="right" w:pos="9072"/>
        </w:tabs>
      </w:pPr>
      <w:r w:rsidRPr="006F49EB">
        <w:t>2.7. ZAHTEVE ZA KONTROLNO ENOTO, KI VODI PROCES STERILIZACIJE:</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avtomatsko vodenje vseh procesov sterilizacije,</w:t>
      </w:r>
    </w:p>
    <w:p w:rsidR="006364D4"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 xml:space="preserve">mikroprocesorska kontrolna enota za vodenje procesa sterilizacije z minimalnim 7" zaslonom (barvni ali enobarvni) na dotik (touch screen) na nečisti </w:t>
      </w:r>
      <w:r w:rsidRPr="00767AD2">
        <w:rPr>
          <w:rFonts w:cs="Arial"/>
          <w:strike/>
          <w:color w:val="FF0000"/>
          <w:sz w:val="20"/>
          <w:szCs w:val="20"/>
        </w:rPr>
        <w:t xml:space="preserve">in čisti </w:t>
      </w:r>
      <w:r w:rsidRPr="00767AD2">
        <w:rPr>
          <w:rFonts w:cs="Arial"/>
          <w:sz w:val="20"/>
          <w:szCs w:val="20"/>
        </w:rPr>
        <w:t>strani.</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enostavna uporaba,</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uporabniški meni v slovenskem jeziku,</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možnost spremljanja procesa v realnem času na zaslonu kontrolne enote v alfanumeričnem, grafičnem ali shematskem prikazu,</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Ethernet mrežni priključek ali COM port za tiskalnik in PC komunikacijo,</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možnosti spreminjanja različnih parametrov in nastavitev varovana z gesli operaterja na več nivojih,</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zvočni in vizualni alarmni sistem za napake,</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shranjevanje zgodovine napak,</w:t>
      </w:r>
    </w:p>
    <w:p w:rsidR="006364D4" w:rsidRPr="006F49EB" w:rsidRDefault="006364D4" w:rsidP="002E113D">
      <w:pPr>
        <w:pStyle w:val="Odstavekseznama"/>
        <w:numPr>
          <w:ilvl w:val="0"/>
          <w:numId w:val="43"/>
        </w:numPr>
        <w:tabs>
          <w:tab w:val="center" w:pos="426"/>
          <w:tab w:val="right" w:pos="9072"/>
        </w:tabs>
        <w:spacing w:after="200" w:line="276" w:lineRule="auto"/>
        <w:ind w:left="426" w:hanging="426"/>
        <w:contextualSpacing/>
        <w:rPr>
          <w:rFonts w:cs="Arial"/>
          <w:sz w:val="20"/>
          <w:szCs w:val="20"/>
        </w:rPr>
      </w:pPr>
      <w:r w:rsidRPr="006F49EB">
        <w:rPr>
          <w:rFonts w:cs="Arial"/>
          <w:sz w:val="20"/>
          <w:szCs w:val="20"/>
        </w:rPr>
        <w:t>servisni program z nastavitvijo servisnih intervalov.</w:t>
      </w:r>
    </w:p>
    <w:p w:rsidR="006364D4" w:rsidRPr="006F49EB" w:rsidRDefault="006364D4" w:rsidP="006364D4">
      <w:pPr>
        <w:shd w:val="clear" w:color="auto" w:fill="92CDDC"/>
        <w:tabs>
          <w:tab w:val="center" w:pos="4536"/>
          <w:tab w:val="right" w:pos="9072"/>
        </w:tabs>
        <w:ind w:left="426" w:hanging="426"/>
      </w:pPr>
      <w:r w:rsidRPr="006F49EB">
        <w:lastRenderedPageBreak/>
        <w:t>2.8. ZAHTEVE ZA NEODVISNI MIKROPROCESORSKI NADZORNI SISTEM DELOVANJA STERILIZATORJA:</w:t>
      </w:r>
    </w:p>
    <w:p w:rsidR="006364D4" w:rsidRPr="006F49EB" w:rsidRDefault="006364D4" w:rsidP="002E113D">
      <w:pPr>
        <w:pStyle w:val="Odstavekseznama"/>
        <w:numPr>
          <w:ilvl w:val="0"/>
          <w:numId w:val="44"/>
        </w:numPr>
        <w:tabs>
          <w:tab w:val="center" w:pos="851"/>
          <w:tab w:val="right" w:pos="9072"/>
        </w:tabs>
        <w:spacing w:after="200" w:line="276" w:lineRule="auto"/>
        <w:contextualSpacing/>
        <w:rPr>
          <w:rFonts w:cs="Arial"/>
          <w:sz w:val="20"/>
          <w:szCs w:val="20"/>
        </w:rPr>
      </w:pPr>
      <w:r w:rsidRPr="006F49EB">
        <w:rPr>
          <w:rFonts w:cs="Arial"/>
          <w:sz w:val="20"/>
          <w:szCs w:val="20"/>
        </w:rPr>
        <w:t>sterilizator naj ima vgrajen popolnoma neodvisni mikroprocesorski sistem za nadzor delovanja sterilizatorja z neodvisnimi senzorji za temperaturo in tlak. Sistem naj prejete podatke iz kontrolne enote sterilizatorja neprestano primerja s svojimi  neodvisnimi senzorji. Oboji podatki morajo biti v okviru mejnih vrednosti sterilizacije, ki jih določa standard za sterilizacijo EN285. V kolikor primerjalni podatki niso v okviru dopustnih vrednosti, mora neodvisni nadzorni sistem zaustaviti sterilizacijo in javiti napako. Podatki o poteku sterilizacije iz kontrolne enote sterilizatorja in neodvisnega nadzornega sistema morajo biti prikazani skupaj in v primeru izpisa natisnjeni na istem papirju.</w:t>
      </w:r>
    </w:p>
    <w:p w:rsidR="006364D4" w:rsidRPr="006F49EB" w:rsidRDefault="006364D4" w:rsidP="006364D4">
      <w:pPr>
        <w:shd w:val="clear" w:color="auto" w:fill="92CDDC"/>
        <w:tabs>
          <w:tab w:val="center" w:pos="4536"/>
          <w:tab w:val="right" w:pos="9072"/>
        </w:tabs>
      </w:pPr>
      <w:r w:rsidRPr="006F49EB">
        <w:t>2.9. ZAHTEVE - STERILIZACIJSKI PROGRAMI:</w:t>
      </w:r>
    </w:p>
    <w:p w:rsidR="006364D4" w:rsidRPr="006F49EB" w:rsidRDefault="006364D4" w:rsidP="002E113D">
      <w:pPr>
        <w:pStyle w:val="Odstavekseznama"/>
        <w:numPr>
          <w:ilvl w:val="0"/>
          <w:numId w:val="44"/>
        </w:numPr>
        <w:tabs>
          <w:tab w:val="center" w:pos="426"/>
          <w:tab w:val="right" w:pos="9072"/>
        </w:tabs>
        <w:spacing w:after="200" w:line="276" w:lineRule="auto"/>
        <w:ind w:left="426" w:hanging="426"/>
        <w:contextualSpacing/>
        <w:jc w:val="left"/>
        <w:rPr>
          <w:rFonts w:cs="Arial"/>
          <w:sz w:val="20"/>
          <w:szCs w:val="20"/>
        </w:rPr>
      </w:pPr>
      <w:r w:rsidRPr="006F49EB">
        <w:rPr>
          <w:rFonts w:cs="Arial"/>
          <w:sz w:val="20"/>
          <w:szCs w:val="20"/>
        </w:rPr>
        <w:t>inštrumenti in tekstil pri 134</w:t>
      </w:r>
      <w:r w:rsidRPr="006F49EB">
        <w:rPr>
          <w:rFonts w:cs="Arial"/>
          <w:sz w:val="20"/>
          <w:szCs w:val="20"/>
        </w:rPr>
        <w:sym w:font="Symbol" w:char="F0B0"/>
      </w:r>
      <w:r w:rsidRPr="006F49EB">
        <w:rPr>
          <w:rFonts w:cs="Arial"/>
          <w:sz w:val="20"/>
          <w:szCs w:val="20"/>
        </w:rPr>
        <w:t>C (z možnostjo prilagoditve sušenja na koncu proc.) – testiran v skladu z MDD (direktivami za medicinske pripomočke),</w:t>
      </w:r>
    </w:p>
    <w:p w:rsidR="006364D4" w:rsidRPr="006F49EB" w:rsidRDefault="006364D4" w:rsidP="002E113D">
      <w:pPr>
        <w:pStyle w:val="Odstavekseznama"/>
        <w:numPr>
          <w:ilvl w:val="0"/>
          <w:numId w:val="44"/>
        </w:numPr>
        <w:tabs>
          <w:tab w:val="center" w:pos="426"/>
          <w:tab w:val="right" w:pos="9072"/>
        </w:tabs>
        <w:spacing w:after="200" w:line="276" w:lineRule="auto"/>
        <w:ind w:left="426" w:hanging="426"/>
        <w:contextualSpacing/>
        <w:jc w:val="left"/>
        <w:rPr>
          <w:rFonts w:cs="Arial"/>
          <w:sz w:val="20"/>
          <w:szCs w:val="20"/>
        </w:rPr>
      </w:pPr>
      <w:r w:rsidRPr="006F49EB">
        <w:rPr>
          <w:rFonts w:cs="Arial"/>
          <w:sz w:val="20"/>
          <w:szCs w:val="20"/>
        </w:rPr>
        <w:t>inštrumenti in tekstil pri 121</w:t>
      </w:r>
      <w:r w:rsidRPr="006F49EB">
        <w:rPr>
          <w:rFonts w:cs="Arial"/>
          <w:sz w:val="20"/>
          <w:szCs w:val="20"/>
        </w:rPr>
        <w:sym w:font="Symbol" w:char="F0B0"/>
      </w:r>
      <w:r w:rsidRPr="006F49EB">
        <w:rPr>
          <w:rFonts w:cs="Arial"/>
          <w:sz w:val="20"/>
          <w:szCs w:val="20"/>
        </w:rPr>
        <w:t>C (z možnostjo prilagoditve sušenja na koncu proc.) – testiran v skladu z MDD (direktivami za medicinske pripomočke),</w:t>
      </w:r>
    </w:p>
    <w:p w:rsidR="006364D4" w:rsidRPr="006F49EB" w:rsidRDefault="006364D4" w:rsidP="002E113D">
      <w:pPr>
        <w:pStyle w:val="Odstavekseznama"/>
        <w:numPr>
          <w:ilvl w:val="0"/>
          <w:numId w:val="44"/>
        </w:numPr>
        <w:tabs>
          <w:tab w:val="center" w:pos="426"/>
          <w:tab w:val="right" w:pos="9072"/>
        </w:tabs>
        <w:spacing w:after="200" w:line="276" w:lineRule="auto"/>
        <w:ind w:left="426" w:hanging="426"/>
        <w:contextualSpacing/>
        <w:jc w:val="left"/>
        <w:rPr>
          <w:rFonts w:cs="Arial"/>
          <w:sz w:val="20"/>
          <w:szCs w:val="20"/>
        </w:rPr>
      </w:pPr>
      <w:r w:rsidRPr="008E4BB1">
        <w:rPr>
          <w:rFonts w:cs="Arial"/>
          <w:strike/>
          <w:color w:val="FF0000"/>
          <w:sz w:val="20"/>
          <w:szCs w:val="20"/>
        </w:rPr>
        <w:t>hitri program za nepakirane inštrumente</w:t>
      </w:r>
      <w:r w:rsidRPr="006F49EB">
        <w:rPr>
          <w:rFonts w:cs="Arial"/>
          <w:sz w:val="20"/>
          <w:szCs w:val="20"/>
        </w:rPr>
        <w:t>,</w:t>
      </w:r>
    </w:p>
    <w:p w:rsidR="006364D4" w:rsidRPr="006F49EB" w:rsidRDefault="006364D4" w:rsidP="002E113D">
      <w:pPr>
        <w:pStyle w:val="Odstavekseznama"/>
        <w:numPr>
          <w:ilvl w:val="0"/>
          <w:numId w:val="44"/>
        </w:numPr>
        <w:tabs>
          <w:tab w:val="center" w:pos="426"/>
          <w:tab w:val="right" w:pos="9072"/>
        </w:tabs>
        <w:spacing w:after="200" w:line="276" w:lineRule="auto"/>
        <w:ind w:left="426" w:hanging="426"/>
        <w:contextualSpacing/>
        <w:jc w:val="left"/>
        <w:rPr>
          <w:rFonts w:cs="Arial"/>
          <w:sz w:val="20"/>
          <w:szCs w:val="20"/>
        </w:rPr>
      </w:pPr>
      <w:r w:rsidRPr="006F49EB">
        <w:rPr>
          <w:rFonts w:cs="Arial"/>
          <w:sz w:val="20"/>
          <w:szCs w:val="20"/>
        </w:rPr>
        <w:t>Bowie &amp; Dick testni program (</w:t>
      </w:r>
      <w:r w:rsidR="00862429" w:rsidRPr="00862429">
        <w:rPr>
          <w:rFonts w:cs="Arial"/>
          <w:strike/>
          <w:color w:val="FF0000"/>
          <w:sz w:val="20"/>
          <w:szCs w:val="20"/>
        </w:rPr>
        <w:t>po</w:t>
      </w:r>
      <w:r w:rsidR="00862429">
        <w:rPr>
          <w:rFonts w:cs="Arial"/>
          <w:sz w:val="20"/>
          <w:szCs w:val="20"/>
        </w:rPr>
        <w:t xml:space="preserve"> </w:t>
      </w:r>
      <w:r w:rsidRPr="00862429">
        <w:rPr>
          <w:rFonts w:cs="Arial"/>
          <w:strike/>
          <w:color w:val="FF0000"/>
          <w:sz w:val="20"/>
          <w:szCs w:val="20"/>
        </w:rPr>
        <w:t>EN554</w:t>
      </w:r>
      <w:r w:rsidR="00862429">
        <w:rPr>
          <w:rFonts w:cs="Arial"/>
          <w:sz w:val="20"/>
          <w:szCs w:val="20"/>
        </w:rPr>
        <w:t xml:space="preserve"> </w:t>
      </w:r>
      <w:r w:rsidR="00862429" w:rsidRPr="00862429">
        <w:rPr>
          <w:rFonts w:cs="Arial"/>
          <w:color w:val="00B050"/>
          <w:sz w:val="20"/>
          <w:szCs w:val="20"/>
        </w:rPr>
        <w:t>v skladu z ustreznim</w:t>
      </w:r>
      <w:r w:rsidR="00EA47DA">
        <w:rPr>
          <w:rFonts w:cs="Arial"/>
          <w:color w:val="00B050"/>
          <w:sz w:val="20"/>
          <w:szCs w:val="20"/>
        </w:rPr>
        <w:t xml:space="preserve"> veljavnim</w:t>
      </w:r>
      <w:r w:rsidR="00862429" w:rsidRPr="00862429">
        <w:rPr>
          <w:rFonts w:cs="Arial"/>
          <w:color w:val="00B050"/>
          <w:sz w:val="20"/>
          <w:szCs w:val="20"/>
        </w:rPr>
        <w:t xml:space="preserve"> standardom</w:t>
      </w:r>
      <w:r w:rsidRPr="006F49EB">
        <w:rPr>
          <w:rFonts w:cs="Arial"/>
          <w:sz w:val="20"/>
          <w:szCs w:val="20"/>
        </w:rPr>
        <w:t>),</w:t>
      </w:r>
    </w:p>
    <w:p w:rsidR="006364D4" w:rsidRPr="006F49EB" w:rsidRDefault="006364D4" w:rsidP="002E113D">
      <w:pPr>
        <w:pStyle w:val="Odstavekseznama"/>
        <w:numPr>
          <w:ilvl w:val="0"/>
          <w:numId w:val="44"/>
        </w:numPr>
        <w:tabs>
          <w:tab w:val="center" w:pos="426"/>
          <w:tab w:val="right" w:pos="9072"/>
        </w:tabs>
        <w:spacing w:after="200" w:line="276" w:lineRule="auto"/>
        <w:ind w:left="426" w:hanging="426"/>
        <w:contextualSpacing/>
        <w:jc w:val="left"/>
        <w:rPr>
          <w:rFonts w:cs="Arial"/>
          <w:sz w:val="20"/>
          <w:szCs w:val="20"/>
        </w:rPr>
      </w:pPr>
      <w:r w:rsidRPr="006F49EB">
        <w:rPr>
          <w:rFonts w:cs="Arial"/>
          <w:sz w:val="20"/>
          <w:szCs w:val="20"/>
        </w:rPr>
        <w:t>avtomatski test tesnosti sterilizatorja.</w:t>
      </w:r>
    </w:p>
    <w:p w:rsidR="006364D4" w:rsidRPr="006F49EB" w:rsidRDefault="006364D4" w:rsidP="006364D4">
      <w:pPr>
        <w:shd w:val="clear" w:color="auto" w:fill="C2D69B"/>
        <w:tabs>
          <w:tab w:val="center" w:pos="4536"/>
          <w:tab w:val="right" w:pos="9072"/>
        </w:tabs>
      </w:pPr>
      <w:r w:rsidRPr="006F49EB">
        <w:t>3. OSTALE ZAHTEVE:</w:t>
      </w:r>
    </w:p>
    <w:p w:rsidR="006364D4" w:rsidRPr="006F49EB" w:rsidRDefault="006364D4" w:rsidP="006364D4">
      <w:pPr>
        <w:shd w:val="clear" w:color="auto" w:fill="92CDDC"/>
        <w:tabs>
          <w:tab w:val="center" w:pos="4536"/>
          <w:tab w:val="right" w:pos="9072"/>
        </w:tabs>
      </w:pPr>
      <w:r w:rsidRPr="006F49EB">
        <w:t>3.1. ZA STERILIZATOR:</w:t>
      </w:r>
    </w:p>
    <w:p w:rsidR="006364D4" w:rsidRPr="006F49EB" w:rsidRDefault="006364D4" w:rsidP="002E113D">
      <w:pPr>
        <w:pStyle w:val="Odstavekseznama"/>
        <w:numPr>
          <w:ilvl w:val="0"/>
          <w:numId w:val="45"/>
        </w:numPr>
        <w:tabs>
          <w:tab w:val="num" w:pos="2520"/>
          <w:tab w:val="center" w:pos="4536"/>
          <w:tab w:val="right" w:pos="9072"/>
        </w:tabs>
        <w:spacing w:after="200" w:line="276" w:lineRule="auto"/>
        <w:contextualSpacing/>
        <w:rPr>
          <w:rFonts w:cs="Arial"/>
          <w:sz w:val="20"/>
          <w:szCs w:val="20"/>
        </w:rPr>
      </w:pPr>
      <w:r w:rsidRPr="006F49EB">
        <w:rPr>
          <w:rFonts w:cs="Arial"/>
          <w:sz w:val="20"/>
          <w:szCs w:val="20"/>
        </w:rPr>
        <w:t>varnostno mehansko stikalo za izklop sterilizatorja v sili,</w:t>
      </w:r>
    </w:p>
    <w:p w:rsidR="006364D4" w:rsidRPr="006F49EB" w:rsidRDefault="006364D4" w:rsidP="002E113D">
      <w:pPr>
        <w:pStyle w:val="Odstavekseznama"/>
        <w:numPr>
          <w:ilvl w:val="0"/>
          <w:numId w:val="45"/>
        </w:numPr>
        <w:tabs>
          <w:tab w:val="num" w:pos="2520"/>
          <w:tab w:val="center" w:pos="4536"/>
          <w:tab w:val="right" w:pos="9072"/>
        </w:tabs>
        <w:spacing w:after="200" w:line="276" w:lineRule="auto"/>
        <w:contextualSpacing/>
        <w:rPr>
          <w:rFonts w:cs="Arial"/>
          <w:sz w:val="20"/>
          <w:szCs w:val="20"/>
        </w:rPr>
      </w:pPr>
      <w:r w:rsidRPr="006F49EB">
        <w:rPr>
          <w:rFonts w:cs="Arial"/>
          <w:sz w:val="20"/>
          <w:szCs w:val="20"/>
        </w:rPr>
        <w:t>možnost servisiranja s sprednje strani,</w:t>
      </w:r>
    </w:p>
    <w:p w:rsidR="006364D4" w:rsidRPr="006F49EB" w:rsidRDefault="006364D4" w:rsidP="002E113D">
      <w:pPr>
        <w:pStyle w:val="Odstavekseznama"/>
        <w:numPr>
          <w:ilvl w:val="0"/>
          <w:numId w:val="45"/>
        </w:numPr>
        <w:tabs>
          <w:tab w:val="num" w:pos="2520"/>
          <w:tab w:val="center" w:pos="4536"/>
          <w:tab w:val="right" w:pos="9072"/>
        </w:tabs>
        <w:spacing w:after="200" w:line="276" w:lineRule="auto"/>
        <w:contextualSpacing/>
        <w:rPr>
          <w:rFonts w:cs="Arial"/>
          <w:sz w:val="20"/>
          <w:szCs w:val="20"/>
        </w:rPr>
      </w:pPr>
      <w:r w:rsidRPr="006F49EB">
        <w:rPr>
          <w:rFonts w:cs="Arial"/>
          <w:sz w:val="20"/>
          <w:szCs w:val="20"/>
        </w:rPr>
        <w:t>iztok kondenza iz sterilizatorja do 60</w:t>
      </w:r>
      <w:r w:rsidRPr="006F49EB">
        <w:rPr>
          <w:rFonts w:cs="Arial"/>
          <w:sz w:val="20"/>
          <w:szCs w:val="20"/>
        </w:rPr>
        <w:sym w:font="Symbol" w:char="F0B0"/>
      </w:r>
      <w:r w:rsidRPr="006F49EB">
        <w:rPr>
          <w:rFonts w:cs="Arial"/>
          <w:sz w:val="20"/>
          <w:szCs w:val="20"/>
        </w:rPr>
        <w:t>C.</w:t>
      </w:r>
    </w:p>
    <w:p w:rsidR="006364D4" w:rsidRPr="006F49EB" w:rsidRDefault="006364D4" w:rsidP="006364D4">
      <w:pPr>
        <w:shd w:val="clear" w:color="auto" w:fill="92CDDC"/>
        <w:tabs>
          <w:tab w:val="center" w:pos="4536"/>
          <w:tab w:val="right" w:pos="9072"/>
        </w:tabs>
      </w:pPr>
      <w:r w:rsidRPr="006F49EB">
        <w:t>3.2. SKLADNOST STERILIZATORJA Z NASLEDNJIMI ZAHTEVAMI IN STANDARDI:</w:t>
      </w:r>
    </w:p>
    <w:p w:rsidR="006364D4" w:rsidRPr="006F49EB" w:rsidRDefault="006364D4" w:rsidP="002E113D">
      <w:pPr>
        <w:pStyle w:val="Odstavekseznama"/>
        <w:numPr>
          <w:ilvl w:val="0"/>
          <w:numId w:val="46"/>
        </w:numPr>
        <w:tabs>
          <w:tab w:val="center" w:pos="4536"/>
          <w:tab w:val="right" w:pos="9072"/>
        </w:tabs>
        <w:spacing w:after="200" w:line="276" w:lineRule="auto"/>
        <w:contextualSpacing/>
        <w:jc w:val="left"/>
        <w:rPr>
          <w:rFonts w:cs="Arial"/>
          <w:sz w:val="20"/>
          <w:szCs w:val="20"/>
        </w:rPr>
      </w:pPr>
      <w:r w:rsidRPr="006F49EB">
        <w:rPr>
          <w:rFonts w:cs="Arial"/>
          <w:sz w:val="20"/>
          <w:szCs w:val="20"/>
        </w:rPr>
        <w:t>Medical device directive 93/42/EEC z dopolnilom direktive 2007/47/EC,</w:t>
      </w:r>
    </w:p>
    <w:p w:rsidR="006364D4" w:rsidRPr="006F49EB" w:rsidRDefault="006364D4" w:rsidP="002E113D">
      <w:pPr>
        <w:pStyle w:val="Odstavekseznama"/>
        <w:numPr>
          <w:ilvl w:val="0"/>
          <w:numId w:val="46"/>
        </w:numPr>
        <w:tabs>
          <w:tab w:val="center" w:pos="4536"/>
          <w:tab w:val="right" w:pos="9072"/>
        </w:tabs>
        <w:spacing w:after="200" w:line="276" w:lineRule="auto"/>
        <w:contextualSpacing/>
        <w:jc w:val="left"/>
        <w:rPr>
          <w:rFonts w:cs="Arial"/>
          <w:sz w:val="20"/>
          <w:szCs w:val="20"/>
        </w:rPr>
      </w:pPr>
      <w:r w:rsidRPr="006F49EB">
        <w:rPr>
          <w:rFonts w:cs="Arial"/>
          <w:sz w:val="20"/>
          <w:szCs w:val="20"/>
        </w:rPr>
        <w:t>Machinery directive 2006/42/EC,</w:t>
      </w:r>
    </w:p>
    <w:p w:rsidR="006364D4" w:rsidRPr="006F49EB" w:rsidRDefault="006364D4" w:rsidP="002E113D">
      <w:pPr>
        <w:pStyle w:val="Odstavekseznama"/>
        <w:numPr>
          <w:ilvl w:val="0"/>
          <w:numId w:val="46"/>
        </w:numPr>
        <w:tabs>
          <w:tab w:val="center" w:pos="4536"/>
          <w:tab w:val="right" w:pos="9072"/>
        </w:tabs>
        <w:spacing w:after="200" w:line="276" w:lineRule="auto"/>
        <w:contextualSpacing/>
        <w:jc w:val="left"/>
        <w:rPr>
          <w:rFonts w:cs="Arial"/>
          <w:sz w:val="20"/>
          <w:szCs w:val="20"/>
        </w:rPr>
      </w:pPr>
      <w:r w:rsidRPr="006F49EB">
        <w:rPr>
          <w:rFonts w:cs="Arial"/>
          <w:sz w:val="20"/>
          <w:szCs w:val="20"/>
        </w:rPr>
        <w:t>Pressure equipment directive 97/23/EC,</w:t>
      </w:r>
    </w:p>
    <w:p w:rsidR="006364D4" w:rsidRPr="006F49EB" w:rsidRDefault="006364D4" w:rsidP="002E113D">
      <w:pPr>
        <w:pStyle w:val="Odstavekseznama"/>
        <w:numPr>
          <w:ilvl w:val="0"/>
          <w:numId w:val="46"/>
        </w:numPr>
        <w:tabs>
          <w:tab w:val="center" w:pos="4536"/>
          <w:tab w:val="right" w:pos="9072"/>
        </w:tabs>
        <w:spacing w:after="200" w:line="276" w:lineRule="auto"/>
        <w:contextualSpacing/>
        <w:jc w:val="left"/>
        <w:rPr>
          <w:rFonts w:cs="Arial"/>
          <w:sz w:val="20"/>
          <w:szCs w:val="20"/>
        </w:rPr>
      </w:pPr>
      <w:r w:rsidRPr="006F49EB">
        <w:rPr>
          <w:rFonts w:cs="Arial"/>
          <w:sz w:val="20"/>
          <w:szCs w:val="20"/>
        </w:rPr>
        <w:t>Low-voltage directive 2006/95/EC,</w:t>
      </w:r>
    </w:p>
    <w:p w:rsidR="006364D4" w:rsidRPr="006F49EB" w:rsidRDefault="006364D4" w:rsidP="002E113D">
      <w:pPr>
        <w:pStyle w:val="Odstavekseznama"/>
        <w:numPr>
          <w:ilvl w:val="0"/>
          <w:numId w:val="46"/>
        </w:numPr>
        <w:tabs>
          <w:tab w:val="center" w:pos="4536"/>
          <w:tab w:val="right" w:pos="9072"/>
        </w:tabs>
        <w:spacing w:after="200" w:line="276" w:lineRule="auto"/>
        <w:contextualSpacing/>
        <w:jc w:val="left"/>
        <w:rPr>
          <w:rFonts w:cs="Arial"/>
          <w:sz w:val="20"/>
          <w:szCs w:val="20"/>
        </w:rPr>
      </w:pPr>
      <w:r w:rsidRPr="006F49EB">
        <w:rPr>
          <w:rFonts w:cs="Arial"/>
          <w:sz w:val="20"/>
          <w:szCs w:val="20"/>
        </w:rPr>
        <w:t>EMC directive 2004/108/EC,</w:t>
      </w:r>
    </w:p>
    <w:p w:rsidR="006364D4" w:rsidRPr="006F49EB" w:rsidRDefault="006364D4" w:rsidP="002E113D">
      <w:pPr>
        <w:pStyle w:val="Odstavekseznama"/>
        <w:numPr>
          <w:ilvl w:val="0"/>
          <w:numId w:val="46"/>
        </w:numPr>
        <w:tabs>
          <w:tab w:val="center" w:pos="4536"/>
          <w:tab w:val="right" w:pos="9072"/>
        </w:tabs>
        <w:spacing w:after="200" w:line="276" w:lineRule="auto"/>
        <w:contextualSpacing/>
        <w:jc w:val="left"/>
        <w:rPr>
          <w:rFonts w:cs="Arial"/>
          <w:sz w:val="20"/>
          <w:szCs w:val="20"/>
        </w:rPr>
      </w:pPr>
      <w:r w:rsidRPr="006F49EB">
        <w:rPr>
          <w:rFonts w:cs="Arial"/>
          <w:sz w:val="20"/>
          <w:szCs w:val="20"/>
        </w:rPr>
        <w:t>EN 285:2006 + A2:2009,</w:t>
      </w:r>
    </w:p>
    <w:p w:rsidR="006364D4" w:rsidRPr="006F49EB" w:rsidRDefault="006364D4" w:rsidP="002E113D">
      <w:pPr>
        <w:pStyle w:val="Odstavekseznama"/>
        <w:numPr>
          <w:ilvl w:val="0"/>
          <w:numId w:val="46"/>
        </w:numPr>
        <w:tabs>
          <w:tab w:val="center" w:pos="4536"/>
          <w:tab w:val="right" w:pos="9072"/>
        </w:tabs>
        <w:spacing w:after="200" w:line="276" w:lineRule="auto"/>
        <w:contextualSpacing/>
        <w:jc w:val="left"/>
        <w:rPr>
          <w:rFonts w:cs="Arial"/>
          <w:sz w:val="20"/>
          <w:szCs w:val="20"/>
        </w:rPr>
      </w:pPr>
      <w:r w:rsidRPr="006F49EB">
        <w:rPr>
          <w:rFonts w:cs="Arial"/>
          <w:sz w:val="20"/>
          <w:szCs w:val="20"/>
        </w:rPr>
        <w:t>EN ISO 17665-1:2006,</w:t>
      </w:r>
    </w:p>
    <w:p w:rsidR="006364D4" w:rsidRPr="006F49EB" w:rsidRDefault="006364D4" w:rsidP="002E113D">
      <w:pPr>
        <w:pStyle w:val="Odstavekseznama"/>
        <w:numPr>
          <w:ilvl w:val="0"/>
          <w:numId w:val="46"/>
        </w:numPr>
        <w:tabs>
          <w:tab w:val="center" w:pos="4536"/>
          <w:tab w:val="right" w:pos="9072"/>
        </w:tabs>
        <w:spacing w:after="200" w:line="276" w:lineRule="auto"/>
        <w:contextualSpacing/>
        <w:jc w:val="left"/>
        <w:rPr>
          <w:rFonts w:cs="Arial"/>
          <w:sz w:val="20"/>
          <w:szCs w:val="20"/>
        </w:rPr>
      </w:pPr>
      <w:r w:rsidRPr="006F49EB">
        <w:rPr>
          <w:rFonts w:cs="Arial"/>
          <w:sz w:val="20"/>
          <w:szCs w:val="20"/>
        </w:rPr>
        <w:t>CE certifikat.</w:t>
      </w:r>
    </w:p>
    <w:p w:rsidR="006364D4" w:rsidRPr="006F49EB" w:rsidRDefault="006364D4" w:rsidP="006364D4">
      <w:pPr>
        <w:shd w:val="clear" w:color="auto" w:fill="92CDDC"/>
        <w:tabs>
          <w:tab w:val="center" w:pos="4536"/>
          <w:tab w:val="right" w:pos="9072"/>
        </w:tabs>
      </w:pPr>
      <w:r w:rsidRPr="006F49EB">
        <w:t>3.3. PRIKLJUČKI:</w:t>
      </w:r>
    </w:p>
    <w:p w:rsidR="006364D4" w:rsidRPr="006F49EB" w:rsidRDefault="006364D4" w:rsidP="002E113D">
      <w:pPr>
        <w:pStyle w:val="Odstavekseznama"/>
        <w:numPr>
          <w:ilvl w:val="0"/>
          <w:numId w:val="47"/>
        </w:numPr>
        <w:spacing w:after="200" w:line="276" w:lineRule="auto"/>
        <w:contextualSpacing/>
        <w:jc w:val="left"/>
        <w:rPr>
          <w:rFonts w:cs="Arial"/>
          <w:sz w:val="20"/>
          <w:szCs w:val="20"/>
        </w:rPr>
      </w:pPr>
      <w:r w:rsidRPr="006F49EB">
        <w:rPr>
          <w:rFonts w:cs="Arial"/>
          <w:sz w:val="20"/>
          <w:szCs w:val="20"/>
        </w:rPr>
        <w:t xml:space="preserve">elektrika: </w:t>
      </w:r>
      <w:r w:rsidR="00EA47DA" w:rsidRPr="00A657D4">
        <w:rPr>
          <w:color w:val="00B050"/>
          <w:sz w:val="20"/>
          <w:szCs w:val="20"/>
        </w:rPr>
        <w:t>max 45</w:t>
      </w:r>
      <w:r w:rsidR="00EA47DA" w:rsidRPr="00A657D4">
        <w:rPr>
          <w:color w:val="FF0000"/>
          <w:sz w:val="20"/>
          <w:szCs w:val="20"/>
        </w:rPr>
        <w:t xml:space="preserve"> </w:t>
      </w:r>
      <w:r w:rsidR="00EA47DA">
        <w:rPr>
          <w:strike/>
          <w:color w:val="FF0000"/>
          <w:sz w:val="20"/>
          <w:szCs w:val="20"/>
        </w:rPr>
        <w:t>- 60</w:t>
      </w:r>
      <w:r w:rsidR="00EA47DA" w:rsidRPr="006B2C35">
        <w:rPr>
          <w:color w:val="00B050"/>
          <w:sz w:val="20"/>
          <w:szCs w:val="20"/>
        </w:rPr>
        <w:t xml:space="preserve"> kW</w:t>
      </w:r>
      <w:r w:rsidR="00EA47DA">
        <w:rPr>
          <w:sz w:val="20"/>
          <w:szCs w:val="20"/>
        </w:rPr>
        <w:t>,</w:t>
      </w:r>
    </w:p>
    <w:p w:rsidR="006364D4" w:rsidRPr="006F49EB" w:rsidRDefault="006364D4" w:rsidP="002E113D">
      <w:pPr>
        <w:pStyle w:val="Odstavekseznama"/>
        <w:numPr>
          <w:ilvl w:val="0"/>
          <w:numId w:val="47"/>
        </w:numPr>
        <w:spacing w:after="200" w:line="276" w:lineRule="auto"/>
        <w:contextualSpacing/>
        <w:jc w:val="left"/>
        <w:rPr>
          <w:rFonts w:cs="Arial"/>
          <w:sz w:val="20"/>
          <w:szCs w:val="20"/>
        </w:rPr>
      </w:pPr>
      <w:r w:rsidRPr="006F49EB">
        <w:rPr>
          <w:rFonts w:cs="Arial"/>
          <w:sz w:val="20"/>
          <w:szCs w:val="20"/>
        </w:rPr>
        <w:t>voda: priključek 3-6 bara, zahteve kvalitete vode po EN285 za parni generator,</w:t>
      </w:r>
    </w:p>
    <w:p w:rsidR="006364D4" w:rsidRPr="006F49EB" w:rsidRDefault="006364D4" w:rsidP="002E113D">
      <w:pPr>
        <w:pStyle w:val="Odstavekseznama"/>
        <w:numPr>
          <w:ilvl w:val="0"/>
          <w:numId w:val="47"/>
        </w:numPr>
        <w:spacing w:after="200" w:line="276" w:lineRule="auto"/>
        <w:contextualSpacing/>
        <w:jc w:val="left"/>
        <w:rPr>
          <w:rFonts w:cs="Arial"/>
          <w:sz w:val="20"/>
          <w:szCs w:val="20"/>
        </w:rPr>
      </w:pPr>
      <w:r w:rsidRPr="006F49EB">
        <w:rPr>
          <w:rFonts w:cs="Arial"/>
          <w:sz w:val="20"/>
          <w:szCs w:val="20"/>
        </w:rPr>
        <w:t>voda: priključek 3-6 bara, mehka za vakuumski sistem in hlajenje,</w:t>
      </w:r>
    </w:p>
    <w:p w:rsidR="006364D4" w:rsidRPr="006F49EB" w:rsidRDefault="006364D4" w:rsidP="002E113D">
      <w:pPr>
        <w:pStyle w:val="Odstavekseznama"/>
        <w:numPr>
          <w:ilvl w:val="0"/>
          <w:numId w:val="47"/>
        </w:numPr>
        <w:spacing w:after="200" w:line="276" w:lineRule="auto"/>
        <w:contextualSpacing/>
        <w:jc w:val="left"/>
        <w:rPr>
          <w:rFonts w:cs="Arial"/>
          <w:sz w:val="20"/>
          <w:szCs w:val="20"/>
        </w:rPr>
      </w:pPr>
      <w:r w:rsidRPr="006F49EB">
        <w:rPr>
          <w:rFonts w:cs="Arial"/>
          <w:sz w:val="20"/>
          <w:szCs w:val="20"/>
        </w:rPr>
        <w:t>komprimiran zrak: 6-8 bara.</w:t>
      </w:r>
    </w:p>
    <w:p w:rsidR="006364D4" w:rsidRPr="006F49EB" w:rsidRDefault="006364D4" w:rsidP="006364D4">
      <w:pPr>
        <w:shd w:val="clear" w:color="auto" w:fill="92CDDC"/>
        <w:tabs>
          <w:tab w:val="center" w:pos="426"/>
          <w:tab w:val="right" w:pos="9072"/>
        </w:tabs>
      </w:pPr>
      <w:r w:rsidRPr="006F49EB">
        <w:t xml:space="preserve">3.4 ZUNANJE DIMENZIJE STERILIZATORJA: </w:t>
      </w:r>
    </w:p>
    <w:p w:rsidR="006364D4" w:rsidRPr="006F49EB" w:rsidRDefault="006364D4" w:rsidP="002E113D">
      <w:pPr>
        <w:pStyle w:val="Odstavekseznama"/>
        <w:numPr>
          <w:ilvl w:val="0"/>
          <w:numId w:val="48"/>
        </w:numPr>
        <w:tabs>
          <w:tab w:val="center" w:pos="4536"/>
          <w:tab w:val="right" w:pos="9072"/>
        </w:tabs>
        <w:spacing w:after="200" w:line="276" w:lineRule="auto"/>
        <w:contextualSpacing/>
        <w:jc w:val="left"/>
        <w:rPr>
          <w:rFonts w:cs="Arial"/>
          <w:sz w:val="20"/>
          <w:szCs w:val="20"/>
        </w:rPr>
      </w:pPr>
      <w:r w:rsidRPr="006F49EB">
        <w:rPr>
          <w:rFonts w:cs="Arial"/>
          <w:sz w:val="20"/>
          <w:szCs w:val="20"/>
        </w:rPr>
        <w:t>višina:    max 2000 mm,</w:t>
      </w:r>
    </w:p>
    <w:p w:rsidR="006364D4" w:rsidRPr="006F49EB" w:rsidRDefault="006364D4" w:rsidP="002E113D">
      <w:pPr>
        <w:pStyle w:val="Odstavekseznama"/>
        <w:numPr>
          <w:ilvl w:val="0"/>
          <w:numId w:val="48"/>
        </w:numPr>
        <w:tabs>
          <w:tab w:val="center" w:pos="4536"/>
          <w:tab w:val="right" w:pos="9072"/>
        </w:tabs>
        <w:spacing w:after="200" w:line="276" w:lineRule="auto"/>
        <w:contextualSpacing/>
        <w:jc w:val="left"/>
        <w:rPr>
          <w:rFonts w:cs="Arial"/>
          <w:sz w:val="20"/>
          <w:szCs w:val="20"/>
        </w:rPr>
      </w:pPr>
      <w:r w:rsidRPr="006F49EB">
        <w:rPr>
          <w:rFonts w:cs="Arial"/>
          <w:sz w:val="20"/>
          <w:szCs w:val="20"/>
        </w:rPr>
        <w:t>širina:     max 1600 mm,</w:t>
      </w:r>
    </w:p>
    <w:p w:rsidR="006364D4" w:rsidRDefault="006364D4" w:rsidP="002E113D">
      <w:pPr>
        <w:pStyle w:val="Odstavekseznama"/>
        <w:numPr>
          <w:ilvl w:val="0"/>
          <w:numId w:val="48"/>
        </w:numPr>
        <w:tabs>
          <w:tab w:val="center" w:pos="4536"/>
          <w:tab w:val="right" w:pos="9072"/>
        </w:tabs>
        <w:spacing w:after="200" w:line="276" w:lineRule="auto"/>
        <w:contextualSpacing/>
        <w:jc w:val="left"/>
        <w:rPr>
          <w:rFonts w:cs="Arial"/>
          <w:sz w:val="20"/>
          <w:szCs w:val="20"/>
        </w:rPr>
      </w:pPr>
      <w:r w:rsidRPr="006F49EB">
        <w:rPr>
          <w:rFonts w:cs="Arial"/>
          <w:sz w:val="20"/>
          <w:szCs w:val="20"/>
        </w:rPr>
        <w:t>globina:  max 1650 mm.</w:t>
      </w:r>
    </w:p>
    <w:p w:rsidR="00D3168C" w:rsidRPr="006F49EB" w:rsidRDefault="00D3168C" w:rsidP="00D3168C">
      <w:pPr>
        <w:shd w:val="clear" w:color="auto" w:fill="92CDDC"/>
        <w:tabs>
          <w:tab w:val="center" w:pos="426"/>
          <w:tab w:val="right" w:pos="9072"/>
        </w:tabs>
      </w:pPr>
      <w:r w:rsidRPr="006F49EB">
        <w:t>4</w:t>
      </w:r>
      <w:r>
        <w:t>.</w:t>
      </w:r>
      <w:r w:rsidRPr="006F49EB">
        <w:t xml:space="preserve"> </w:t>
      </w:r>
      <w:r>
        <w:t>SISTEM ZA PRIPRAVO KVALITETNE VODE ZA DELOVANJE STERILIZATORJEV</w:t>
      </w:r>
      <w:r w:rsidRPr="006F49EB">
        <w:t xml:space="preserve"> </w:t>
      </w:r>
      <w:r>
        <w:t xml:space="preserve">                  KPL</w:t>
      </w:r>
    </w:p>
    <w:p w:rsidR="00D3168C" w:rsidRDefault="00D3168C" w:rsidP="00D3168C">
      <w:pPr>
        <w:tabs>
          <w:tab w:val="center" w:pos="4536"/>
          <w:tab w:val="right" w:pos="9072"/>
        </w:tabs>
        <w:spacing w:after="200" w:line="276" w:lineRule="auto"/>
        <w:contextualSpacing/>
        <w:jc w:val="left"/>
      </w:pPr>
    </w:p>
    <w:p w:rsidR="00D3168C" w:rsidRPr="00767AD2" w:rsidRDefault="00D3168C" w:rsidP="00D3168C">
      <w:pPr>
        <w:numPr>
          <w:ilvl w:val="0"/>
          <w:numId w:val="54"/>
        </w:numPr>
        <w:shd w:val="clear" w:color="auto" w:fill="FFFFFF"/>
        <w:tabs>
          <w:tab w:val="clear" w:pos="720"/>
          <w:tab w:val="num" w:pos="360"/>
        </w:tabs>
        <w:spacing w:line="233" w:lineRule="atLeast"/>
        <w:ind w:left="360"/>
        <w:jc w:val="left"/>
        <w:rPr>
          <w:strike/>
          <w:color w:val="FF0000"/>
        </w:rPr>
      </w:pPr>
      <w:r w:rsidRPr="00767AD2">
        <w:rPr>
          <w:strike/>
          <w:color w:val="FF0000"/>
        </w:rPr>
        <w:t>Predfiltracija:</w:t>
      </w:r>
    </w:p>
    <w:p w:rsidR="00D3168C" w:rsidRPr="00767AD2" w:rsidRDefault="00D3168C" w:rsidP="00D3168C">
      <w:pPr>
        <w:pStyle w:val="Odstavekseznama"/>
        <w:numPr>
          <w:ilvl w:val="0"/>
          <w:numId w:val="50"/>
        </w:numPr>
        <w:shd w:val="clear" w:color="auto" w:fill="FFFFFF"/>
        <w:spacing w:line="233" w:lineRule="atLeast"/>
        <w:ind w:left="709" w:hanging="283"/>
        <w:jc w:val="left"/>
        <w:rPr>
          <w:strike/>
          <w:color w:val="FF0000"/>
        </w:rPr>
      </w:pPr>
      <w:r w:rsidRPr="00767AD2">
        <w:rPr>
          <w:strike/>
          <w:color w:val="FF0000"/>
        </w:rPr>
        <w:t>Trostopenjska filtracija vode s čistilnim filtrom z aktivnim ogljem.</w:t>
      </w:r>
    </w:p>
    <w:p w:rsidR="00D3168C" w:rsidRPr="00767AD2" w:rsidRDefault="00D3168C" w:rsidP="00D3168C">
      <w:pPr>
        <w:shd w:val="clear" w:color="auto" w:fill="FFFFFF"/>
        <w:spacing w:line="233" w:lineRule="atLeast"/>
        <w:ind w:left="360"/>
        <w:jc w:val="left"/>
        <w:rPr>
          <w:strike/>
          <w:color w:val="FF0000"/>
        </w:rPr>
      </w:pPr>
    </w:p>
    <w:p w:rsidR="00D3168C" w:rsidRPr="00767AD2" w:rsidRDefault="00D3168C" w:rsidP="00D3168C">
      <w:pPr>
        <w:shd w:val="clear" w:color="auto" w:fill="FFFFFF"/>
        <w:spacing w:line="233" w:lineRule="atLeast"/>
        <w:ind w:left="360"/>
        <w:jc w:val="left"/>
        <w:rPr>
          <w:strike/>
          <w:color w:val="FF0000"/>
        </w:rPr>
      </w:pPr>
      <w:r w:rsidRPr="00767AD2">
        <w:rPr>
          <w:strike/>
          <w:color w:val="FF0000"/>
        </w:rPr>
        <w:t> </w:t>
      </w:r>
    </w:p>
    <w:p w:rsidR="00D3168C" w:rsidRPr="00767AD2" w:rsidRDefault="00D3168C" w:rsidP="00D3168C">
      <w:pPr>
        <w:numPr>
          <w:ilvl w:val="0"/>
          <w:numId w:val="55"/>
        </w:numPr>
        <w:shd w:val="clear" w:color="auto" w:fill="FFFFFF"/>
        <w:tabs>
          <w:tab w:val="clear" w:pos="720"/>
          <w:tab w:val="num" w:pos="360"/>
        </w:tabs>
        <w:spacing w:line="233" w:lineRule="atLeast"/>
        <w:ind w:left="360"/>
        <w:jc w:val="left"/>
        <w:rPr>
          <w:strike/>
          <w:color w:val="FF0000"/>
          <w:szCs w:val="22"/>
        </w:rPr>
      </w:pPr>
      <w:r w:rsidRPr="00767AD2">
        <w:rPr>
          <w:strike/>
          <w:color w:val="FF0000"/>
          <w:szCs w:val="22"/>
        </w:rPr>
        <w:lastRenderedPageBreak/>
        <w:t>Mehčalna naprava:</w:t>
      </w:r>
    </w:p>
    <w:p w:rsidR="00D3168C" w:rsidRPr="00767AD2" w:rsidRDefault="00D3168C" w:rsidP="00D3168C">
      <w:pPr>
        <w:numPr>
          <w:ilvl w:val="0"/>
          <w:numId w:val="58"/>
        </w:numPr>
        <w:shd w:val="clear" w:color="auto" w:fill="FFFFFF"/>
        <w:spacing w:line="233" w:lineRule="atLeast"/>
        <w:rPr>
          <w:strike/>
          <w:color w:val="FF0000"/>
        </w:rPr>
      </w:pPr>
      <w:r w:rsidRPr="00767AD2">
        <w:rPr>
          <w:strike/>
          <w:color w:val="FF0000"/>
          <w:szCs w:val="22"/>
        </w:rPr>
        <w:t xml:space="preserve">omogočati mora </w:t>
      </w:r>
      <w:r w:rsidRPr="00767AD2">
        <w:rPr>
          <w:strike/>
          <w:color w:val="FF0000"/>
        </w:rPr>
        <w:t>neprekinjeno pripravo vode brez regeneracijskih premorov,</w:t>
      </w:r>
    </w:p>
    <w:p w:rsidR="00D3168C" w:rsidRPr="00767AD2" w:rsidRDefault="00D3168C" w:rsidP="00D3168C">
      <w:pPr>
        <w:numPr>
          <w:ilvl w:val="0"/>
          <w:numId w:val="58"/>
        </w:numPr>
        <w:shd w:val="clear" w:color="auto" w:fill="FFFFFF"/>
        <w:spacing w:line="233" w:lineRule="atLeast"/>
        <w:rPr>
          <w:strike/>
          <w:color w:val="FF0000"/>
        </w:rPr>
      </w:pPr>
      <w:r w:rsidRPr="00767AD2">
        <w:rPr>
          <w:strike/>
          <w:color w:val="FF0000"/>
        </w:rPr>
        <w:t>samodejna regulacija regeneracijskega programa glede na izbrane nastavitve za trdoto in pretok vode</w:t>
      </w:r>
    </w:p>
    <w:p w:rsidR="00D3168C" w:rsidRPr="00767AD2" w:rsidRDefault="00D3168C" w:rsidP="00D3168C">
      <w:pPr>
        <w:numPr>
          <w:ilvl w:val="0"/>
          <w:numId w:val="58"/>
        </w:numPr>
        <w:shd w:val="clear" w:color="auto" w:fill="FFFFFF"/>
        <w:spacing w:line="233" w:lineRule="atLeast"/>
        <w:rPr>
          <w:strike/>
          <w:color w:val="FF0000"/>
        </w:rPr>
      </w:pPr>
      <w:r w:rsidRPr="00767AD2">
        <w:rPr>
          <w:strike/>
          <w:color w:val="FF0000"/>
        </w:rPr>
        <w:t>Kapaciteta: min. 30I/min mehčane vode 0° dH pri trdoti vstopne vode do 40° dH</w:t>
      </w:r>
    </w:p>
    <w:p w:rsidR="00D3168C" w:rsidRPr="00767AD2" w:rsidRDefault="00D3168C" w:rsidP="00D3168C">
      <w:pPr>
        <w:numPr>
          <w:ilvl w:val="0"/>
          <w:numId w:val="58"/>
        </w:numPr>
        <w:shd w:val="clear" w:color="auto" w:fill="FFFFFF"/>
        <w:spacing w:line="233" w:lineRule="atLeast"/>
        <w:rPr>
          <w:strike/>
          <w:color w:val="FF0000"/>
        </w:rPr>
      </w:pPr>
      <w:r w:rsidRPr="00767AD2">
        <w:rPr>
          <w:strike/>
          <w:color w:val="FF0000"/>
        </w:rPr>
        <w:t>Zunanje dimenzije: 400 x 500 x 800 mm (š x g x v) odstopanje +/- 5%</w:t>
      </w:r>
    </w:p>
    <w:p w:rsidR="00D3168C" w:rsidRPr="00767AD2" w:rsidRDefault="00D3168C" w:rsidP="00D3168C">
      <w:pPr>
        <w:shd w:val="clear" w:color="auto" w:fill="FFFFFF"/>
        <w:spacing w:line="233" w:lineRule="atLeast"/>
        <w:ind w:left="720"/>
        <w:rPr>
          <w:strike/>
          <w:color w:val="FF0000"/>
        </w:rPr>
      </w:pPr>
      <w:r w:rsidRPr="00767AD2">
        <w:rPr>
          <w:strike/>
          <w:color w:val="FF0000"/>
        </w:rPr>
        <w:t> </w:t>
      </w:r>
    </w:p>
    <w:p w:rsidR="00D3168C" w:rsidRPr="00767AD2" w:rsidRDefault="00D3168C" w:rsidP="00D3168C">
      <w:pPr>
        <w:numPr>
          <w:ilvl w:val="0"/>
          <w:numId w:val="57"/>
        </w:numPr>
        <w:shd w:val="clear" w:color="auto" w:fill="FFFFFF"/>
        <w:tabs>
          <w:tab w:val="clear" w:pos="720"/>
          <w:tab w:val="num" w:pos="360"/>
        </w:tabs>
        <w:spacing w:line="233" w:lineRule="atLeast"/>
        <w:ind w:left="360"/>
        <w:rPr>
          <w:strike/>
          <w:color w:val="FF0000"/>
        </w:rPr>
      </w:pPr>
      <w:r w:rsidRPr="00767AD2">
        <w:rPr>
          <w:strike/>
          <w:color w:val="FF0000"/>
        </w:rPr>
        <w:t>Reverzna osmoza:</w:t>
      </w:r>
    </w:p>
    <w:p w:rsidR="00D3168C" w:rsidRPr="00767AD2" w:rsidRDefault="00D3168C" w:rsidP="00D3168C">
      <w:pPr>
        <w:pStyle w:val="Odstavekseznama"/>
        <w:numPr>
          <w:ilvl w:val="0"/>
          <w:numId w:val="58"/>
        </w:numPr>
        <w:shd w:val="clear" w:color="auto" w:fill="FFFFFF"/>
        <w:spacing w:line="233" w:lineRule="atLeast"/>
        <w:rPr>
          <w:strike/>
          <w:color w:val="FF0000"/>
          <w:sz w:val="20"/>
          <w:szCs w:val="20"/>
        </w:rPr>
      </w:pPr>
      <w:r w:rsidRPr="00767AD2">
        <w:rPr>
          <w:strike/>
          <w:color w:val="FF0000"/>
          <w:sz w:val="20"/>
          <w:szCs w:val="20"/>
        </w:rPr>
        <w:t>omogočati mora pripravo vode kakovosti &lt; 20 µS/cm</w:t>
      </w:r>
    </w:p>
    <w:p w:rsidR="00D3168C" w:rsidRPr="00767AD2" w:rsidRDefault="00D3168C" w:rsidP="00D3168C">
      <w:pPr>
        <w:pStyle w:val="Odstavekseznama"/>
        <w:numPr>
          <w:ilvl w:val="0"/>
          <w:numId w:val="58"/>
        </w:numPr>
        <w:shd w:val="clear" w:color="auto" w:fill="FFFFFF"/>
        <w:spacing w:line="233" w:lineRule="atLeast"/>
        <w:rPr>
          <w:strike/>
          <w:color w:val="FF0000"/>
          <w:sz w:val="20"/>
          <w:szCs w:val="20"/>
        </w:rPr>
      </w:pPr>
      <w:r w:rsidRPr="00767AD2">
        <w:rPr>
          <w:strike/>
          <w:color w:val="FF0000"/>
          <w:sz w:val="20"/>
          <w:szCs w:val="20"/>
        </w:rPr>
        <w:t>vgrajen zbiralni tank za nemoteno dobavo pripravljene RO vode za potrebe obeh sterilizatorjev za istočasno delovanje - min 60 lit.</w:t>
      </w:r>
    </w:p>
    <w:p w:rsidR="00D3168C" w:rsidRPr="00767AD2" w:rsidRDefault="00D3168C" w:rsidP="00D3168C">
      <w:pPr>
        <w:pStyle w:val="Odstavekseznama"/>
        <w:numPr>
          <w:ilvl w:val="0"/>
          <w:numId w:val="58"/>
        </w:numPr>
        <w:shd w:val="clear" w:color="auto" w:fill="FFFFFF"/>
        <w:spacing w:line="233" w:lineRule="atLeast"/>
        <w:rPr>
          <w:strike/>
          <w:color w:val="FF0000"/>
          <w:sz w:val="20"/>
          <w:szCs w:val="20"/>
        </w:rPr>
      </w:pPr>
      <w:r w:rsidRPr="00767AD2">
        <w:rPr>
          <w:strike/>
          <w:color w:val="FF0000"/>
          <w:sz w:val="20"/>
          <w:szCs w:val="20"/>
        </w:rPr>
        <w:t>kapaciteta proizvodnje RO vode - min 200 I/h</w:t>
      </w:r>
    </w:p>
    <w:p w:rsidR="00D3168C" w:rsidRPr="00D3168C" w:rsidRDefault="00D3168C" w:rsidP="00D3168C">
      <w:pPr>
        <w:pStyle w:val="Odstavekseznama"/>
        <w:numPr>
          <w:ilvl w:val="0"/>
          <w:numId w:val="58"/>
        </w:numPr>
        <w:shd w:val="clear" w:color="auto" w:fill="FFFFFF"/>
        <w:spacing w:after="160" w:line="233" w:lineRule="atLeast"/>
        <w:rPr>
          <w:color w:val="00B050"/>
          <w:sz w:val="20"/>
          <w:szCs w:val="20"/>
        </w:rPr>
      </w:pPr>
      <w:r w:rsidRPr="00767AD2">
        <w:rPr>
          <w:strike/>
          <w:color w:val="FF0000"/>
          <w:sz w:val="20"/>
          <w:szCs w:val="20"/>
        </w:rPr>
        <w:t xml:space="preserve">Zunanje dimenzije z vgrajenim zbiralnim tankom: 500 x 600 x 700 mm (š x g x v) odstopanje +/- 5% </w:t>
      </w:r>
    </w:p>
    <w:p w:rsidR="00767AD2" w:rsidRDefault="00767AD2" w:rsidP="00D3168C">
      <w:pPr>
        <w:shd w:val="clear" w:color="auto" w:fill="FFFFFF"/>
        <w:spacing w:line="240" w:lineRule="auto"/>
        <w:rPr>
          <w:color w:val="00B050"/>
        </w:rPr>
      </w:pPr>
      <w:r>
        <w:rPr>
          <w:color w:val="00B050"/>
        </w:rPr>
        <w:t>Sistem reve</w:t>
      </w:r>
      <w:r w:rsidR="008E4BB1">
        <w:rPr>
          <w:color w:val="00B050"/>
        </w:rPr>
        <w:t>r</w:t>
      </w:r>
      <w:r>
        <w:rPr>
          <w:color w:val="00B050"/>
        </w:rPr>
        <w:t xml:space="preserve">zne osmoze in </w:t>
      </w:r>
      <w:r w:rsidR="00A912F4">
        <w:rPr>
          <w:color w:val="00B050"/>
        </w:rPr>
        <w:t>avtomatsk</w:t>
      </w:r>
      <w:r w:rsidR="006B2EB7">
        <w:rPr>
          <w:color w:val="00B050"/>
        </w:rPr>
        <w:t>ega</w:t>
      </w:r>
      <w:r w:rsidR="00A912F4">
        <w:rPr>
          <w:color w:val="00B050"/>
        </w:rPr>
        <w:t xml:space="preserve"> mehčanj</w:t>
      </w:r>
      <w:r w:rsidR="006B2EB7">
        <w:rPr>
          <w:color w:val="00B050"/>
        </w:rPr>
        <w:t>a</w:t>
      </w:r>
      <w:r w:rsidR="00A912F4">
        <w:rPr>
          <w:color w:val="00B050"/>
        </w:rPr>
        <w:t xml:space="preserve"> vode.</w:t>
      </w:r>
    </w:p>
    <w:p w:rsidR="00767AD2" w:rsidRDefault="00767AD2" w:rsidP="00D3168C">
      <w:pPr>
        <w:shd w:val="clear" w:color="auto" w:fill="FFFFFF"/>
        <w:spacing w:line="240" w:lineRule="auto"/>
        <w:rPr>
          <w:color w:val="00B050"/>
        </w:rPr>
      </w:pPr>
    </w:p>
    <w:p w:rsidR="00D3168C" w:rsidRPr="00D3168C" w:rsidRDefault="00D3168C" w:rsidP="00D3168C">
      <w:pPr>
        <w:shd w:val="clear" w:color="auto" w:fill="FFFFFF"/>
        <w:spacing w:line="240" w:lineRule="auto"/>
        <w:rPr>
          <w:color w:val="00B050"/>
          <w:sz w:val="19"/>
          <w:szCs w:val="19"/>
        </w:rPr>
      </w:pPr>
      <w:r w:rsidRPr="00D3168C">
        <w:rPr>
          <w:color w:val="00B050"/>
        </w:rPr>
        <w:t>Ponudnik mora zagotoviti tudi vse povezave od priprave</w:t>
      </w:r>
      <w:r w:rsidRPr="00D3168C">
        <w:rPr>
          <w:color w:val="00B050"/>
          <w:sz w:val="19"/>
          <w:szCs w:val="19"/>
        </w:rPr>
        <w:t xml:space="preserve"> vode do sterilizatorjev.</w:t>
      </w:r>
      <w:r w:rsidR="00EF3A1F">
        <w:rPr>
          <w:color w:val="00B050"/>
          <w:sz w:val="19"/>
          <w:szCs w:val="19"/>
        </w:rPr>
        <w:t xml:space="preserve"> Sistem mora biti vgrajen v razpoložljiv prostor za sterilizatorje.</w:t>
      </w:r>
    </w:p>
    <w:p w:rsidR="00D3168C" w:rsidRPr="00D3168C" w:rsidRDefault="00D3168C" w:rsidP="00D3168C">
      <w:pPr>
        <w:tabs>
          <w:tab w:val="center" w:pos="4536"/>
          <w:tab w:val="right" w:pos="9072"/>
        </w:tabs>
        <w:spacing w:after="200" w:line="276" w:lineRule="auto"/>
        <w:contextualSpacing/>
        <w:jc w:val="left"/>
      </w:pPr>
    </w:p>
    <w:p w:rsidR="006364D4" w:rsidRPr="006F49EB" w:rsidRDefault="00D3168C" w:rsidP="006364D4">
      <w:pPr>
        <w:shd w:val="clear" w:color="auto" w:fill="92CDDC"/>
        <w:tabs>
          <w:tab w:val="center" w:pos="4536"/>
          <w:tab w:val="right" w:pos="9072"/>
        </w:tabs>
      </w:pPr>
      <w:r>
        <w:t>5</w:t>
      </w:r>
      <w:r w:rsidR="006364D4" w:rsidRPr="006F49EB">
        <w:t>. DODATNA POJASNILA O VGRADNJI:</w:t>
      </w:r>
    </w:p>
    <w:p w:rsidR="006364D4" w:rsidRPr="006F49EB" w:rsidRDefault="006364D4" w:rsidP="002E113D">
      <w:pPr>
        <w:pStyle w:val="Odstavekseznama"/>
        <w:numPr>
          <w:ilvl w:val="0"/>
          <w:numId w:val="49"/>
        </w:numPr>
        <w:spacing w:after="200" w:line="276" w:lineRule="auto"/>
        <w:contextualSpacing/>
        <w:jc w:val="left"/>
        <w:rPr>
          <w:rFonts w:cs="Arial"/>
          <w:sz w:val="20"/>
          <w:szCs w:val="20"/>
        </w:rPr>
      </w:pPr>
      <w:r w:rsidRPr="006F49EB">
        <w:rPr>
          <w:rFonts w:cs="Arial"/>
          <w:sz w:val="20"/>
          <w:szCs w:val="20"/>
        </w:rPr>
        <w:t>razpoložljivi prostor za vgradnjo sterilizatorja je omejen v širino na 3200 mm, globino 1650 mm in višino 2000 – 2300 mm skupaj s servisnim prostorom,</w:t>
      </w:r>
    </w:p>
    <w:p w:rsidR="006364D4" w:rsidRPr="006F49EB" w:rsidRDefault="006364D4" w:rsidP="002F58A4">
      <w:pPr>
        <w:pStyle w:val="Odstavekseznama"/>
        <w:numPr>
          <w:ilvl w:val="0"/>
          <w:numId w:val="49"/>
        </w:numPr>
        <w:spacing w:after="200" w:line="276" w:lineRule="auto"/>
        <w:contextualSpacing/>
        <w:rPr>
          <w:rFonts w:cs="Arial"/>
          <w:sz w:val="20"/>
          <w:szCs w:val="20"/>
        </w:rPr>
      </w:pPr>
      <w:r w:rsidRPr="006F49EB">
        <w:rPr>
          <w:rFonts w:cs="Arial"/>
          <w:sz w:val="20"/>
          <w:szCs w:val="20"/>
        </w:rPr>
        <w:t>po postavitvi aparata se morebitne preostale odprtine ustrezno zaprejo z Inox materialom enake kvalitete in smeri brušenja kot so čelne površine sterilizatorja; strošek izdelave in postavitve mora biti vključen v ceno sterilizatorja,</w:t>
      </w:r>
    </w:p>
    <w:p w:rsidR="006364D4" w:rsidRPr="006F49EB" w:rsidRDefault="006364D4" w:rsidP="002F58A4">
      <w:pPr>
        <w:pStyle w:val="Odstavekseznama"/>
        <w:numPr>
          <w:ilvl w:val="0"/>
          <w:numId w:val="49"/>
        </w:numPr>
        <w:spacing w:after="200" w:line="276" w:lineRule="auto"/>
        <w:contextualSpacing/>
        <w:rPr>
          <w:rFonts w:cs="Arial"/>
          <w:sz w:val="20"/>
          <w:szCs w:val="20"/>
        </w:rPr>
      </w:pPr>
      <w:r w:rsidRPr="006F49EB">
        <w:rPr>
          <w:rFonts w:cs="Arial"/>
          <w:sz w:val="20"/>
          <w:szCs w:val="20"/>
        </w:rPr>
        <w:t>omogočen mora biti vhod v servisni prostor sterilizatorja skozi servisna vrata na sredini obeh sterilizatorjev,</w:t>
      </w:r>
    </w:p>
    <w:p w:rsidR="006364D4" w:rsidRPr="006F49EB" w:rsidRDefault="006364D4" w:rsidP="002F58A4">
      <w:pPr>
        <w:pStyle w:val="Odstavekseznama"/>
        <w:numPr>
          <w:ilvl w:val="0"/>
          <w:numId w:val="49"/>
        </w:numPr>
        <w:spacing w:after="200" w:line="276" w:lineRule="auto"/>
        <w:contextualSpacing/>
        <w:rPr>
          <w:rFonts w:cs="Arial"/>
          <w:sz w:val="20"/>
          <w:szCs w:val="20"/>
        </w:rPr>
      </w:pPr>
      <w:r w:rsidRPr="006F49EB">
        <w:rPr>
          <w:rFonts w:cs="Arial"/>
          <w:sz w:val="20"/>
          <w:szCs w:val="20"/>
        </w:rPr>
        <w:t>eden sterilizator mora imeti servisni z leve strani drugi pa z desne, tako da imata skupaj en servisni prostor.</w:t>
      </w:r>
    </w:p>
    <w:p w:rsidR="006364D4" w:rsidRPr="006F49EB" w:rsidRDefault="006364D4" w:rsidP="006364D4">
      <w:pPr>
        <w:shd w:val="clear" w:color="auto" w:fill="BFBFBF"/>
      </w:pPr>
      <w:r w:rsidRPr="006F49EB">
        <w:t>DODATNA OPREMA ZA STERILIZATOR</w:t>
      </w:r>
    </w:p>
    <w:p w:rsidR="006364D4" w:rsidRPr="006F49EB" w:rsidRDefault="006364D4" w:rsidP="006364D4">
      <w:pPr>
        <w:shd w:val="clear" w:color="auto" w:fill="C2D69B"/>
        <w:tabs>
          <w:tab w:val="center" w:pos="4536"/>
          <w:tab w:val="right" w:pos="9639"/>
        </w:tabs>
      </w:pPr>
      <w:r w:rsidRPr="006F49EB">
        <w:t xml:space="preserve">1. VOZIČEK ZA STERILIZATOR                                                                                           </w:t>
      </w:r>
      <w:r w:rsidRPr="006F49EB">
        <w:tab/>
        <w:t>4 KOS</w:t>
      </w:r>
    </w:p>
    <w:p w:rsidR="006364D4" w:rsidRPr="006F49EB" w:rsidRDefault="006364D4" w:rsidP="006364D4">
      <w:pPr>
        <w:tabs>
          <w:tab w:val="center" w:pos="4536"/>
          <w:tab w:val="right" w:pos="9072"/>
        </w:tabs>
      </w:pPr>
      <w:r w:rsidRPr="006F49EB">
        <w:t>Zunanji voziček za transport in polnjenje sterilizatorja z notranjim vozičkom. Izdelan naj bo iz visoko kvalitetnega nerjavečega jekla. Kompatibilen s sterilizatorjem. Voziček mora imeti nameščen mehanizem za zaklepanje materiala med transportom. Zadnja kolesa se morajo dati blokirati, sprednja pa morajo omogočati sistem za enosmerno premikanje.</w:t>
      </w:r>
    </w:p>
    <w:p w:rsidR="006364D4" w:rsidRPr="006F49EB" w:rsidRDefault="006364D4" w:rsidP="006364D4">
      <w:pPr>
        <w:tabs>
          <w:tab w:val="center" w:pos="4536"/>
          <w:tab w:val="right" w:pos="9072"/>
        </w:tabs>
        <w:ind w:left="2520"/>
      </w:pPr>
    </w:p>
    <w:p w:rsidR="006364D4" w:rsidRPr="006F49EB" w:rsidRDefault="006364D4" w:rsidP="006364D4">
      <w:pPr>
        <w:shd w:val="clear" w:color="auto" w:fill="C2D69B"/>
        <w:tabs>
          <w:tab w:val="center" w:pos="4536"/>
          <w:tab w:val="right" w:pos="9639"/>
        </w:tabs>
      </w:pPr>
      <w:r w:rsidRPr="006F49EB">
        <w:t xml:space="preserve">2. NOTRANJI VOZIČEK ZA POLNJENJE STERILIZATORJA                                             </w:t>
      </w:r>
      <w:r w:rsidRPr="006F49EB">
        <w:tab/>
        <w:t>2 KOS</w:t>
      </w:r>
    </w:p>
    <w:p w:rsidR="006364D4" w:rsidRPr="006F49EB" w:rsidRDefault="006364D4" w:rsidP="006364D4">
      <w:pPr>
        <w:tabs>
          <w:tab w:val="center" w:pos="4536"/>
          <w:tab w:val="right" w:pos="9072"/>
        </w:tabs>
        <w:rPr>
          <w:bCs/>
          <w:i/>
          <w:iCs/>
        </w:rPr>
      </w:pPr>
      <w:r w:rsidRPr="006F49EB">
        <w:t xml:space="preserve">Notranji voziček je namenjen za polnjenje sterilizatorja s košarami in kontejnerji. Voziček mora biti kompatibilen s sterilizatorjem in zunanjim vozičkom za sterilizator, ter obstoječimi košarami v uporabi in vložkom za kontejnerje. Omogočati mora istočasno polnjenje kontejnerjev in košar. </w:t>
      </w:r>
    </w:p>
    <w:p w:rsidR="006364D4" w:rsidRPr="006F49EB" w:rsidRDefault="006364D4" w:rsidP="006364D4">
      <w:pPr>
        <w:tabs>
          <w:tab w:val="center" w:pos="4536"/>
          <w:tab w:val="right" w:pos="9072"/>
        </w:tabs>
        <w:ind w:left="2520"/>
        <w:rPr>
          <w:bCs/>
          <w:i/>
          <w:iCs/>
        </w:rPr>
      </w:pPr>
    </w:p>
    <w:p w:rsidR="006364D4" w:rsidRPr="006F49EB" w:rsidRDefault="006364D4" w:rsidP="006364D4">
      <w:pPr>
        <w:shd w:val="clear" w:color="auto" w:fill="C2D69B"/>
        <w:tabs>
          <w:tab w:val="center" w:pos="4536"/>
          <w:tab w:val="right" w:pos="9638"/>
        </w:tabs>
        <w:ind w:left="567" w:hanging="567"/>
      </w:pPr>
      <w:r w:rsidRPr="006F49EB">
        <w:rPr>
          <w:bCs/>
          <w:iCs/>
        </w:rPr>
        <w:t xml:space="preserve">3. PROGRAM ZA SPREMLJANJE IN SHRANJEVANJE PODATKOV OBEH   STERILIZATORJEV NA ZUNANJI RAČUNALNIK </w:t>
      </w:r>
      <w:r w:rsidRPr="006F49EB">
        <w:t xml:space="preserve">                                                     </w:t>
      </w:r>
      <w:r w:rsidRPr="006F49EB">
        <w:tab/>
        <w:t>1 KOS</w:t>
      </w:r>
    </w:p>
    <w:p w:rsidR="006364D4" w:rsidRPr="006F49EB" w:rsidRDefault="006364D4" w:rsidP="006364D4">
      <w:pPr>
        <w:tabs>
          <w:tab w:val="center" w:pos="4536"/>
          <w:tab w:val="right" w:pos="9072"/>
        </w:tabs>
        <w:rPr>
          <w:bCs/>
          <w:i/>
          <w:iCs/>
        </w:rPr>
      </w:pPr>
      <w:r w:rsidRPr="006F49EB">
        <w:t>Program za spremljanje in shranjevanje podatkov postopka sterilizacije na zunanji računalnik (</w:t>
      </w:r>
      <w:r w:rsidRPr="006F49EB">
        <w:rPr>
          <w:u w:val="single"/>
        </w:rPr>
        <w:t>računalnik ni predmet dobave</w:t>
      </w:r>
      <w:r w:rsidRPr="006F49EB">
        <w:t>) z možnostjo nadzora delovanja sterilizatorja na daljavo. Omogočati mora:</w:t>
      </w:r>
    </w:p>
    <w:p w:rsidR="006364D4" w:rsidRPr="006F49EB" w:rsidRDefault="006364D4" w:rsidP="002E113D">
      <w:pPr>
        <w:pStyle w:val="Odstavekseznama"/>
        <w:numPr>
          <w:ilvl w:val="0"/>
          <w:numId w:val="50"/>
        </w:numPr>
        <w:tabs>
          <w:tab w:val="center" w:pos="4536"/>
          <w:tab w:val="right" w:pos="9072"/>
        </w:tabs>
        <w:spacing w:after="200" w:line="276" w:lineRule="auto"/>
        <w:contextualSpacing/>
        <w:jc w:val="left"/>
        <w:rPr>
          <w:rFonts w:cs="Arial"/>
          <w:bCs/>
          <w:i/>
          <w:iCs/>
          <w:sz w:val="20"/>
          <w:szCs w:val="20"/>
        </w:rPr>
      </w:pPr>
      <w:r w:rsidRPr="006F49EB">
        <w:rPr>
          <w:rFonts w:cs="Arial"/>
          <w:sz w:val="20"/>
          <w:szCs w:val="20"/>
        </w:rPr>
        <w:t>avtomatsko shranjevanje vseh podatkov procesa sterilizacije iz krmilne in neodvisne enote sterilizatorja v alfanumerični in grafični obliki na trdi disk računalnika in USB ključ,</w:t>
      </w:r>
    </w:p>
    <w:p w:rsidR="006364D4" w:rsidRPr="006F49EB" w:rsidRDefault="006364D4" w:rsidP="002E113D">
      <w:pPr>
        <w:pStyle w:val="Odstavekseznama"/>
        <w:numPr>
          <w:ilvl w:val="0"/>
          <w:numId w:val="50"/>
        </w:numPr>
        <w:tabs>
          <w:tab w:val="center" w:pos="4536"/>
          <w:tab w:val="right" w:pos="9072"/>
        </w:tabs>
        <w:spacing w:after="200" w:line="276" w:lineRule="auto"/>
        <w:contextualSpacing/>
        <w:jc w:val="left"/>
        <w:rPr>
          <w:rFonts w:cs="Arial"/>
          <w:bCs/>
          <w:i/>
          <w:iCs/>
          <w:sz w:val="20"/>
          <w:szCs w:val="20"/>
        </w:rPr>
      </w:pPr>
      <w:r w:rsidRPr="006F49EB">
        <w:rPr>
          <w:rFonts w:cs="Arial"/>
          <w:sz w:val="20"/>
          <w:szCs w:val="20"/>
        </w:rPr>
        <w:t>spremljanje podatkov poteka sterilizacije v realnem času,</w:t>
      </w:r>
    </w:p>
    <w:p w:rsidR="006364D4" w:rsidRPr="006F49EB" w:rsidRDefault="006364D4" w:rsidP="002E113D">
      <w:pPr>
        <w:pStyle w:val="Odstavekseznama"/>
        <w:numPr>
          <w:ilvl w:val="0"/>
          <w:numId w:val="50"/>
        </w:numPr>
        <w:tabs>
          <w:tab w:val="center" w:pos="4536"/>
          <w:tab w:val="right" w:pos="9072"/>
        </w:tabs>
        <w:spacing w:after="200" w:line="276" w:lineRule="auto"/>
        <w:contextualSpacing/>
        <w:jc w:val="left"/>
        <w:rPr>
          <w:rFonts w:cs="Arial"/>
          <w:bCs/>
          <w:i/>
          <w:iCs/>
          <w:sz w:val="20"/>
          <w:szCs w:val="20"/>
        </w:rPr>
      </w:pPr>
      <w:r w:rsidRPr="006F49EB">
        <w:rPr>
          <w:rFonts w:cs="Arial"/>
          <w:sz w:val="20"/>
          <w:szCs w:val="20"/>
        </w:rPr>
        <w:t>enostavni pregled zgodovine sterilizacijskih procesov z možnostjo tiskanja,</w:t>
      </w:r>
    </w:p>
    <w:p w:rsidR="006364D4" w:rsidRPr="006F49EB" w:rsidRDefault="006364D4" w:rsidP="002E113D">
      <w:pPr>
        <w:pStyle w:val="Odstavekseznama"/>
        <w:numPr>
          <w:ilvl w:val="0"/>
          <w:numId w:val="50"/>
        </w:numPr>
        <w:tabs>
          <w:tab w:val="center" w:pos="4536"/>
          <w:tab w:val="right" w:pos="9072"/>
        </w:tabs>
        <w:spacing w:after="200" w:line="276" w:lineRule="auto"/>
        <w:contextualSpacing/>
        <w:jc w:val="left"/>
        <w:rPr>
          <w:rFonts w:cs="Arial"/>
          <w:sz w:val="20"/>
          <w:szCs w:val="20"/>
        </w:rPr>
      </w:pPr>
      <w:r w:rsidRPr="006F49EB">
        <w:rPr>
          <w:rFonts w:cs="Arial"/>
          <w:sz w:val="20"/>
          <w:szCs w:val="20"/>
        </w:rPr>
        <w:t>enostavna izdelava statističnih poročil o postopkih sterilizacije,</w:t>
      </w:r>
    </w:p>
    <w:p w:rsidR="006364D4" w:rsidRDefault="006364D4" w:rsidP="002E113D">
      <w:pPr>
        <w:pStyle w:val="Odstavekseznama"/>
        <w:numPr>
          <w:ilvl w:val="0"/>
          <w:numId w:val="50"/>
        </w:numPr>
        <w:tabs>
          <w:tab w:val="center" w:pos="4536"/>
          <w:tab w:val="right" w:pos="9072"/>
        </w:tabs>
        <w:spacing w:after="200" w:line="276" w:lineRule="auto"/>
        <w:contextualSpacing/>
        <w:jc w:val="left"/>
        <w:rPr>
          <w:rFonts w:cs="Arial"/>
          <w:sz w:val="20"/>
          <w:szCs w:val="20"/>
        </w:rPr>
      </w:pPr>
      <w:r w:rsidRPr="00EA47DA">
        <w:rPr>
          <w:rFonts w:cs="Arial"/>
          <w:strike/>
          <w:color w:val="FF0000"/>
          <w:sz w:val="20"/>
          <w:szCs w:val="20"/>
        </w:rPr>
        <w:lastRenderedPageBreak/>
        <w:t>avtomatsko daljinsko obveščanje uporabnika ali servisne službe o uspešnem koncu cikla ali morebitni napaki procesa sterilizacije z opisom napake po e-mailu in SMS</w:t>
      </w:r>
      <w:r w:rsidRPr="006F49EB">
        <w:rPr>
          <w:rFonts w:cs="Arial"/>
          <w:sz w:val="20"/>
          <w:szCs w:val="20"/>
        </w:rPr>
        <w:t>.</w:t>
      </w:r>
    </w:p>
    <w:p w:rsidR="00D3168C" w:rsidRDefault="00D3168C" w:rsidP="00D3168C">
      <w:pPr>
        <w:pStyle w:val="Odstavekseznama"/>
        <w:tabs>
          <w:tab w:val="center" w:pos="4536"/>
          <w:tab w:val="right" w:pos="9072"/>
        </w:tabs>
        <w:spacing w:after="200" w:line="276" w:lineRule="auto"/>
        <w:ind w:left="360"/>
        <w:contextualSpacing/>
        <w:jc w:val="left"/>
        <w:rPr>
          <w:rFonts w:cs="Arial"/>
          <w:sz w:val="20"/>
          <w:szCs w:val="20"/>
        </w:rPr>
      </w:pPr>
    </w:p>
    <w:p w:rsidR="00422A54" w:rsidRPr="006F49EB" w:rsidRDefault="00D3168C" w:rsidP="00C322DA">
      <w:pPr>
        <w:pStyle w:val="n3"/>
        <w:numPr>
          <w:ilvl w:val="6"/>
          <w:numId w:val="22"/>
        </w:numPr>
        <w:ind w:left="709"/>
        <w:jc w:val="both"/>
        <w:rPr>
          <w:b w:val="0"/>
          <w:u w:val="single"/>
        </w:rPr>
      </w:pPr>
      <w:r>
        <w:rPr>
          <w:b w:val="0"/>
          <w:u w:val="single"/>
        </w:rPr>
        <w:t>Z</w:t>
      </w:r>
      <w:r w:rsidR="00422A54" w:rsidRPr="006F49EB">
        <w:rPr>
          <w:b w:val="0"/>
          <w:u w:val="single"/>
        </w:rPr>
        <w:t>AHTEVE GLEDE IZKAZA TEHNIČNIH LASTNOSTI PONUJENE OPREME</w:t>
      </w:r>
    </w:p>
    <w:p w:rsidR="001A2036" w:rsidRPr="006F49EB" w:rsidRDefault="001A2036" w:rsidP="00D37134"/>
    <w:p w:rsidR="002549E7" w:rsidRPr="006F49EB" w:rsidRDefault="004620A4" w:rsidP="00D37134">
      <w:r w:rsidRPr="006F49EB">
        <w:t>Ponujena oprema mora izpolnjevati vse zahteve v popisih opreme. Ponudniki morajo v »PREDRAČUN-popis</w:t>
      </w:r>
      <w:r w:rsidR="00612D9A" w:rsidRPr="006F49EB">
        <w:t xml:space="preserve">i opreme« za </w:t>
      </w:r>
      <w:r w:rsidR="00464B45" w:rsidRPr="006F49EB">
        <w:t>označeno</w:t>
      </w:r>
      <w:r w:rsidR="00612D9A" w:rsidRPr="006F49EB">
        <w:t xml:space="preserve"> opremo </w:t>
      </w:r>
      <w:r w:rsidR="00927F07" w:rsidRPr="006F49EB">
        <w:t xml:space="preserve">pripisati proizvajalca in tip/kataloško številko ponujene opreme, </w:t>
      </w:r>
      <w:r w:rsidRPr="006F49EB">
        <w:t xml:space="preserve">predložiti v ponudbi dokazila o tehničnih lastnostih posameznega elementa ponujene opreme in jih priložiti v istem vrstnem redu, kot so le-ti zahtevani v popisih opreme. Za verodostojno dokazilo o tehničnih lastnostih opreme se šteje katalog, prospekt ali drug ustrezen uraden material s tehničnimi specifikacijami ponujenega elementa opreme oziroma izjava proizvajalca, da ima takšne karakteristike. </w:t>
      </w:r>
      <w:r w:rsidR="002549E7" w:rsidRPr="006F49EB">
        <w:t xml:space="preserve"> </w:t>
      </w:r>
      <w:r w:rsidR="002549E7" w:rsidRPr="006F49EB">
        <w:rPr>
          <w:u w:val="single"/>
        </w:rPr>
        <w:t>Ponudnik naj v dokazilu na jasno viden način za vsak element opreme s prosto roko ali drugače označi zaporedno številko, ki je navedena v opisih opreme (oziroma ponudbenemu predračunu) za posamezno zahtevo (postavko).</w:t>
      </w:r>
      <w:r w:rsidR="002549E7" w:rsidRPr="006F49EB">
        <w:t xml:space="preserve"> V primeru, da dokazila ne bodo priložena ali ne bodo izkazovala tehničnih lastnosti opreme ali pa bodo v njih nejasnosti, bo naročnik pozval ponudnika k dopolnitvi oz. pojasnilu. V primeru, da ponudnik v dopolnitvi oz. pojasnilu ne bo izkazal zahtevanih tehničnih lastnosti ponujene opreme, bo naročnik njegovo ponudbo izločil iz nadaljnjega postopka.  </w:t>
      </w:r>
    </w:p>
    <w:p w:rsidR="00AA30E5" w:rsidRPr="006F49EB" w:rsidRDefault="00AA30E5" w:rsidP="00D37134"/>
    <w:p w:rsidR="00422A54" w:rsidRPr="006F49EB" w:rsidRDefault="00422A54" w:rsidP="00C322DA">
      <w:pPr>
        <w:pStyle w:val="n3"/>
        <w:numPr>
          <w:ilvl w:val="6"/>
          <w:numId w:val="22"/>
        </w:numPr>
        <w:ind w:left="709"/>
        <w:jc w:val="both"/>
        <w:rPr>
          <w:b w:val="0"/>
          <w:u w:val="single"/>
        </w:rPr>
      </w:pPr>
      <w:r w:rsidRPr="006F49EB">
        <w:rPr>
          <w:b w:val="0"/>
          <w:u w:val="single"/>
        </w:rPr>
        <w:t>ZAHTEVE GLEDE K</w:t>
      </w:r>
      <w:r w:rsidR="00A720F4" w:rsidRPr="006F49EB">
        <w:rPr>
          <w:b w:val="0"/>
          <w:u w:val="single"/>
        </w:rPr>
        <w:t>AKOVOSTI</w:t>
      </w:r>
      <w:r w:rsidRPr="006F49EB">
        <w:rPr>
          <w:b w:val="0"/>
          <w:u w:val="single"/>
        </w:rPr>
        <w:t xml:space="preserve"> PONUJENE OPREME</w:t>
      </w:r>
    </w:p>
    <w:p w:rsidR="001A2036" w:rsidRPr="006F49EB" w:rsidRDefault="001A2036" w:rsidP="00D37134"/>
    <w:p w:rsidR="00422A54" w:rsidRPr="006F49EB" w:rsidRDefault="00422A54" w:rsidP="00D37134">
      <w:r w:rsidRPr="006F49EB">
        <w:t>Ponujena oprema mora biti iz redne proizvodnje, nova, nerabljena in tehnološko sodobna in v primeru medicinskega pripomočka izdelana skladno z veljavnimi predpisi in tehničnimi specifikacijami za medicinske pripomočke v skladu s Pravilnikom o medicinskih pripomočkih (Ur</w:t>
      </w:r>
      <w:r w:rsidR="00E93732" w:rsidRPr="006F49EB">
        <w:t>adni list</w:t>
      </w:r>
      <w:r w:rsidRPr="006F49EB">
        <w:t xml:space="preserve"> RS, št. 37/10</w:t>
      </w:r>
      <w:r w:rsidR="00E93732" w:rsidRPr="006F49EB">
        <w:t xml:space="preserve"> in </w:t>
      </w:r>
      <w:r w:rsidRPr="006F49EB">
        <w:t>66/12), za kar ponudnik izpolni izjavo. Ostali proizvodi morajo biti v skladu z Zakonom o splošni varnosti proizvodov (Ur</w:t>
      </w:r>
      <w:r w:rsidR="00E93732" w:rsidRPr="006F49EB">
        <w:t>adni list</w:t>
      </w:r>
      <w:r w:rsidRPr="006F49EB">
        <w:t xml:space="preserve"> RS</w:t>
      </w:r>
      <w:r w:rsidR="00E93732" w:rsidRPr="006F49EB">
        <w:t>,</w:t>
      </w:r>
      <w:r w:rsidRPr="006F49EB">
        <w:t xml:space="preserve"> št. 101/03) oziroma v skladu z Zakonom o standardizaciji (Ur</w:t>
      </w:r>
      <w:r w:rsidR="00E93732" w:rsidRPr="006F49EB">
        <w:t>adni list</w:t>
      </w:r>
      <w:r w:rsidRPr="006F49EB">
        <w:t xml:space="preserve"> RS, št. 59/99). </w:t>
      </w:r>
    </w:p>
    <w:p w:rsidR="00AA30E5" w:rsidRPr="006F49EB" w:rsidRDefault="00AA30E5" w:rsidP="00D37134"/>
    <w:p w:rsidR="00422A54" w:rsidRPr="006F49EB" w:rsidRDefault="00422A54" w:rsidP="00C322DA">
      <w:pPr>
        <w:pStyle w:val="n3"/>
        <w:numPr>
          <w:ilvl w:val="6"/>
          <w:numId w:val="22"/>
        </w:numPr>
        <w:ind w:left="709"/>
        <w:jc w:val="both"/>
        <w:rPr>
          <w:b w:val="0"/>
          <w:u w:val="single"/>
        </w:rPr>
      </w:pPr>
      <w:r w:rsidRPr="006F49EB">
        <w:rPr>
          <w:b w:val="0"/>
          <w:u w:val="single"/>
        </w:rPr>
        <w:t>ZAHTEVE V ZVEZI S CENO PONUJENE OPREME</w:t>
      </w:r>
    </w:p>
    <w:p w:rsidR="001A2036" w:rsidRPr="006F49EB" w:rsidRDefault="001A2036" w:rsidP="00D37134"/>
    <w:p w:rsidR="00422A54" w:rsidRPr="006F49EB" w:rsidRDefault="00422A54" w:rsidP="00D37134">
      <w:r w:rsidRPr="006F49EB">
        <w:t xml:space="preserve">V enotnih cenah posameznih postavk opreme </w:t>
      </w:r>
      <w:r w:rsidR="002636A3" w:rsidRPr="006F49EB">
        <w:t>mora biti zajeto:</w:t>
      </w:r>
    </w:p>
    <w:p w:rsidR="00D32467" w:rsidRPr="006F49EB" w:rsidRDefault="00D32467" w:rsidP="00C322DA">
      <w:pPr>
        <w:numPr>
          <w:ilvl w:val="0"/>
          <w:numId w:val="12"/>
        </w:numPr>
        <w:tabs>
          <w:tab w:val="clear" w:pos="1494"/>
          <w:tab w:val="num" w:pos="567"/>
        </w:tabs>
        <w:ind w:left="567"/>
      </w:pPr>
      <w:r w:rsidRPr="006F49EB">
        <w:t>preveritev mer za vgrajeno opremo na licu mesta;</w:t>
      </w:r>
    </w:p>
    <w:p w:rsidR="00D32467" w:rsidRPr="006F49EB" w:rsidRDefault="00D32467" w:rsidP="00C322DA">
      <w:pPr>
        <w:numPr>
          <w:ilvl w:val="0"/>
          <w:numId w:val="12"/>
        </w:numPr>
        <w:tabs>
          <w:tab w:val="clear" w:pos="1494"/>
          <w:tab w:val="num" w:pos="567"/>
        </w:tabs>
        <w:ind w:left="567"/>
      </w:pPr>
      <w:r w:rsidRPr="006F49EB">
        <w:t>izdelavo in dobavo vse opreme in ves potreben drobni instalacijski material za montažo;</w:t>
      </w:r>
    </w:p>
    <w:p w:rsidR="004620A4" w:rsidRPr="006F49EB" w:rsidRDefault="00CC07A1" w:rsidP="00C322DA">
      <w:pPr>
        <w:numPr>
          <w:ilvl w:val="0"/>
          <w:numId w:val="12"/>
        </w:numPr>
        <w:tabs>
          <w:tab w:val="clear" w:pos="1494"/>
          <w:tab w:val="num" w:pos="567"/>
        </w:tabs>
        <w:ind w:left="567"/>
      </w:pPr>
      <w:r w:rsidRPr="006F49EB">
        <w:t xml:space="preserve">v ceni montaže vključena tudi izvedba </w:t>
      </w:r>
      <w:r w:rsidR="004620A4" w:rsidRPr="006F49EB">
        <w:t>priključevanj</w:t>
      </w:r>
      <w:r w:rsidR="00BF0FFB" w:rsidRPr="006F49EB">
        <w:t>a</w:t>
      </w:r>
      <w:r w:rsidR="004620A4" w:rsidRPr="006F49EB">
        <w:t xml:space="preserve"> na pripravljene instalacijske priključke;</w:t>
      </w:r>
    </w:p>
    <w:p w:rsidR="00D32467" w:rsidRPr="006F49EB" w:rsidRDefault="00D32467" w:rsidP="00C322DA">
      <w:pPr>
        <w:numPr>
          <w:ilvl w:val="0"/>
          <w:numId w:val="12"/>
        </w:numPr>
        <w:tabs>
          <w:tab w:val="clear" w:pos="1494"/>
          <w:tab w:val="num" w:pos="567"/>
        </w:tabs>
        <w:ind w:left="567"/>
      </w:pPr>
      <w:r w:rsidRPr="006F49EB">
        <w:t>zavarovanje vse opreme pred poškodbami ali izgubo v času dobave, namestitve do prevzema;</w:t>
      </w:r>
    </w:p>
    <w:p w:rsidR="00D32467" w:rsidRPr="006F49EB" w:rsidRDefault="00D32467" w:rsidP="00C322DA">
      <w:pPr>
        <w:numPr>
          <w:ilvl w:val="0"/>
          <w:numId w:val="12"/>
        </w:numPr>
        <w:tabs>
          <w:tab w:val="clear" w:pos="1494"/>
          <w:tab w:val="num" w:pos="567"/>
        </w:tabs>
        <w:ind w:left="567"/>
      </w:pPr>
      <w:r w:rsidRPr="006F49EB">
        <w:t>vgradnjo in namestitev ter prilagoditev opreme na vse vrste inštalacijskih priključkov;</w:t>
      </w:r>
    </w:p>
    <w:p w:rsidR="008119D3" w:rsidRPr="006F49EB" w:rsidRDefault="008119D3" w:rsidP="00C322DA">
      <w:pPr>
        <w:numPr>
          <w:ilvl w:val="0"/>
          <w:numId w:val="12"/>
        </w:numPr>
        <w:tabs>
          <w:tab w:val="clear" w:pos="1494"/>
          <w:tab w:val="num" w:pos="567"/>
        </w:tabs>
        <w:ind w:left="567"/>
      </w:pPr>
      <w:r w:rsidRPr="006F49EB">
        <w:t xml:space="preserve">vključitev v izvedbo izvajalce instalacij za vgradno opremo in priključitev le-te na instalacijske vode in vgrajene podkonstrukcije; </w:t>
      </w:r>
      <w:r w:rsidRPr="006F49EB">
        <w:rPr>
          <w:i/>
        </w:rPr>
        <w:t xml:space="preserve"> </w:t>
      </w:r>
    </w:p>
    <w:p w:rsidR="00D32467" w:rsidRPr="006F49EB" w:rsidRDefault="00D32467" w:rsidP="00C322DA">
      <w:pPr>
        <w:numPr>
          <w:ilvl w:val="0"/>
          <w:numId w:val="12"/>
        </w:numPr>
        <w:tabs>
          <w:tab w:val="clear" w:pos="1494"/>
          <w:tab w:val="num" w:pos="567"/>
        </w:tabs>
        <w:ind w:left="567"/>
      </w:pPr>
      <w:r w:rsidRPr="006F49EB">
        <w:t>testiranje nameščene opreme;</w:t>
      </w:r>
    </w:p>
    <w:p w:rsidR="00D32467" w:rsidRPr="006F49EB" w:rsidRDefault="00D32467" w:rsidP="00C322DA">
      <w:pPr>
        <w:numPr>
          <w:ilvl w:val="0"/>
          <w:numId w:val="12"/>
        </w:numPr>
        <w:tabs>
          <w:tab w:val="clear" w:pos="1494"/>
          <w:tab w:val="num" w:pos="567"/>
        </w:tabs>
        <w:ind w:left="567"/>
      </w:pPr>
      <w:r w:rsidRPr="006F49EB">
        <w:t>šolanje osebja uporabnika (poimenski seznam osebja, ki je bilo izšolano, mora biti priloga primopredajnega zapisnika);</w:t>
      </w:r>
    </w:p>
    <w:p w:rsidR="00D32467" w:rsidRPr="006F49EB" w:rsidRDefault="00D32467" w:rsidP="00C322DA">
      <w:pPr>
        <w:numPr>
          <w:ilvl w:val="0"/>
          <w:numId w:val="12"/>
        </w:numPr>
        <w:tabs>
          <w:tab w:val="clear" w:pos="1494"/>
          <w:tab w:val="num" w:pos="567"/>
        </w:tabs>
        <w:ind w:left="567"/>
      </w:pPr>
      <w:r w:rsidRPr="006F49EB">
        <w:t>postopek primopredaje uporabniku (količinski in kakovostni prevzem);</w:t>
      </w:r>
    </w:p>
    <w:p w:rsidR="00D32467" w:rsidRPr="006F49EB" w:rsidRDefault="00D32467" w:rsidP="00C322DA">
      <w:pPr>
        <w:numPr>
          <w:ilvl w:val="0"/>
          <w:numId w:val="12"/>
        </w:numPr>
        <w:tabs>
          <w:tab w:val="clear" w:pos="1494"/>
          <w:tab w:val="num" w:pos="567"/>
        </w:tabs>
        <w:ind w:left="567"/>
      </w:pPr>
      <w:r w:rsidRPr="006F49EB">
        <w:t>končno temeljito čiščenje po namestitvi in vgradnji vse opreme;</w:t>
      </w:r>
    </w:p>
    <w:p w:rsidR="00D32467" w:rsidRPr="006F49EB" w:rsidRDefault="00D32467" w:rsidP="00C322DA">
      <w:pPr>
        <w:numPr>
          <w:ilvl w:val="0"/>
          <w:numId w:val="12"/>
        </w:numPr>
        <w:tabs>
          <w:tab w:val="clear" w:pos="1494"/>
          <w:tab w:val="num" w:pos="567"/>
        </w:tabs>
        <w:ind w:left="567"/>
      </w:pPr>
      <w:r w:rsidRPr="006F49EB">
        <w:t>zagotovitev in predajo certifikatov, izjav o skladnosti, ustrezne tehnične, projektne in ostale dokumentacije za uporabo, obratovanje in vzdrževanje v slovenskem jeziku (izjemoma v angleškem jeziku – po odobritvi uporabnika);</w:t>
      </w:r>
    </w:p>
    <w:p w:rsidR="00D32467" w:rsidRPr="006F49EB" w:rsidRDefault="00D32467" w:rsidP="00C322DA">
      <w:pPr>
        <w:numPr>
          <w:ilvl w:val="0"/>
          <w:numId w:val="12"/>
        </w:numPr>
        <w:tabs>
          <w:tab w:val="clear" w:pos="1494"/>
          <w:tab w:val="num" w:pos="567"/>
        </w:tabs>
        <w:ind w:left="567"/>
      </w:pPr>
      <w:r w:rsidRPr="006F49EB">
        <w:t>odpravo ali poravnavo stroškov za odpravo vseh napak in poškodb na prostorih, ki bi nastale v času vnosa in namestitve opreme;</w:t>
      </w:r>
    </w:p>
    <w:p w:rsidR="00D32467" w:rsidRPr="006F49EB" w:rsidRDefault="00D32467" w:rsidP="00C322DA">
      <w:pPr>
        <w:numPr>
          <w:ilvl w:val="0"/>
          <w:numId w:val="12"/>
        </w:numPr>
        <w:tabs>
          <w:tab w:val="clear" w:pos="1494"/>
          <w:tab w:val="num" w:pos="567"/>
        </w:tabs>
        <w:ind w:left="567"/>
      </w:pPr>
      <w:r w:rsidRPr="006F49EB">
        <w:t>transport opreme do delovišča in prenos do mesta vgradnje;</w:t>
      </w:r>
    </w:p>
    <w:p w:rsidR="00D32467" w:rsidRPr="006F49EB" w:rsidRDefault="00D32467" w:rsidP="00C322DA">
      <w:pPr>
        <w:numPr>
          <w:ilvl w:val="0"/>
          <w:numId w:val="12"/>
        </w:numPr>
        <w:tabs>
          <w:tab w:val="clear" w:pos="1494"/>
          <w:tab w:val="num" w:pos="567"/>
        </w:tabs>
        <w:ind w:left="567"/>
      </w:pPr>
      <w:r w:rsidRPr="006F49EB">
        <w:t>popravila vseh okvar do predaje naročniku oz. uporabniku;</w:t>
      </w:r>
    </w:p>
    <w:p w:rsidR="00D32467" w:rsidRPr="006F49EB" w:rsidRDefault="00D32467" w:rsidP="00C322DA">
      <w:pPr>
        <w:numPr>
          <w:ilvl w:val="0"/>
          <w:numId w:val="12"/>
        </w:numPr>
        <w:tabs>
          <w:tab w:val="clear" w:pos="1494"/>
          <w:tab w:val="num" w:pos="567"/>
        </w:tabs>
        <w:ind w:left="567"/>
      </w:pPr>
      <w:r w:rsidRPr="006F49EB">
        <w:t>zaščita podov, sten, stropa, že vgrajene in ostale opreme;</w:t>
      </w:r>
    </w:p>
    <w:p w:rsidR="00D32467" w:rsidRPr="006F49EB" w:rsidRDefault="00D32467" w:rsidP="00C322DA">
      <w:pPr>
        <w:numPr>
          <w:ilvl w:val="0"/>
          <w:numId w:val="12"/>
        </w:numPr>
        <w:tabs>
          <w:tab w:val="clear" w:pos="1494"/>
          <w:tab w:val="num" w:pos="567"/>
        </w:tabs>
        <w:ind w:left="567"/>
      </w:pPr>
      <w:r w:rsidRPr="006F49EB">
        <w:t>vsa pomožna sredstva (lestve, odri, naprave, pripomočki);</w:t>
      </w:r>
    </w:p>
    <w:p w:rsidR="00927F07" w:rsidRPr="006F49EB" w:rsidRDefault="00D32467" w:rsidP="00927F07">
      <w:pPr>
        <w:numPr>
          <w:ilvl w:val="0"/>
          <w:numId w:val="12"/>
        </w:numPr>
        <w:tabs>
          <w:tab w:val="clear" w:pos="1494"/>
          <w:tab w:val="num" w:pos="567"/>
        </w:tabs>
        <w:ind w:left="567"/>
      </w:pPr>
      <w:r w:rsidRPr="006F49EB">
        <w:lastRenderedPageBreak/>
        <w:t xml:space="preserve">stroške servisnega vzdrževanja za obdobje garancije za odpravo napak v času </w:t>
      </w:r>
      <w:r w:rsidR="00C02462" w:rsidRPr="006F49EB">
        <w:t xml:space="preserve">vsaj </w:t>
      </w:r>
      <w:r w:rsidRPr="006F49EB">
        <w:t>24 mesecev od prevzema;</w:t>
      </w:r>
    </w:p>
    <w:p w:rsidR="00567362" w:rsidRPr="006F49EB" w:rsidRDefault="00567362" w:rsidP="00927F07">
      <w:pPr>
        <w:numPr>
          <w:ilvl w:val="0"/>
          <w:numId w:val="12"/>
        </w:numPr>
        <w:tabs>
          <w:tab w:val="clear" w:pos="1494"/>
          <w:tab w:val="num" w:pos="567"/>
        </w:tabs>
        <w:ind w:left="567"/>
      </w:pPr>
      <w:r w:rsidRPr="006F49EB">
        <w:t>izvesti validacijo (SIST EN ISO 17665-1:2006 in SIST-TS CEN EN ISO/TS 17665-2:2009) ob primopredaji opreme in ob izteku 24 mesečnega garancijskega obdobja.</w:t>
      </w:r>
    </w:p>
    <w:p w:rsidR="00D32467" w:rsidRPr="006F49EB" w:rsidRDefault="00D32467" w:rsidP="00C322DA">
      <w:pPr>
        <w:numPr>
          <w:ilvl w:val="0"/>
          <w:numId w:val="12"/>
        </w:numPr>
        <w:tabs>
          <w:tab w:val="clear" w:pos="1494"/>
          <w:tab w:val="num" w:pos="567"/>
        </w:tabs>
        <w:ind w:left="567"/>
      </w:pPr>
      <w:r w:rsidRPr="006F49EB">
        <w:t>v času garancijske dobe redno vzdrževanje opreme, osnovno servisiranje, redne, izredne in periodične preglede v vključno z vsemi stroški (stroški dela, transportov, materiala, ostalih posegov, rezervnih delov,</w:t>
      </w:r>
      <w:r w:rsidR="0000688F" w:rsidRPr="006F49EB">
        <w:t xml:space="preserve"> potrošnega materiala,</w:t>
      </w:r>
      <w:r w:rsidRPr="006F49EB">
        <w:t xml:space="preserve"> </w:t>
      </w:r>
      <w:r w:rsidR="000E67F2" w:rsidRPr="006F49EB">
        <w:t xml:space="preserve">ostalega potrebnega materiala in drobnega inventarja za izvajanje storitev </w:t>
      </w:r>
      <w:r w:rsidRPr="006F49EB">
        <w:t>itd…)</w:t>
      </w:r>
      <w:r w:rsidR="008119D3" w:rsidRPr="006F49EB">
        <w:t xml:space="preserve"> ter servisna popravila/odprava napak na vgrajeni opremi;</w:t>
      </w:r>
    </w:p>
    <w:p w:rsidR="00567362" w:rsidRPr="006F49EB" w:rsidRDefault="00567362" w:rsidP="006849F6">
      <w:pPr>
        <w:ind w:left="567"/>
      </w:pPr>
    </w:p>
    <w:p w:rsidR="00422A54" w:rsidRPr="006F49EB" w:rsidRDefault="00422A54" w:rsidP="00D37134">
      <w:r w:rsidRPr="006F49EB">
        <w:t>Končna ponudbena cena za vso ponujeno opremo naj vsebuje vse elemente cene, vključno s popusti, davkom na dodano vrednost, taksami, carino, transportom, montažo, šolanjem in drugimi odvisnimi stroški ter stroški odprave napak v garancijski dobi.</w:t>
      </w:r>
    </w:p>
    <w:p w:rsidR="000E2A6E" w:rsidRPr="006F49EB" w:rsidRDefault="000E2A6E" w:rsidP="00D37134"/>
    <w:p w:rsidR="000E2A6E" w:rsidRPr="006F49EB" w:rsidRDefault="000E2A6E" w:rsidP="00D37134">
      <w:pPr>
        <w:rPr>
          <w:u w:val="single"/>
        </w:rPr>
      </w:pPr>
      <w:r w:rsidRPr="006F49EB">
        <w:t xml:space="preserve">      4.a</w:t>
      </w:r>
      <w:r w:rsidRPr="006F49EB">
        <w:tab/>
      </w:r>
      <w:r w:rsidRPr="006F49EB">
        <w:rPr>
          <w:u w:val="single"/>
        </w:rPr>
        <w:t>ZAHTEVE V ZVEZI S CENO VZDRŽEVANJA OPREME</w:t>
      </w:r>
    </w:p>
    <w:p w:rsidR="000E2A6E" w:rsidRPr="006F49EB" w:rsidRDefault="000E2A6E" w:rsidP="00D37134">
      <w:pPr>
        <w:rPr>
          <w:u w:val="single"/>
        </w:rPr>
      </w:pPr>
    </w:p>
    <w:p w:rsidR="000E2A6E" w:rsidRPr="006F49EB" w:rsidRDefault="00D20596" w:rsidP="00D20596">
      <w:pPr>
        <w:pStyle w:val="Sprotnaopomba-besedilo"/>
        <w:rPr>
          <w:lang w:val="sl-SI"/>
        </w:rPr>
      </w:pPr>
      <w:r w:rsidRPr="006F49EB">
        <w:rPr>
          <w:lang w:val="sl-SI"/>
        </w:rPr>
        <w:t>V</w:t>
      </w:r>
      <w:r w:rsidR="000E2A6E" w:rsidRPr="006F49EB">
        <w:t xml:space="preserve"> ceni mora biti zajeto vzdrževanje in morebitna popravila zaradi okvar ter servisov, vključno z dobavo rezervnih delov, potrošnega in ostalega potrebnega materiala in drobnega inventarja za izvajanje storitev, ki mora zajemati vse stroške dela, potne stroške, dnevnice, kilometrine, telefon, prenos podatkov itd., da se zagotovi brezhibno delovanje opreme v času traja</w:t>
      </w:r>
      <w:r w:rsidR="00E202B2" w:rsidRPr="006F49EB">
        <w:t>nja</w:t>
      </w:r>
      <w:r w:rsidR="00C975F2" w:rsidRPr="006F49EB">
        <w:rPr>
          <w:lang w:val="sl-SI"/>
        </w:rPr>
        <w:t>.</w:t>
      </w:r>
    </w:p>
    <w:p w:rsidR="00AA30E5" w:rsidRPr="006F49EB" w:rsidRDefault="00AA30E5" w:rsidP="00D37134"/>
    <w:p w:rsidR="00422A54" w:rsidRPr="006F49EB" w:rsidRDefault="00422A54" w:rsidP="00C322DA">
      <w:pPr>
        <w:pStyle w:val="n3"/>
        <w:numPr>
          <w:ilvl w:val="6"/>
          <w:numId w:val="22"/>
        </w:numPr>
        <w:ind w:left="709"/>
        <w:jc w:val="both"/>
        <w:rPr>
          <w:b w:val="0"/>
          <w:u w:val="single"/>
        </w:rPr>
      </w:pPr>
      <w:r w:rsidRPr="006F49EB">
        <w:rPr>
          <w:b w:val="0"/>
          <w:u w:val="single"/>
        </w:rPr>
        <w:t>ZAHTEVE V ZVEZI Z DOBAVO IN MONTAŽO</w:t>
      </w:r>
      <w:r w:rsidR="00AA30E5" w:rsidRPr="006F49EB">
        <w:rPr>
          <w:b w:val="0"/>
          <w:u w:val="single"/>
        </w:rPr>
        <w:t xml:space="preserve"> OPREME</w:t>
      </w:r>
    </w:p>
    <w:p w:rsidR="00E93732" w:rsidRPr="006F49EB" w:rsidRDefault="00E93732" w:rsidP="00D37134"/>
    <w:p w:rsidR="004620A4" w:rsidRPr="006F49EB" w:rsidRDefault="004620A4" w:rsidP="00D37134">
      <w:r w:rsidRPr="006F49EB">
        <w:t>Ponudnik mora v ceno zajeti vse stroške, ki jih bo imel z realizacijo javnega naročila.</w:t>
      </w:r>
    </w:p>
    <w:p w:rsidR="00D20596" w:rsidRPr="006F49EB" w:rsidRDefault="00D20596" w:rsidP="00D37134"/>
    <w:p w:rsidR="004620A4" w:rsidRPr="006F49EB" w:rsidRDefault="004620A4" w:rsidP="00D37134">
      <w:r w:rsidRPr="006F49EB">
        <w:t>Če so po mnenju ponudnika potrebna dela, oprem</w:t>
      </w:r>
      <w:r w:rsidR="00575510" w:rsidRPr="006F49EB">
        <w:t>a, material in storitve, ki jih</w:t>
      </w:r>
      <w:r w:rsidRPr="006F49EB">
        <w:t xml:space="preserve"> naročnik ni zajel v svojem popisu za opremo, so pa nujno potrebna da se doseže pogoj funkcionalni ključ v roke, mora le-te vključiti</w:t>
      </w:r>
      <w:r w:rsidRPr="006F49EB">
        <w:rPr>
          <w:color w:val="000000"/>
        </w:rPr>
        <w:t xml:space="preserve"> v ponudbo.</w:t>
      </w:r>
    </w:p>
    <w:p w:rsidR="004620A4" w:rsidRPr="006F49EB" w:rsidRDefault="004620A4" w:rsidP="00D37134"/>
    <w:p w:rsidR="004620A4" w:rsidRPr="006F49EB" w:rsidRDefault="004620A4" w:rsidP="00D37134">
      <w:r w:rsidRPr="006F49EB">
        <w:t>Izvajalec je dolžan pred montažo izvesti prilagoditve vseh vrst instalacijskih priključkov na izbrano opremo.</w:t>
      </w:r>
    </w:p>
    <w:p w:rsidR="00D20596" w:rsidRPr="006F49EB" w:rsidRDefault="00D20596" w:rsidP="00D37134"/>
    <w:p w:rsidR="004620A4" w:rsidRPr="006F49EB" w:rsidRDefault="004620A4" w:rsidP="00D37134">
      <w:r w:rsidRPr="006F49EB">
        <w:t>Opremo se dobavi in razpakira v stavbi, kjer bo montirana. Izvajalec je dolžan na svoje stroške počistiti vse prostore, kjer bo transportiral in nameščal opremo, ter odstraniti vso embalažo.</w:t>
      </w:r>
    </w:p>
    <w:p w:rsidR="004620A4" w:rsidRPr="006F49EB" w:rsidRDefault="004620A4" w:rsidP="00D37134"/>
    <w:p w:rsidR="004620A4" w:rsidRPr="006F49EB" w:rsidRDefault="004620A4" w:rsidP="00D37134">
      <w:r w:rsidRPr="006F49EB">
        <w:t>Izvajalec je dolžan podpisati zapisnik o prevzemu objekta oziroma dela objekta v uporabo za čas trajanja montaže in "hišni red", katerega mora med izvajanjem montaže opreme dosledno upoštevati.</w:t>
      </w:r>
    </w:p>
    <w:p w:rsidR="0013411F" w:rsidRPr="006F49EB" w:rsidRDefault="0013411F" w:rsidP="00D37134"/>
    <w:p w:rsidR="00422A54" w:rsidRPr="006F49EB" w:rsidRDefault="00422A54" w:rsidP="00D37134">
      <w:r w:rsidRPr="006F49EB">
        <w:t>DOBAVA OPREME:</w:t>
      </w:r>
    </w:p>
    <w:p w:rsidR="00422A54" w:rsidRPr="006F49EB" w:rsidRDefault="00B67B67" w:rsidP="00D37134">
      <w:r w:rsidRPr="006F49EB">
        <w:t>Izvajalec</w:t>
      </w:r>
      <w:r w:rsidR="00E83E36" w:rsidRPr="006F49EB">
        <w:t xml:space="preserve"> </w:t>
      </w:r>
      <w:r w:rsidR="00422A54" w:rsidRPr="006F49EB">
        <w:t>je dolžan nadomestiti dobavljeno opremo z novo (</w:t>
      </w:r>
      <w:r w:rsidR="00D32467" w:rsidRPr="006F49EB">
        <w:t>enakovredno</w:t>
      </w:r>
      <w:r w:rsidR="00422A54" w:rsidRPr="006F49EB">
        <w:t xml:space="preserve">) v primeru, da </w:t>
      </w:r>
      <w:r w:rsidR="00966E37" w:rsidRPr="006F49EB">
        <w:t xml:space="preserve">se jo </w:t>
      </w:r>
      <w:r w:rsidR="00422A54" w:rsidRPr="006F49EB">
        <w:t>zavrne predvsem zaradi sledečih razlogov:</w:t>
      </w:r>
    </w:p>
    <w:p w:rsidR="00422A54" w:rsidRPr="006F49EB" w:rsidRDefault="00422A54" w:rsidP="00D37134">
      <w:r w:rsidRPr="006F49EB">
        <w:t>-</w:t>
      </w:r>
      <w:r w:rsidRPr="006F49EB">
        <w:tab/>
        <w:t>da je oprema poškodovana,</w:t>
      </w:r>
    </w:p>
    <w:p w:rsidR="00422A54" w:rsidRPr="006F49EB" w:rsidRDefault="00422A54" w:rsidP="00D37134">
      <w:r w:rsidRPr="006F49EB">
        <w:t>-</w:t>
      </w:r>
      <w:r w:rsidRPr="006F49EB">
        <w:tab/>
        <w:t>da je oprema rabljena,</w:t>
      </w:r>
    </w:p>
    <w:p w:rsidR="007A5A03" w:rsidRPr="006F49EB" w:rsidRDefault="00422A54" w:rsidP="00D37134">
      <w:r w:rsidRPr="006F49EB">
        <w:t>-</w:t>
      </w:r>
      <w:r w:rsidRPr="006F49EB">
        <w:tab/>
        <w:t xml:space="preserve">da se dobavljena oprema razlikuje od ponujene - </w:t>
      </w:r>
      <w:r w:rsidR="00E3342D" w:rsidRPr="006F49EB">
        <w:t>proizvajalec</w:t>
      </w:r>
      <w:r w:rsidR="007A5A03" w:rsidRPr="006F49EB">
        <w:t>, tip, kataloška številka,</w:t>
      </w:r>
    </w:p>
    <w:p w:rsidR="00422A54" w:rsidRPr="006F49EB" w:rsidRDefault="00422A54" w:rsidP="00C322DA">
      <w:pPr>
        <w:numPr>
          <w:ilvl w:val="0"/>
          <w:numId w:val="35"/>
        </w:numPr>
        <w:ind w:hanging="720"/>
      </w:pPr>
      <w:r w:rsidRPr="006F49EB">
        <w:t>da dobavljena oprema ni kompatibilna z obstoječo opremo, priključki in podobno (v primerih, kjer je kompatibilnost zahtevana v razpisni dokumentaciji),</w:t>
      </w:r>
    </w:p>
    <w:p w:rsidR="00422A54" w:rsidRPr="006F49EB" w:rsidRDefault="00422A54" w:rsidP="00C322DA">
      <w:pPr>
        <w:numPr>
          <w:ilvl w:val="0"/>
          <w:numId w:val="35"/>
        </w:numPr>
        <w:ind w:hanging="720"/>
      </w:pPr>
      <w:r w:rsidRPr="006F49EB">
        <w:t>da ne predloži potrdil o skladnosti s Pravilnikom o medicinskih pripomočkih (Ur</w:t>
      </w:r>
      <w:r w:rsidR="00966E37" w:rsidRPr="006F49EB">
        <w:t>adni list</w:t>
      </w:r>
      <w:r w:rsidRPr="006F49EB">
        <w:t xml:space="preserve"> RS, št. 37/10 in 66/12) za opremo, ki sodi med medicinske pripomočke.</w:t>
      </w:r>
    </w:p>
    <w:p w:rsidR="00422A54" w:rsidRPr="006F49EB" w:rsidRDefault="00422A54" w:rsidP="00D37134"/>
    <w:p w:rsidR="00422A54" w:rsidRPr="006F49EB" w:rsidRDefault="00422A54" w:rsidP="00D37134">
      <w:r w:rsidRPr="006F49EB">
        <w:t xml:space="preserve">V primeru, da </w:t>
      </w:r>
      <w:r w:rsidR="00966E37" w:rsidRPr="006F49EB">
        <w:t>se</w:t>
      </w:r>
      <w:r w:rsidRPr="006F49EB">
        <w:t xml:space="preserve"> ugotovi, da je število kosov dobavljene opreme manjše od števila po ponudbi oziroma pogodbi, je dolžan dobavitelj manjkajočo opremo dobaviti. </w:t>
      </w:r>
    </w:p>
    <w:p w:rsidR="00422A54" w:rsidRPr="006F49EB" w:rsidRDefault="00422A54" w:rsidP="00D37134"/>
    <w:p w:rsidR="00422A54" w:rsidRPr="006F49EB" w:rsidRDefault="00422A54" w:rsidP="00D37134">
      <w:r w:rsidRPr="006F49EB">
        <w:t>MONTAŽA OPREME</w:t>
      </w:r>
    </w:p>
    <w:p w:rsidR="00422A54" w:rsidRPr="006F49EB" w:rsidRDefault="00422A54" w:rsidP="00D37134">
      <w:r w:rsidRPr="006F49EB">
        <w:lastRenderedPageBreak/>
        <w:t xml:space="preserve">Pri montaži opreme je </w:t>
      </w:r>
      <w:r w:rsidR="00E93732" w:rsidRPr="006F49EB">
        <w:t>dobavitelj</w:t>
      </w:r>
      <w:r w:rsidRPr="006F49EB">
        <w:t xml:space="preserve"> dolžan izpolnjevati predvsem naslednje zahteve:</w:t>
      </w:r>
    </w:p>
    <w:p w:rsidR="00422A54" w:rsidRPr="006F49EB" w:rsidRDefault="00422A54" w:rsidP="00D37134">
      <w:r w:rsidRPr="006F49EB">
        <w:t xml:space="preserve">-  </w:t>
      </w:r>
      <w:r w:rsidRPr="006F49EB">
        <w:tab/>
        <w:t>izvajanje montaže po terminskem planu,</w:t>
      </w:r>
    </w:p>
    <w:p w:rsidR="00422A54" w:rsidRPr="006F49EB" w:rsidRDefault="00422A54" w:rsidP="00D37134">
      <w:r w:rsidRPr="006F49EB">
        <w:t xml:space="preserve">-  </w:t>
      </w:r>
      <w:r w:rsidRPr="006F49EB">
        <w:tab/>
        <w:t xml:space="preserve">strokovno izvajanje montaže in odpravljanje ugotovljenih napak, </w:t>
      </w:r>
    </w:p>
    <w:p w:rsidR="00422A54" w:rsidRPr="006F49EB" w:rsidRDefault="00422A54" w:rsidP="00D37134">
      <w:r w:rsidRPr="006F49EB">
        <w:t xml:space="preserve">-  </w:t>
      </w:r>
      <w:r w:rsidRPr="006F49EB">
        <w:tab/>
        <w:t xml:space="preserve">odprava poškodb (prostorov, opreme drugih </w:t>
      </w:r>
      <w:r w:rsidR="00B67B67" w:rsidRPr="006F49EB">
        <w:t xml:space="preserve">izvajalcev </w:t>
      </w:r>
      <w:r w:rsidRPr="006F49EB">
        <w:t xml:space="preserve">itd.), </w:t>
      </w:r>
    </w:p>
    <w:p w:rsidR="00422A54" w:rsidRPr="006F49EB" w:rsidRDefault="00422A54" w:rsidP="00C322DA">
      <w:pPr>
        <w:numPr>
          <w:ilvl w:val="0"/>
          <w:numId w:val="36"/>
        </w:numPr>
        <w:ind w:hanging="720"/>
      </w:pPr>
      <w:r w:rsidRPr="006F49EB">
        <w:t>spoštovanje sprejetih dogovorov v zvezi z "hišnim redom" (dnevni red dela, prekomerni hrup in onesnaževanje itd.),</w:t>
      </w:r>
    </w:p>
    <w:p w:rsidR="00422A54" w:rsidRPr="006F49EB" w:rsidRDefault="00422A54" w:rsidP="00C322DA">
      <w:pPr>
        <w:numPr>
          <w:ilvl w:val="0"/>
          <w:numId w:val="36"/>
        </w:numPr>
        <w:ind w:hanging="720"/>
      </w:pPr>
      <w:r w:rsidRPr="006F49EB">
        <w:t>med izvajanjem pogodbenih del samostojno skrbeti za vse potrebne ukrepe varnosti in zdravja pri delu, varstva okolja in varstva pred požarom,</w:t>
      </w:r>
    </w:p>
    <w:p w:rsidR="00422A54" w:rsidRPr="006F49EB" w:rsidRDefault="00422A54" w:rsidP="00C322DA">
      <w:pPr>
        <w:numPr>
          <w:ilvl w:val="0"/>
          <w:numId w:val="36"/>
        </w:numPr>
        <w:ind w:hanging="720"/>
      </w:pPr>
      <w:r w:rsidRPr="006F49EB">
        <w:t>čiščenje delovišč in transportnih poti.</w:t>
      </w:r>
    </w:p>
    <w:p w:rsidR="00422A54" w:rsidRPr="006F49EB" w:rsidRDefault="00422A54" w:rsidP="00D37134"/>
    <w:p w:rsidR="00422A54" w:rsidRPr="006F49EB" w:rsidRDefault="00422A54" w:rsidP="00D37134">
      <w:r w:rsidRPr="006F49EB">
        <w:t xml:space="preserve">Ob kvalitativnem pregledu montirane opreme in prostorov je ugotovljene pomanjkljivosti dolžan </w:t>
      </w:r>
      <w:r w:rsidR="00B67B67" w:rsidRPr="006F49EB">
        <w:t>izvajalec</w:t>
      </w:r>
      <w:r w:rsidR="00E83E36" w:rsidRPr="006F49EB">
        <w:t xml:space="preserve"> </w:t>
      </w:r>
      <w:r w:rsidRPr="006F49EB">
        <w:t>odpraviti v pogodbenem roku. Za datum dokončanja del, ki pa ne pomeni primopredaje opreme</w:t>
      </w:r>
      <w:r w:rsidR="00966E37" w:rsidRPr="006F49EB">
        <w:t>,</w:t>
      </w:r>
      <w:r w:rsidRPr="006F49EB">
        <w:t xml:space="preserve"> se smatra očiščen objekt in oprema ter uspešno opravljen kvalitativen in količinski pregled.</w:t>
      </w:r>
    </w:p>
    <w:p w:rsidR="000A58B1" w:rsidRPr="006F49EB" w:rsidRDefault="000A58B1" w:rsidP="00D37134"/>
    <w:p w:rsidR="00422A54" w:rsidRPr="006F49EB" w:rsidRDefault="00422A54" w:rsidP="00C322DA">
      <w:pPr>
        <w:pStyle w:val="n3"/>
        <w:numPr>
          <w:ilvl w:val="6"/>
          <w:numId w:val="22"/>
        </w:numPr>
        <w:ind w:left="709"/>
        <w:jc w:val="both"/>
        <w:rPr>
          <w:b w:val="0"/>
          <w:u w:val="single"/>
        </w:rPr>
      </w:pPr>
      <w:r w:rsidRPr="006F49EB">
        <w:rPr>
          <w:b w:val="0"/>
          <w:u w:val="single"/>
        </w:rPr>
        <w:t>ZAHTEVE V ZVEZI S SERVISOM MEDICINSKE OPREME</w:t>
      </w:r>
    </w:p>
    <w:p w:rsidR="000C44CA" w:rsidRPr="006F49EB" w:rsidRDefault="000C44CA" w:rsidP="000C44CA"/>
    <w:p w:rsidR="00422A54" w:rsidRPr="006F49EB" w:rsidRDefault="00422A54" w:rsidP="00612D9A">
      <w:r w:rsidRPr="006F49EB">
        <w:t>Zagotovljen mora biti kvaliteten servis in rezervni deli v Republiki Sloveniji ali v državah EU, ki omogoča zahtevani odzivni čas in čas za odpravo napak. Ponudnik mora v ponudbi predložiti izjavo, da je zagotovljen servis in rezervni deli, ki omogoča zahtevani odzivni čas in čas za odpravo napak.</w:t>
      </w:r>
    </w:p>
    <w:p w:rsidR="00612D9A" w:rsidRPr="006F49EB" w:rsidRDefault="00612D9A" w:rsidP="00612D9A"/>
    <w:p w:rsidR="00422A54" w:rsidRPr="006F49EB" w:rsidRDefault="00422A54" w:rsidP="00612D9A">
      <w:pPr>
        <w:rPr>
          <w:u w:val="single"/>
        </w:rPr>
      </w:pPr>
      <w:r w:rsidRPr="006F49EB">
        <w:rPr>
          <w:u w:val="single"/>
        </w:rPr>
        <w:t>Izkaz sposobnosti za izvedbo servisiranja (o zagotovljenem servisiranju):</w:t>
      </w:r>
    </w:p>
    <w:p w:rsidR="00DC3DCD" w:rsidRPr="006F49EB" w:rsidRDefault="00DC3DCD" w:rsidP="00E42057"/>
    <w:p w:rsidR="00422A54" w:rsidRPr="006F49EB" w:rsidRDefault="00422A54" w:rsidP="00E42057">
      <w:r w:rsidRPr="006F49EB">
        <w:t xml:space="preserve">Ponudnik naj </w:t>
      </w:r>
      <w:r w:rsidR="00911ED8" w:rsidRPr="006F49EB">
        <w:t xml:space="preserve">v ponudbi </w:t>
      </w:r>
      <w:r w:rsidRPr="006F49EB">
        <w:t xml:space="preserve">predloži v nadaljevanju navedena dokazila </w:t>
      </w:r>
      <w:r w:rsidR="00FD1538" w:rsidRPr="006F49EB">
        <w:t xml:space="preserve">(izjava, dokazila, spisek) </w:t>
      </w:r>
      <w:r w:rsidRPr="006F49EB">
        <w:t xml:space="preserve">o svoji sposobnosti za izvedbo servisiranja ponujene opreme. V primeru, da jih naročniku ne bo predložil oziroma predložena dokazila ne bodo izkazovala ponudnikove sposobnosti, bo naročnik njegovo ponudbo spoznal za nepravilno in jo </w:t>
      </w:r>
      <w:r w:rsidR="00D32467" w:rsidRPr="006F49EB">
        <w:t>izločil</w:t>
      </w:r>
      <w:r w:rsidRPr="006F49EB">
        <w:t xml:space="preserve">. </w:t>
      </w:r>
    </w:p>
    <w:p w:rsidR="00FD1538" w:rsidRPr="006F49EB" w:rsidRDefault="00FD1538" w:rsidP="00E42057"/>
    <w:p w:rsidR="00957E95" w:rsidRPr="006F49EB" w:rsidRDefault="00957E95" w:rsidP="00E42057">
      <w:r w:rsidRPr="006F49EB">
        <w:t>Ponudnik mora imeti potrdilo proizvajalca opreme, da je ponudnik pooblaščen in usposobljen za servisiranje ponujene opreme z originalnimi rezervnimi deli v garancijskem in po poteku garancijskega roka. V kolikor ponudnik nima lastne servisne mreže mora imeti potrdilo proizvajalca pooblaščenemu servisu oz. serviserju, ki bo izvajal servisiranje ponujene opreme, da je le-ta pooblaščen in usposobljen za servisiranje ponujene opreme z originalnimi rezervnimi deli v garancijskem in po poteku garancijskega roka.</w:t>
      </w:r>
    </w:p>
    <w:p w:rsidR="00422A54" w:rsidRPr="006F49EB" w:rsidRDefault="00422A54" w:rsidP="00E42057">
      <w:pPr>
        <w:ind w:left="349"/>
      </w:pPr>
    </w:p>
    <w:p w:rsidR="00C14D0A" w:rsidRPr="006F49EB" w:rsidRDefault="00422A54" w:rsidP="00E42057">
      <w:r w:rsidRPr="006F49EB">
        <w:t xml:space="preserve">Za  ponujene aparate, naprave oz. stroje je potrebno podati </w:t>
      </w:r>
      <w:r w:rsidR="0093757E" w:rsidRPr="006F49EB">
        <w:t xml:space="preserve">lastno </w:t>
      </w:r>
      <w:r w:rsidRPr="006F49EB">
        <w:t xml:space="preserve">izjavo o zagotavljanju </w:t>
      </w:r>
      <w:r w:rsidR="00AA30E5" w:rsidRPr="006F49EB">
        <w:t>kakovostnih</w:t>
      </w:r>
      <w:r w:rsidRPr="006F49EB">
        <w:t xml:space="preserve"> pooblaščenih servisov v Republiki Sloveniji ali vsaj eni državi članici EU in dobavi rezervnih delov. Servisi morajo omogočati zahtevani odzivni čas  in dobavo rezervnih delov za dobo minimalno </w:t>
      </w:r>
      <w:r w:rsidR="00996C52" w:rsidRPr="006F49EB">
        <w:t>sedmih</w:t>
      </w:r>
      <w:r w:rsidRPr="006F49EB">
        <w:t xml:space="preserve"> let. Odzivni čas servisa mora biti </w:t>
      </w:r>
      <w:r w:rsidR="00D32467" w:rsidRPr="006F49EB">
        <w:t>24 ur</w:t>
      </w:r>
      <w:r w:rsidRPr="006F49EB">
        <w:t xml:space="preserve"> od </w:t>
      </w:r>
      <w:r w:rsidR="00D32467" w:rsidRPr="006F49EB">
        <w:t xml:space="preserve">poziva uporabnika do prihoda serviserja na lokacijo za popravilo opreme pri uporabniku. </w:t>
      </w:r>
      <w:r w:rsidRPr="006F49EB">
        <w:t xml:space="preserve">Rok za odpravo napak </w:t>
      </w:r>
      <w:r w:rsidR="00D32467" w:rsidRPr="006F49EB">
        <w:t>je 72</w:t>
      </w:r>
      <w:r w:rsidRPr="006F49EB">
        <w:t xml:space="preserve"> ur. </w:t>
      </w:r>
      <w:r w:rsidR="00C14D0A" w:rsidRPr="006F49EB">
        <w:t>Ponudnik mora upoštevati maksimalni odzivni čas od prijave okvare do rešitve problema in možnost začasne nadomestitve opreme v času popravila, skladno z besedilom vzorca  pogodbe v razpisni dokumentaciji. Nadomestilo opreme v času popravila je smiselno v primeru, da bi okvara onemogočala normalno opravljanje dejavnosti uporabnika.</w:t>
      </w:r>
    </w:p>
    <w:p w:rsidR="002F24AF" w:rsidRPr="006F49EB" w:rsidRDefault="002F24AF" w:rsidP="00D37134"/>
    <w:p w:rsidR="0093757E" w:rsidRPr="006F49EB" w:rsidRDefault="0093757E" w:rsidP="00D37134">
      <w:r w:rsidRPr="006F49EB">
        <w:t xml:space="preserve">V izjavi je potrebno navesti </w:t>
      </w:r>
      <w:r w:rsidRPr="006F49EB">
        <w:rPr>
          <w:u w:val="single"/>
        </w:rPr>
        <w:t>naslov servisa</w:t>
      </w:r>
      <w:r w:rsidR="00D20596" w:rsidRPr="006F49EB">
        <w:t xml:space="preserve"> in</w:t>
      </w:r>
      <w:r w:rsidRPr="006F49EB">
        <w:t xml:space="preserve"> </w:t>
      </w:r>
      <w:r w:rsidRPr="006F49EB">
        <w:rPr>
          <w:u w:val="single"/>
        </w:rPr>
        <w:t>telefonske številke kontaktnih oseb</w:t>
      </w:r>
      <w:r w:rsidRPr="006F49EB">
        <w:t xml:space="preserve">, na katere so dosegljivi. </w:t>
      </w:r>
    </w:p>
    <w:p w:rsidR="00D20596" w:rsidRPr="006F49EB" w:rsidRDefault="00D20596" w:rsidP="00D37134"/>
    <w:p w:rsidR="0093757E" w:rsidRPr="006F49EB" w:rsidRDefault="0093757E" w:rsidP="00D37134">
      <w:r w:rsidRPr="006F49EB">
        <w:t xml:space="preserve">Izjavi je treba priložiti naslednja dokazila: </w:t>
      </w:r>
    </w:p>
    <w:p w:rsidR="0093757E" w:rsidRPr="006F49EB" w:rsidRDefault="0093757E" w:rsidP="00C322DA">
      <w:pPr>
        <w:numPr>
          <w:ilvl w:val="0"/>
          <w:numId w:val="23"/>
        </w:numPr>
      </w:pPr>
      <w:r w:rsidRPr="006F49EB">
        <w:t>v zadnjem letu veljavna pisna pooblastila proizvajalcev, ki so proizvedli ponujeno opremo, s katerim pooblaščajo navedene servise za servisiranje opreme in dobavo rezervnih delov;</w:t>
      </w:r>
    </w:p>
    <w:p w:rsidR="0093757E" w:rsidRPr="006F49EB" w:rsidRDefault="0093757E" w:rsidP="00C322DA">
      <w:pPr>
        <w:numPr>
          <w:ilvl w:val="0"/>
          <w:numId w:val="23"/>
        </w:numPr>
        <w:rPr>
          <w:strike/>
        </w:rPr>
      </w:pPr>
      <w:r w:rsidRPr="006F49EB">
        <w:t xml:space="preserve">izjavo, dano pod kazensko in materialno odgovornostjo, z navedbo imen in priimkov serviserjev (vsak naveden pooblaščen servis mora imenovati najmanj enega serviserja), ki so usposobljeni za vzdrževanje ponujene opreme. </w:t>
      </w:r>
    </w:p>
    <w:p w:rsidR="0093757E" w:rsidRPr="006F49EB" w:rsidRDefault="0093757E" w:rsidP="00C322DA">
      <w:pPr>
        <w:numPr>
          <w:ilvl w:val="0"/>
          <w:numId w:val="23"/>
        </w:numPr>
      </w:pPr>
      <w:r w:rsidRPr="006F49EB">
        <w:lastRenderedPageBreak/>
        <w:t>certifikate o usposobljenosti za brezhibno vzdrževanje primerljive opreme izdane s strani učnega servisnega centra proizvajalca, ki so jih pridobili navedeni serviserji v izjavi iz druge alineje (za posamezen aparat – skupino ponujene opreme, mora biti priložen najmanj eden pripadajoč certifikat). Pojem "primerljiva oprema" si bo naročnik tolmačil z vidika potrebnega pridobljenega strokovnega znanja usposobljenih oseb za vzdrževanje primerljive opreme;</w:t>
      </w:r>
    </w:p>
    <w:p w:rsidR="0093757E" w:rsidRPr="006F49EB" w:rsidRDefault="0093757E" w:rsidP="00C322DA">
      <w:pPr>
        <w:numPr>
          <w:ilvl w:val="0"/>
          <w:numId w:val="23"/>
        </w:numPr>
      </w:pPr>
      <w:r w:rsidRPr="006F49EB">
        <w:t xml:space="preserve">Naročnik si pridržuje pravico, da lahko sam preveri verodostojnost predloženih dokazil. </w:t>
      </w:r>
    </w:p>
    <w:p w:rsidR="0093757E" w:rsidRPr="006F49EB" w:rsidRDefault="0093757E" w:rsidP="00D37134"/>
    <w:p w:rsidR="0093757E" w:rsidRPr="006F49EB" w:rsidRDefault="0093757E" w:rsidP="00D37134">
      <w:r w:rsidRPr="006F49EB">
        <w:t>Opomba: V kolikor bo ponudnik zagotavljal ta pogoj s serviserjem iz tujine in bo pri izvajanju servisne dejavnosti potrebna komunikacija v slovenskem jeziku, mora le-to na svoje stroške zagotoviti ponudnik.</w:t>
      </w:r>
    </w:p>
    <w:p w:rsidR="0093757E" w:rsidRPr="006F49EB" w:rsidRDefault="0093757E" w:rsidP="00D37134"/>
    <w:p w:rsidR="0093757E" w:rsidRPr="006F49EB" w:rsidRDefault="0093757E" w:rsidP="00D37134">
      <w:pPr>
        <w:rPr>
          <w:color w:val="FF0000"/>
        </w:rPr>
      </w:pPr>
      <w:r w:rsidRPr="006F49EB">
        <w:t>Ponudnik mora pripraviti spisek vseh predvidenih vzdrževalnih del (servisov) in ostalih po navodilih proizvajalca potrebnih del, materiala in rezervnih delov, ki so potrebni, da se zagotovi brezhibno delovanje opreme v času garancijskega roka</w:t>
      </w:r>
      <w:r w:rsidRPr="006F49EB">
        <w:rPr>
          <w:i/>
        </w:rPr>
        <w:t>.</w:t>
      </w:r>
      <w:r w:rsidRPr="006F49EB">
        <w:rPr>
          <w:color w:val="FF0000"/>
        </w:rPr>
        <w:t xml:space="preserve">  </w:t>
      </w:r>
    </w:p>
    <w:p w:rsidR="0093757E" w:rsidRPr="006F49EB" w:rsidRDefault="0093757E" w:rsidP="00D37134"/>
    <w:p w:rsidR="00165841" w:rsidRPr="006F49EB" w:rsidRDefault="00165841" w:rsidP="00D37134"/>
    <w:p w:rsidR="00C8702C" w:rsidRPr="006F49EB" w:rsidRDefault="00C8702C" w:rsidP="00C8702C">
      <w:pPr>
        <w:pStyle w:val="n3"/>
        <w:numPr>
          <w:ilvl w:val="0"/>
          <w:numId w:val="0"/>
        </w:numPr>
        <w:ind w:left="1620" w:hanging="360"/>
        <w:jc w:val="both"/>
        <w:rPr>
          <w:b w:val="0"/>
          <w:u w:val="single"/>
        </w:rPr>
      </w:pPr>
      <w:bookmarkStart w:id="152" w:name="_Toc405979836"/>
      <w:bookmarkStart w:id="153" w:name="_Toc406654053"/>
    </w:p>
    <w:p w:rsidR="00DE4546" w:rsidRPr="006F49EB" w:rsidRDefault="00DE4546" w:rsidP="00D37134"/>
    <w:p w:rsidR="00DE4546" w:rsidRPr="006F49EB" w:rsidRDefault="00DE4546" w:rsidP="00D37134">
      <w:bookmarkStart w:id="154" w:name="_Toc402938031"/>
      <w:bookmarkEnd w:id="150"/>
      <w:bookmarkEnd w:id="151"/>
      <w:bookmarkEnd w:id="152"/>
      <w:bookmarkEnd w:id="153"/>
    </w:p>
    <w:p w:rsidR="003F7AD7" w:rsidRPr="006F49EB" w:rsidRDefault="003F7AD7" w:rsidP="00D37134"/>
    <w:p w:rsidR="003F7AD7" w:rsidRPr="006F49EB" w:rsidRDefault="003F7AD7" w:rsidP="00D37134"/>
    <w:p w:rsidR="003F7AD7" w:rsidRPr="006F49EB" w:rsidRDefault="003F7AD7" w:rsidP="00D37134"/>
    <w:p w:rsidR="003F7AD7" w:rsidRPr="006F49EB" w:rsidRDefault="003F7AD7" w:rsidP="00D37134"/>
    <w:p w:rsidR="003F7AD7" w:rsidRPr="006F49EB" w:rsidRDefault="003F7AD7" w:rsidP="00D37134"/>
    <w:p w:rsidR="00DE4546" w:rsidRPr="006F49EB" w:rsidRDefault="00DE4546" w:rsidP="00D37134"/>
    <w:p w:rsidR="00AB7AAD" w:rsidRPr="006F49EB" w:rsidRDefault="00AB7AAD" w:rsidP="00D37134"/>
    <w:p w:rsidR="00AB7AAD" w:rsidRPr="006F49EB" w:rsidRDefault="00AB7AAD" w:rsidP="00D37134"/>
    <w:p w:rsidR="00121FE3" w:rsidRPr="006F49EB" w:rsidRDefault="002549E7" w:rsidP="0040127E">
      <w:pPr>
        <w:pStyle w:val="n2"/>
        <w:rPr>
          <w:b w:val="0"/>
          <w:sz w:val="20"/>
          <w:szCs w:val="20"/>
        </w:rPr>
      </w:pPr>
      <w:r w:rsidRPr="006F49EB">
        <w:rPr>
          <w:b w:val="0"/>
          <w:sz w:val="20"/>
          <w:szCs w:val="20"/>
        </w:rPr>
        <w:br w:type="page"/>
      </w:r>
      <w:bookmarkStart w:id="155" w:name="_Toc494197477"/>
      <w:r w:rsidR="00121FE3" w:rsidRPr="006F49EB">
        <w:rPr>
          <w:b w:val="0"/>
          <w:sz w:val="20"/>
          <w:szCs w:val="20"/>
        </w:rPr>
        <w:lastRenderedPageBreak/>
        <w:t>PROSPEKTI, KATALOGI, OPISI, SPECIFIKACIJE PONUJENE OPREME Z DOKAZNO DOKUMENTACIJO</w:t>
      </w:r>
      <w:bookmarkEnd w:id="155"/>
    </w:p>
    <w:p w:rsidR="00121FE3" w:rsidRPr="006F49EB" w:rsidRDefault="00121FE3" w:rsidP="00D37134"/>
    <w:bookmarkEnd w:id="154"/>
    <w:p w:rsidR="000A4F02" w:rsidRPr="006F49EB" w:rsidRDefault="000A4F02" w:rsidP="00D37134">
      <w:r w:rsidRPr="006F49EB">
        <w:t>Ponudnik mora v ponudbi predložiti prospekte, kataloge, opise, specifikacije ponujene opreme.</w:t>
      </w:r>
    </w:p>
    <w:p w:rsidR="000A4F02" w:rsidRPr="006F49EB" w:rsidRDefault="000A4F02" w:rsidP="00D37134"/>
    <w:p w:rsidR="008A26C1" w:rsidRPr="006F49EB" w:rsidRDefault="008A26C1" w:rsidP="00D37134"/>
    <w:p w:rsidR="008A26C1" w:rsidRPr="006F49EB" w:rsidRDefault="008A26C1"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B00652" w:rsidRPr="006F49EB" w:rsidRDefault="00B00652" w:rsidP="00D37134"/>
    <w:p w:rsidR="008377F2" w:rsidRPr="006F49EB" w:rsidRDefault="00D44F37" w:rsidP="0040127E">
      <w:pPr>
        <w:pStyle w:val="n2"/>
        <w:rPr>
          <w:b w:val="0"/>
          <w:sz w:val="20"/>
          <w:szCs w:val="20"/>
        </w:rPr>
      </w:pPr>
      <w:r w:rsidRPr="006F49EB">
        <w:rPr>
          <w:b w:val="0"/>
          <w:sz w:val="20"/>
          <w:szCs w:val="20"/>
        </w:rPr>
        <w:br w:type="page"/>
      </w:r>
      <w:bookmarkStart w:id="156" w:name="_Toc494197478"/>
      <w:r w:rsidR="008377F2" w:rsidRPr="006F49EB">
        <w:rPr>
          <w:b w:val="0"/>
          <w:sz w:val="20"/>
          <w:szCs w:val="20"/>
        </w:rPr>
        <w:lastRenderedPageBreak/>
        <w:t>POOBLASTILO ZA SODELOVANJE PRI JAVNEM ODPIRANJU PONUDB</w:t>
      </w:r>
      <w:bookmarkEnd w:id="156"/>
    </w:p>
    <w:p w:rsidR="008377F2" w:rsidRPr="006F49EB" w:rsidRDefault="008377F2" w:rsidP="00D37134"/>
    <w:p w:rsidR="008377F2" w:rsidRPr="006F49EB" w:rsidRDefault="008377F2" w:rsidP="00D37134">
      <w:r w:rsidRPr="006F49EB">
        <w:t>PONUDNIK:</w:t>
      </w:r>
      <w:r w:rsidR="001A0808">
        <w:t xml:space="preserve">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bookmarkStart w:id="157" w:name="_GoBack"/>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bookmarkEnd w:id="157"/>
      <w:r w:rsidR="001A0808" w:rsidRPr="00372871">
        <w:rPr>
          <w:b/>
        </w:rPr>
        <w:fldChar w:fldCharType="end"/>
      </w:r>
    </w:p>
    <w:p w:rsidR="008377F2" w:rsidRPr="006F49EB" w:rsidRDefault="008377F2" w:rsidP="00D37134"/>
    <w:p w:rsidR="008377F2" w:rsidRPr="006F49EB" w:rsidRDefault="008377F2" w:rsidP="00D37134">
      <w:r w:rsidRPr="006F49EB">
        <w:t>ZAKONITI ZASTOPNIK PONUDNIKA:</w:t>
      </w:r>
      <w:r w:rsidR="001A0808">
        <w:t xml:space="preserve">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p>
    <w:p w:rsidR="008377F2" w:rsidRPr="006F49EB" w:rsidRDefault="008377F2" w:rsidP="00D37134"/>
    <w:p w:rsidR="008377F2" w:rsidRPr="006F49EB" w:rsidRDefault="008377F2" w:rsidP="00D37134">
      <w:r w:rsidRPr="006F49EB">
        <w:t>POOBLAŠČENEC:</w:t>
      </w:r>
      <w:r w:rsidR="001A0808">
        <w:t xml:space="preserve">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p>
    <w:p w:rsidR="008377F2" w:rsidRPr="006F49EB" w:rsidRDefault="008377F2" w:rsidP="00D37134"/>
    <w:p w:rsidR="008377F2" w:rsidRPr="006F49EB" w:rsidRDefault="008377F2" w:rsidP="00D37134">
      <w:r w:rsidRPr="006F49EB">
        <w:t>S tem pooblastilom je pooblaščenec upravičen in pooblaščen:</w:t>
      </w:r>
    </w:p>
    <w:p w:rsidR="008377F2" w:rsidRPr="006F49EB" w:rsidRDefault="008377F2" w:rsidP="00D37134">
      <w:pPr>
        <w:numPr>
          <w:ilvl w:val="0"/>
          <w:numId w:val="1"/>
        </w:numPr>
      </w:pPr>
      <w:r w:rsidRPr="006F49EB">
        <w:t>zastopati ponudnika pri javnem odpiranju ponudb in dajati pripombe na delo strokovne komisije, na dotedanji postopek izvedbe javnega naročila ali na vsebino zapisnika. Morebitne pripombe pooblaščenca naj se vpišejo v zapisnik o javnem odpiranju ponudb.</w:t>
      </w:r>
    </w:p>
    <w:p w:rsidR="008377F2" w:rsidRPr="006F49EB" w:rsidRDefault="008377F2" w:rsidP="00D37134">
      <w:pPr>
        <w:numPr>
          <w:ilvl w:val="0"/>
          <w:numId w:val="1"/>
        </w:numPr>
      </w:pPr>
      <w:r w:rsidRPr="006F49EB">
        <w:t>podpisati zapisnik o javnem odpiranju ponudb.</w:t>
      </w:r>
    </w:p>
    <w:p w:rsidR="008377F2" w:rsidRPr="006F49EB" w:rsidRDefault="008377F2" w:rsidP="00D37134"/>
    <w:p w:rsidR="008377F2" w:rsidRPr="006F49EB" w:rsidRDefault="008377F2" w:rsidP="00D37134">
      <w:r w:rsidRPr="006F49EB">
        <w:t>Zakoniti zastopnik pa lahko zastopa ponudnika in podpiše zapisnik samostojno.</w:t>
      </w:r>
    </w:p>
    <w:p w:rsidR="008377F2" w:rsidRPr="006F49EB" w:rsidRDefault="008377F2" w:rsidP="00D37134"/>
    <w:p w:rsidR="00501217" w:rsidRPr="006F49EB" w:rsidRDefault="008377F2" w:rsidP="00501217">
      <w:pPr>
        <w:rPr>
          <w:color w:val="00B050"/>
        </w:rPr>
      </w:pPr>
      <w:r w:rsidRPr="006F49EB">
        <w:t xml:space="preserve">Dano pooblastilo velja za javno odpiranje ponudb za javno naročilo </w:t>
      </w:r>
      <w:r w:rsidR="007773F7" w:rsidRPr="006F49EB">
        <w:t>"</w:t>
      </w:r>
      <w:r w:rsidR="00996C52" w:rsidRPr="006F49EB">
        <w:t>Nabava opreme za novo sterilizacijo v SB Izola"</w:t>
      </w:r>
    </w:p>
    <w:p w:rsidR="008377F2" w:rsidRPr="006F49EB" w:rsidRDefault="008377F2" w:rsidP="00D37134"/>
    <w:p w:rsidR="008377F2" w:rsidRPr="006F49EB" w:rsidRDefault="008377F2" w:rsidP="00D37134"/>
    <w:p w:rsidR="008377F2" w:rsidRPr="006F49EB" w:rsidRDefault="008377F2" w:rsidP="00D37134">
      <w:r w:rsidRPr="006F49EB">
        <w:t>ki je bilo objavljeno na Portalu JN dne</w:t>
      </w:r>
      <w:r w:rsidR="001A0808">
        <w:t xml:space="preserve">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r w:rsidRPr="006F49EB">
        <w:t xml:space="preserve">, pod št. objave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r w:rsidRPr="006F49EB">
        <w:t>,</w:t>
      </w:r>
    </w:p>
    <w:p w:rsidR="008377F2" w:rsidRPr="006F49EB" w:rsidRDefault="008377F2" w:rsidP="00D37134"/>
    <w:p w:rsidR="008377F2" w:rsidRPr="006F49EB" w:rsidRDefault="008377F2" w:rsidP="00D37134">
      <w:r w:rsidRPr="006F49EB">
        <w:t>ki bo dne</w:t>
      </w:r>
      <w:r w:rsidR="001A0808">
        <w:t xml:space="preserve">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r w:rsidR="001A0808">
        <w:rPr>
          <w:b/>
        </w:rPr>
        <w:t xml:space="preserve"> </w:t>
      </w:r>
      <w:r w:rsidRPr="006F49EB">
        <w:t>ob</w:t>
      </w:r>
      <w:r w:rsidR="001A0808">
        <w:t xml:space="preserve">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r w:rsidR="001A0808">
        <w:rPr>
          <w:b/>
        </w:rPr>
        <w:t xml:space="preserve"> </w:t>
      </w:r>
      <w:r w:rsidRPr="006F49EB">
        <w:t>uri, v</w:t>
      </w:r>
      <w:r w:rsidR="001A0808">
        <w:t xml:space="preserve"> </w:t>
      </w:r>
      <w:r w:rsidR="001A0808" w:rsidRPr="00372871">
        <w:rPr>
          <w:b/>
        </w:rPr>
        <w:fldChar w:fldCharType="begin">
          <w:ffData>
            <w:name w:val="Besedilo13"/>
            <w:enabled/>
            <w:calcOnExit w:val="0"/>
            <w:textInput/>
          </w:ffData>
        </w:fldChar>
      </w:r>
      <w:r w:rsidR="001A0808" w:rsidRPr="00372871">
        <w:rPr>
          <w:b/>
        </w:rPr>
        <w:instrText xml:space="preserve"> FORMTEXT </w:instrText>
      </w:r>
      <w:r w:rsidR="001A0808" w:rsidRPr="00372871">
        <w:rPr>
          <w:b/>
        </w:rPr>
      </w:r>
      <w:r w:rsidR="001A0808" w:rsidRPr="00372871">
        <w:rPr>
          <w:b/>
        </w:rPr>
        <w:fldChar w:fldCharType="separate"/>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t> </w:t>
      </w:r>
      <w:r w:rsidR="001A0808" w:rsidRPr="00372871">
        <w:rPr>
          <w:b/>
        </w:rPr>
        <w:fldChar w:fldCharType="end"/>
      </w:r>
      <w:r w:rsidR="001A0808" w:rsidRPr="001A0808">
        <w:t>.</w:t>
      </w:r>
    </w:p>
    <w:p w:rsidR="008377F2" w:rsidRPr="006F49EB" w:rsidRDefault="008377F2" w:rsidP="00D37134"/>
    <w:p w:rsidR="008377F2" w:rsidRPr="006F49EB" w:rsidRDefault="008377F2" w:rsidP="00D37134"/>
    <w:p w:rsidR="008377F2" w:rsidRPr="006F49EB" w:rsidRDefault="008377F2" w:rsidP="00D37134">
      <w:r w:rsidRPr="006F49EB">
        <w:t>Opomba:</w:t>
      </w:r>
    </w:p>
    <w:p w:rsidR="008377F2" w:rsidRPr="006F49EB" w:rsidRDefault="008377F2" w:rsidP="00D37134">
      <w:pPr>
        <w:numPr>
          <w:ilvl w:val="0"/>
          <w:numId w:val="2"/>
        </w:numPr>
      </w:pPr>
      <w:r w:rsidRPr="006F49EB">
        <w:t>Izpolni ponudnik, ki bo sodeloval na javnem odpiranju ponudb in ga predloži ali na javnem odpiranju ali pa v ponudbi. Obrazec ni del ponudbene dokumentacije!</w:t>
      </w:r>
    </w:p>
    <w:p w:rsidR="008377F2" w:rsidRPr="006F49EB" w:rsidRDefault="008377F2" w:rsidP="00D37134"/>
    <w:p w:rsidR="008377F2" w:rsidRPr="006F49EB" w:rsidRDefault="008377F2" w:rsidP="00D37134"/>
    <w:p w:rsidR="008377F2" w:rsidRPr="006F49EB" w:rsidRDefault="008377F2" w:rsidP="00D37134"/>
    <w:p w:rsidR="008377F2" w:rsidRPr="006F49EB" w:rsidRDefault="008377F2" w:rsidP="00D37134"/>
    <w:tbl>
      <w:tblPr>
        <w:tblW w:w="0" w:type="auto"/>
        <w:tblLayout w:type="fixed"/>
        <w:tblLook w:val="0000" w:firstRow="0" w:lastRow="0" w:firstColumn="0" w:lastColumn="0" w:noHBand="0" w:noVBand="0"/>
      </w:tblPr>
      <w:tblGrid>
        <w:gridCol w:w="4361"/>
        <w:gridCol w:w="4361"/>
      </w:tblGrid>
      <w:tr w:rsidR="002F58A4" w:rsidRPr="006F49EB" w:rsidTr="00372871">
        <w:trPr>
          <w:cantSplit/>
        </w:trPr>
        <w:tc>
          <w:tcPr>
            <w:tcW w:w="4361" w:type="dxa"/>
          </w:tcPr>
          <w:p w:rsidR="002F58A4" w:rsidRPr="006F49EB" w:rsidRDefault="002F58A4" w:rsidP="00372871">
            <w:r w:rsidRPr="006F49EB">
              <w:t>Kraj in datum:</w:t>
            </w:r>
          </w:p>
        </w:tc>
        <w:tc>
          <w:tcPr>
            <w:tcW w:w="4361" w:type="dxa"/>
          </w:tcPr>
          <w:p w:rsidR="002F58A4" w:rsidRPr="006F49EB" w:rsidRDefault="002F58A4" w:rsidP="00372871">
            <w:r w:rsidRPr="006F49EB">
              <w:t>Žig in podpis zakonitega zastopnika:</w:t>
            </w:r>
          </w:p>
        </w:tc>
      </w:tr>
      <w:tr w:rsidR="002F58A4" w:rsidRPr="006F49EB" w:rsidTr="00372871">
        <w:trPr>
          <w:cantSplit/>
        </w:trPr>
        <w:tc>
          <w:tcPr>
            <w:tcW w:w="4361" w:type="dxa"/>
          </w:tcPr>
          <w:p w:rsidR="002F58A4" w:rsidRPr="006F49EB" w:rsidRDefault="002F58A4" w:rsidP="00372871"/>
          <w:p w:rsidR="002F58A4" w:rsidRPr="006F49EB" w:rsidRDefault="002F58A4" w:rsidP="00372871">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noProof/>
              </w:rPr>
              <w:t> </w:t>
            </w:r>
            <w:r w:rsidRPr="002F58A4">
              <w:rPr>
                <w:b/>
                <w:noProof/>
              </w:rPr>
              <w:t> </w:t>
            </w:r>
            <w:r w:rsidRPr="002F58A4">
              <w:rPr>
                <w:b/>
                <w:noProof/>
              </w:rPr>
              <w:t> </w:t>
            </w:r>
            <w:r w:rsidRPr="002F58A4">
              <w:rPr>
                <w:b/>
                <w:noProof/>
              </w:rPr>
              <w:t> </w:t>
            </w:r>
            <w:r w:rsidRPr="002F58A4">
              <w:rPr>
                <w:b/>
                <w:noProof/>
              </w:rPr>
              <w:t> </w:t>
            </w:r>
            <w:r w:rsidRPr="002F58A4">
              <w:rPr>
                <w:b/>
              </w:rPr>
              <w:fldChar w:fldCharType="end"/>
            </w:r>
          </w:p>
        </w:tc>
        <w:tc>
          <w:tcPr>
            <w:tcW w:w="4361" w:type="dxa"/>
          </w:tcPr>
          <w:p w:rsidR="002F58A4" w:rsidRPr="006F49EB" w:rsidRDefault="002F58A4" w:rsidP="00372871"/>
          <w:p w:rsidR="002F58A4" w:rsidRPr="006F49EB" w:rsidRDefault="002F58A4" w:rsidP="00372871">
            <w:r w:rsidRPr="002F58A4">
              <w:fldChar w:fldCharType="begin">
                <w:ffData>
                  <w:name w:val="Besedilo13"/>
                  <w:enabled/>
                  <w:calcOnExit w:val="0"/>
                  <w:textInput/>
                </w:ffData>
              </w:fldChar>
            </w:r>
            <w:r w:rsidRPr="002F58A4">
              <w:instrText xml:space="preserve"> FORMTEXT </w:instrText>
            </w:r>
            <w:r w:rsidRPr="002F58A4">
              <w:fldChar w:fldCharType="separate"/>
            </w:r>
            <w:r w:rsidRPr="002F58A4">
              <w:rPr>
                <w:noProof/>
              </w:rPr>
              <w:t> </w:t>
            </w:r>
            <w:r w:rsidRPr="002F58A4">
              <w:rPr>
                <w:noProof/>
              </w:rPr>
              <w:t> </w:t>
            </w:r>
            <w:r w:rsidRPr="002F58A4">
              <w:rPr>
                <w:noProof/>
              </w:rPr>
              <w:t> </w:t>
            </w:r>
            <w:r w:rsidRPr="002F58A4">
              <w:rPr>
                <w:noProof/>
              </w:rPr>
              <w:t> </w:t>
            </w:r>
            <w:r w:rsidRPr="002F58A4">
              <w:rPr>
                <w:noProof/>
              </w:rPr>
              <w:t> </w:t>
            </w:r>
            <w:r w:rsidRPr="002F58A4">
              <w:fldChar w:fldCharType="end"/>
            </w:r>
            <w:r w:rsidRPr="006F49EB">
              <w:t>_</w:t>
            </w:r>
          </w:p>
        </w:tc>
      </w:tr>
    </w:tbl>
    <w:p w:rsidR="008377F2" w:rsidRPr="006F49EB" w:rsidRDefault="008377F2" w:rsidP="00D37134"/>
    <w:p w:rsidR="008377F2" w:rsidRPr="006F49EB" w:rsidRDefault="008377F2" w:rsidP="00D37134">
      <w:pPr>
        <w:rPr>
          <w:rFonts w:eastAsia="TimesNewRoman"/>
        </w:rPr>
      </w:pPr>
    </w:p>
    <w:p w:rsidR="00364F69" w:rsidRPr="006F49EB" w:rsidRDefault="008377F2" w:rsidP="00364F69">
      <w:pPr>
        <w:pBdr>
          <w:top w:val="single" w:sz="6" w:space="0" w:color="auto" w:shadow="1"/>
          <w:left w:val="single" w:sz="6" w:space="0" w:color="auto" w:shadow="1"/>
          <w:bottom w:val="single" w:sz="6" w:space="0" w:color="auto" w:shadow="1"/>
          <w:right w:val="single" w:sz="6" w:space="0" w:color="auto" w:shadow="1"/>
        </w:pBdr>
        <w:tabs>
          <w:tab w:val="left" w:pos="851"/>
        </w:tabs>
        <w:overflowPunct w:val="0"/>
        <w:autoSpaceDE w:val="0"/>
        <w:autoSpaceDN w:val="0"/>
        <w:adjustRightInd w:val="0"/>
        <w:textAlignment w:val="baseline"/>
      </w:pPr>
      <w:r w:rsidRPr="006F49EB">
        <w:br w:type="page"/>
      </w:r>
      <w:r w:rsidR="00364F69" w:rsidRPr="006F49EB">
        <w:lastRenderedPageBreak/>
        <w:t>Naročnik: Ministrstvo za zdravje, Štefanova 5, Ljubljana</w:t>
      </w:r>
    </w:p>
    <w:p w:rsidR="00364F69" w:rsidRDefault="00364F69" w:rsidP="00364F69">
      <w:pPr>
        <w:tabs>
          <w:tab w:val="left" w:pos="851"/>
        </w:tabs>
        <w:rPr>
          <w:lang w:eastAsia="x-none"/>
        </w:rPr>
      </w:pPr>
    </w:p>
    <w:p w:rsidR="001A0808" w:rsidRPr="006F49EB" w:rsidRDefault="001A0808" w:rsidP="001A0808">
      <w:pPr>
        <w:pBdr>
          <w:top w:val="single" w:sz="6" w:space="0" w:color="auto" w:shadow="1"/>
          <w:left w:val="single" w:sz="6" w:space="0" w:color="auto" w:shadow="1"/>
          <w:bottom w:val="single" w:sz="6" w:space="0" w:color="auto" w:shadow="1"/>
          <w:right w:val="single" w:sz="6" w:space="0" w:color="auto" w:shadow="1"/>
        </w:pBdr>
        <w:tabs>
          <w:tab w:val="left" w:pos="851"/>
        </w:tabs>
        <w:overflowPunct w:val="0"/>
        <w:autoSpaceDE w:val="0"/>
        <w:autoSpaceDN w:val="0"/>
        <w:adjustRightInd w:val="0"/>
        <w:textAlignment w:val="baseline"/>
      </w:pPr>
      <w:r>
        <w:t>Uporabnik</w:t>
      </w:r>
      <w:r w:rsidRPr="006F49EB">
        <w:t xml:space="preserve">: </w:t>
      </w:r>
      <w:r>
        <w:t>Splošna Bolnišnica Brežice, Černelčeva cesta 15, 8250 Brežice</w:t>
      </w:r>
    </w:p>
    <w:p w:rsidR="001A0808" w:rsidRDefault="001A0808" w:rsidP="00364F69">
      <w:pPr>
        <w:tabs>
          <w:tab w:val="left" w:pos="851"/>
        </w:tabs>
        <w:rPr>
          <w:lang w:eastAsia="x-none"/>
        </w:rPr>
      </w:pPr>
    </w:p>
    <w:p w:rsidR="001A0808" w:rsidRPr="006F49EB" w:rsidRDefault="001A0808" w:rsidP="00364F69">
      <w:pPr>
        <w:tabs>
          <w:tab w:val="left" w:pos="851"/>
        </w:tabs>
        <w:rPr>
          <w:lang w:eastAsia="x-none"/>
        </w:rPr>
      </w:pPr>
    </w:p>
    <w:p w:rsidR="00364F69" w:rsidRPr="006F49EB" w:rsidRDefault="00364F69" w:rsidP="00364F69">
      <w:pPr>
        <w:widowControl w:val="0"/>
        <w:tabs>
          <w:tab w:val="left" w:pos="-720"/>
          <w:tab w:val="left" w:pos="851"/>
        </w:tabs>
        <w:suppressAutoHyphens/>
        <w:jc w:val="center"/>
        <w:rPr>
          <w:bCs/>
        </w:rPr>
      </w:pPr>
    </w:p>
    <w:p w:rsidR="00364F69" w:rsidRPr="006F49EB" w:rsidRDefault="00364F69" w:rsidP="00364F69">
      <w:pPr>
        <w:widowControl w:val="0"/>
        <w:tabs>
          <w:tab w:val="left" w:pos="-720"/>
          <w:tab w:val="left" w:pos="851"/>
        </w:tabs>
        <w:suppressAutoHyphens/>
        <w:jc w:val="center"/>
        <w:rPr>
          <w:bCs/>
        </w:rPr>
      </w:pPr>
      <w:r w:rsidRPr="006F49EB">
        <w:rPr>
          <w:bCs/>
        </w:rPr>
        <w:t xml:space="preserve">PRIJAVA ODDAJE PONUDBE </w:t>
      </w:r>
    </w:p>
    <w:p w:rsidR="00364F69" w:rsidRPr="006F49EB" w:rsidRDefault="00364F69" w:rsidP="00364F69">
      <w:pPr>
        <w:tabs>
          <w:tab w:val="left" w:pos="851"/>
        </w:tabs>
        <w:jc w:val="center"/>
      </w:pPr>
      <w:r w:rsidRPr="006F49EB">
        <w:t>(izpolni vložnik ponudbe in nalepi na zunanjo ovojnico ponudbe)</w:t>
      </w:r>
    </w:p>
    <w:p w:rsidR="00364F69" w:rsidRPr="006F49EB" w:rsidRDefault="00364F69" w:rsidP="00364F69">
      <w:pPr>
        <w:tabs>
          <w:tab w:val="left" w:pos="851"/>
        </w:tabs>
      </w:pP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jc w:val="center"/>
      </w:pPr>
      <w:r w:rsidRPr="006F49EB">
        <w:t>Pošiljatelj (oz. ponudnik):</w:t>
      </w: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jc w:val="center"/>
      </w:pPr>
    </w:p>
    <w:p w:rsidR="00364F69" w:rsidRPr="001A0808" w:rsidRDefault="001A0808" w:rsidP="00364F69">
      <w:pPr>
        <w:pBdr>
          <w:top w:val="single" w:sz="4" w:space="1" w:color="auto"/>
          <w:left w:val="single" w:sz="4" w:space="4" w:color="auto"/>
          <w:bottom w:val="single" w:sz="4" w:space="1" w:color="auto"/>
          <w:right w:val="single" w:sz="4" w:space="4" w:color="auto"/>
        </w:pBdr>
        <w:tabs>
          <w:tab w:val="left" w:pos="851"/>
        </w:tabs>
        <w:jc w:val="center"/>
        <w:rPr>
          <w:u w:val="single"/>
        </w:rPr>
      </w:pPr>
      <w:r w:rsidRPr="001A0808">
        <w:rPr>
          <w:b/>
          <w:u w:val="single"/>
        </w:rPr>
        <w:fldChar w:fldCharType="begin">
          <w:ffData>
            <w:name w:val="Besedilo13"/>
            <w:enabled/>
            <w:calcOnExit w:val="0"/>
            <w:textInput/>
          </w:ffData>
        </w:fldChar>
      </w:r>
      <w:r w:rsidRPr="001A0808">
        <w:rPr>
          <w:b/>
          <w:u w:val="single"/>
        </w:rPr>
        <w:instrText xml:space="preserve"> FORMTEXT </w:instrText>
      </w:r>
      <w:r w:rsidRPr="001A0808">
        <w:rPr>
          <w:b/>
          <w:u w:val="single"/>
        </w:rPr>
      </w:r>
      <w:r w:rsidRPr="001A0808">
        <w:rPr>
          <w:b/>
          <w:u w:val="single"/>
        </w:rPr>
        <w:fldChar w:fldCharType="separate"/>
      </w:r>
      <w:r w:rsidRPr="001A0808">
        <w:rPr>
          <w:b/>
          <w:u w:val="single"/>
        </w:rPr>
        <w:t> </w:t>
      </w:r>
      <w:r w:rsidRPr="001A0808">
        <w:rPr>
          <w:b/>
          <w:u w:val="single"/>
        </w:rPr>
        <w:t> </w:t>
      </w:r>
      <w:r w:rsidRPr="001A0808">
        <w:rPr>
          <w:b/>
          <w:u w:val="single"/>
        </w:rPr>
        <w:t> </w:t>
      </w:r>
      <w:r w:rsidRPr="001A0808">
        <w:rPr>
          <w:b/>
          <w:u w:val="single"/>
        </w:rPr>
        <w:t> </w:t>
      </w:r>
      <w:r w:rsidRPr="001A0808">
        <w:rPr>
          <w:b/>
          <w:u w:val="single"/>
        </w:rPr>
        <w:t> </w:t>
      </w:r>
      <w:r w:rsidRPr="001A0808">
        <w:rPr>
          <w:b/>
          <w:u w:val="single"/>
        </w:rPr>
        <w:fldChar w:fldCharType="end"/>
      </w: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pP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pPr>
      <w:r w:rsidRPr="006F49EB">
        <w:t>Označi:</w:t>
      </w: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rPr>
          <w:i/>
        </w:rPr>
      </w:pPr>
      <w:r w:rsidRPr="006F49EB">
        <w:fldChar w:fldCharType="begin">
          <w:ffData>
            <w:name w:val=""/>
            <w:enabled/>
            <w:calcOnExit w:val="0"/>
            <w:checkBox>
              <w:sizeAuto/>
              <w:default w:val="0"/>
              <w:checked w:val="0"/>
            </w:checkBox>
          </w:ffData>
        </w:fldChar>
      </w:r>
      <w:r w:rsidRPr="006F49EB">
        <w:instrText xml:space="preserve"> FORMCHECKBOX </w:instrText>
      </w:r>
      <w:r w:rsidR="00565389">
        <w:fldChar w:fldCharType="separate"/>
      </w:r>
      <w:r w:rsidRPr="006F49EB">
        <w:fldChar w:fldCharType="end"/>
      </w:r>
      <w:r w:rsidRPr="006F49EB">
        <w:t xml:space="preserve"> Ponudba            </w:t>
      </w:r>
      <w:r w:rsidRPr="006F49EB">
        <w:tab/>
      </w:r>
      <w:r w:rsidRPr="006F49EB">
        <w:tab/>
      </w:r>
      <w:r w:rsidRPr="006F49EB">
        <w:tab/>
      </w:r>
      <w:r w:rsidRPr="006F49EB">
        <w:tab/>
      </w:r>
      <w:r w:rsidRPr="006F49EB">
        <w:tab/>
      </w:r>
      <w:r w:rsidRPr="006F49EB">
        <w:tab/>
        <w:t xml:space="preserve">        </w:t>
      </w: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pPr>
      <w:r w:rsidRPr="006F49EB">
        <w:fldChar w:fldCharType="begin">
          <w:ffData>
            <w:name w:val="Check1"/>
            <w:enabled/>
            <w:calcOnExit w:val="0"/>
            <w:checkBox>
              <w:sizeAuto/>
              <w:default w:val="0"/>
              <w:checked w:val="0"/>
            </w:checkBox>
          </w:ffData>
        </w:fldChar>
      </w:r>
      <w:r w:rsidRPr="006F49EB">
        <w:instrText xml:space="preserve"> FORMCHECKBOX </w:instrText>
      </w:r>
      <w:r w:rsidR="00565389">
        <w:fldChar w:fldCharType="separate"/>
      </w:r>
      <w:r w:rsidRPr="006F49EB">
        <w:fldChar w:fldCharType="end"/>
      </w:r>
      <w:r w:rsidRPr="006F49EB">
        <w:t xml:space="preserve"> Umik</w:t>
      </w:r>
      <w:r w:rsidRPr="006F49EB">
        <w:tab/>
      </w:r>
      <w:r w:rsidRPr="006F49EB">
        <w:tab/>
      </w:r>
      <w:r w:rsidRPr="006F49EB">
        <w:tab/>
      </w:r>
      <w:r w:rsidRPr="006F49EB">
        <w:tab/>
      </w:r>
      <w:r w:rsidRPr="006F49EB">
        <w:tab/>
      </w:r>
      <w:r w:rsidRPr="006F49EB">
        <w:tab/>
      </w:r>
      <w:r w:rsidRPr="006F49EB">
        <w:tab/>
      </w:r>
      <w:r w:rsidRPr="006F49EB">
        <w:tab/>
        <w:t xml:space="preserve">  </w:t>
      </w: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pPr>
      <w:r w:rsidRPr="006F49EB">
        <w:fldChar w:fldCharType="begin">
          <w:ffData>
            <w:name w:val="Check1"/>
            <w:enabled/>
            <w:calcOnExit w:val="0"/>
            <w:checkBox>
              <w:sizeAuto/>
              <w:default w:val="0"/>
            </w:checkBox>
          </w:ffData>
        </w:fldChar>
      </w:r>
      <w:r w:rsidRPr="006F49EB">
        <w:instrText xml:space="preserve"> FORMCHECKBOX </w:instrText>
      </w:r>
      <w:r w:rsidR="00565389">
        <w:fldChar w:fldCharType="separate"/>
      </w:r>
      <w:r w:rsidRPr="006F49EB">
        <w:fldChar w:fldCharType="end"/>
      </w:r>
      <w:r w:rsidRPr="006F49EB">
        <w:t xml:space="preserve"> Sprememba  </w:t>
      </w: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pPr>
      <w:r w:rsidRPr="006F49EB">
        <w:tab/>
      </w:r>
      <w:r w:rsidRPr="006F49EB">
        <w:tab/>
      </w:r>
      <w:r w:rsidRPr="006F49EB">
        <w:tab/>
        <w:t>(s podizvajalci)          (skupna ponudba)</w:t>
      </w:r>
    </w:p>
    <w:p w:rsidR="00364F69" w:rsidRPr="006F49EB" w:rsidRDefault="00364F69" w:rsidP="00364F69">
      <w:pPr>
        <w:pBdr>
          <w:top w:val="single" w:sz="4" w:space="1" w:color="auto"/>
          <w:left w:val="single" w:sz="4" w:space="4" w:color="auto"/>
          <w:bottom w:val="single" w:sz="4" w:space="1" w:color="auto"/>
          <w:right w:val="single" w:sz="4" w:space="4" w:color="auto"/>
        </w:pBdr>
        <w:tabs>
          <w:tab w:val="left" w:pos="851"/>
        </w:tabs>
      </w:pPr>
      <w:r w:rsidRPr="006F49EB">
        <w:t xml:space="preserve">                                                     /prečrtaj neustrezno/</w:t>
      </w:r>
    </w:p>
    <w:p w:rsidR="00364F69" w:rsidRPr="006F49EB" w:rsidRDefault="00364F69" w:rsidP="00364F69">
      <w:pPr>
        <w:tabs>
          <w:tab w:val="left" w:pos="851"/>
        </w:tabs>
      </w:pPr>
    </w:p>
    <w:p w:rsidR="00364F69" w:rsidRPr="006F49EB" w:rsidRDefault="00364F69" w:rsidP="00364F69">
      <w:pPr>
        <w:tabs>
          <w:tab w:val="left" w:pos="851"/>
        </w:tabs>
      </w:pPr>
    </w:p>
    <w:p w:rsidR="00501217" w:rsidRPr="006F49EB" w:rsidRDefault="00364F69" w:rsidP="00B00652">
      <w:pPr>
        <w:jc w:val="center"/>
        <w:rPr>
          <w:color w:val="00B050"/>
        </w:rPr>
      </w:pPr>
      <w:r w:rsidRPr="006F49EB">
        <w:t>»</w:t>
      </w:r>
      <w:r w:rsidR="00996C52" w:rsidRPr="006F49EB">
        <w:t>NABAVA OPREME ZA NOVO STERILIZACIJO V SB IZOLA</w:t>
      </w:r>
      <w:r w:rsidRPr="006F49EB">
        <w:t>«</w:t>
      </w:r>
    </w:p>
    <w:p w:rsidR="00364F69" w:rsidRPr="006F49EB" w:rsidRDefault="00364F69" w:rsidP="00364F69">
      <w:pPr>
        <w:tabs>
          <w:tab w:val="left" w:pos="851"/>
        </w:tabs>
        <w:spacing w:line="360" w:lineRule="auto"/>
        <w:jc w:val="center"/>
      </w:pPr>
    </w:p>
    <w:p w:rsidR="00364F69" w:rsidRPr="006F49EB" w:rsidRDefault="00364F69" w:rsidP="00364F69">
      <w:pPr>
        <w:widowControl w:val="0"/>
        <w:tabs>
          <w:tab w:val="left" w:pos="-720"/>
          <w:tab w:val="left" w:pos="851"/>
        </w:tabs>
        <w:suppressAutoHyphens/>
        <w:rPr>
          <w:bCs/>
        </w:rPr>
      </w:pPr>
    </w:p>
    <w:p w:rsidR="00364F69" w:rsidRPr="006F49EB" w:rsidRDefault="00364F69" w:rsidP="00364F69">
      <w:pPr>
        <w:widowControl w:val="0"/>
        <w:tabs>
          <w:tab w:val="left" w:pos="-720"/>
          <w:tab w:val="left" w:pos="851"/>
        </w:tabs>
        <w:suppressAutoHyphens/>
        <w:rPr>
          <w:bCs/>
        </w:rPr>
      </w:pPr>
    </w:p>
    <w:p w:rsidR="00364F69" w:rsidRPr="006F49EB" w:rsidRDefault="00364F69" w:rsidP="00364F69">
      <w:pPr>
        <w:pBdr>
          <w:top w:val="single" w:sz="4" w:space="1" w:color="auto"/>
          <w:left w:val="single" w:sz="4" w:space="1" w:color="auto"/>
          <w:bottom w:val="single" w:sz="4" w:space="1" w:color="auto"/>
          <w:right w:val="single" w:sz="4" w:space="1" w:color="auto"/>
        </w:pBdr>
        <w:tabs>
          <w:tab w:val="left" w:pos="851"/>
        </w:tabs>
        <w:jc w:val="center"/>
      </w:pPr>
      <w:r w:rsidRPr="006F49EB">
        <w:t>Prejemnik:</w:t>
      </w:r>
    </w:p>
    <w:p w:rsidR="00364F69" w:rsidRPr="001A0808" w:rsidRDefault="001A0808" w:rsidP="00364F69">
      <w:pPr>
        <w:pBdr>
          <w:top w:val="single" w:sz="4" w:space="1" w:color="auto"/>
          <w:left w:val="single" w:sz="4" w:space="1" w:color="auto"/>
          <w:bottom w:val="single" w:sz="4" w:space="1" w:color="auto"/>
          <w:right w:val="single" w:sz="4" w:space="1" w:color="auto"/>
        </w:pBdr>
        <w:tabs>
          <w:tab w:val="left" w:pos="851"/>
        </w:tabs>
        <w:jc w:val="center"/>
        <w:rPr>
          <w:iCs/>
          <w:color w:val="00B050"/>
        </w:rPr>
      </w:pPr>
      <w:r w:rsidRPr="001A0808">
        <w:rPr>
          <w:iCs/>
          <w:color w:val="00B050"/>
        </w:rPr>
        <w:t>SPLOŠNA BOLNIŠNICA BREŽICE</w:t>
      </w:r>
    </w:p>
    <w:p w:rsidR="001A0808" w:rsidRPr="001A0808" w:rsidRDefault="001A0808" w:rsidP="00364F69">
      <w:pPr>
        <w:pBdr>
          <w:top w:val="single" w:sz="4" w:space="1" w:color="auto"/>
          <w:left w:val="single" w:sz="4" w:space="1" w:color="auto"/>
          <w:bottom w:val="single" w:sz="4" w:space="1" w:color="auto"/>
          <w:right w:val="single" w:sz="4" w:space="1" w:color="auto"/>
        </w:pBdr>
        <w:tabs>
          <w:tab w:val="left" w:pos="851"/>
        </w:tabs>
        <w:jc w:val="center"/>
        <w:rPr>
          <w:iCs/>
          <w:color w:val="00B050"/>
        </w:rPr>
      </w:pPr>
      <w:r w:rsidRPr="001A0808">
        <w:rPr>
          <w:iCs/>
          <w:color w:val="00B050"/>
        </w:rPr>
        <w:t>Černelčeva cesta 15</w:t>
      </w:r>
    </w:p>
    <w:p w:rsidR="001A0808" w:rsidRPr="006F49EB" w:rsidRDefault="001A0808" w:rsidP="00364F69">
      <w:pPr>
        <w:pBdr>
          <w:top w:val="single" w:sz="4" w:space="1" w:color="auto"/>
          <w:left w:val="single" w:sz="4" w:space="1" w:color="auto"/>
          <w:bottom w:val="single" w:sz="4" w:space="1" w:color="auto"/>
          <w:right w:val="single" w:sz="4" w:space="1" w:color="auto"/>
        </w:pBdr>
        <w:tabs>
          <w:tab w:val="left" w:pos="851"/>
        </w:tabs>
        <w:jc w:val="center"/>
      </w:pPr>
      <w:r w:rsidRPr="001A0808">
        <w:rPr>
          <w:iCs/>
          <w:color w:val="00B050"/>
        </w:rPr>
        <w:t>8250 Brežice</w:t>
      </w:r>
    </w:p>
    <w:p w:rsidR="00364F69" w:rsidRPr="006F49EB" w:rsidRDefault="00364F69" w:rsidP="00364F69">
      <w:pPr>
        <w:tabs>
          <w:tab w:val="left" w:pos="851"/>
        </w:tabs>
        <w:jc w:val="center"/>
      </w:pPr>
    </w:p>
    <w:p w:rsidR="00364F69" w:rsidRPr="006F49EB" w:rsidRDefault="00364F69" w:rsidP="00364F69">
      <w:pPr>
        <w:tabs>
          <w:tab w:val="left" w:pos="851"/>
        </w:tabs>
        <w:jc w:val="center"/>
        <w:rPr>
          <w:color w:val="C00000"/>
        </w:rPr>
      </w:pPr>
      <w:r w:rsidRPr="006F49EB">
        <w:rPr>
          <w:color w:val="C00000"/>
        </w:rPr>
        <w:t>NE ODPIRAJ - PONUDBA!</w:t>
      </w:r>
    </w:p>
    <w:p w:rsidR="00364F69" w:rsidRPr="006F49EB" w:rsidRDefault="00364F69" w:rsidP="00364F69">
      <w:pPr>
        <w:tabs>
          <w:tab w:val="left" w:pos="851"/>
        </w:tabs>
        <w:rPr>
          <w:i/>
        </w:rPr>
      </w:pPr>
    </w:p>
    <w:p w:rsidR="00364F69" w:rsidRPr="006F49EB" w:rsidRDefault="00364F69" w:rsidP="00364F69">
      <w:pPr>
        <w:tabs>
          <w:tab w:val="left" w:pos="851"/>
        </w:tabs>
      </w:pPr>
    </w:p>
    <w:p w:rsidR="00364F69" w:rsidRPr="006F49EB" w:rsidRDefault="00364F69" w:rsidP="00364F69">
      <w:pPr>
        <w:tabs>
          <w:tab w:val="left" w:pos="851"/>
        </w:tabs>
      </w:pPr>
    </w:p>
    <w:p w:rsidR="00364F69" w:rsidRPr="006F49EB" w:rsidRDefault="00364F69" w:rsidP="00364F69">
      <w:pPr>
        <w:tabs>
          <w:tab w:val="left" w:pos="851"/>
        </w:tabs>
      </w:pPr>
    </w:p>
    <w:p w:rsidR="00364F69" w:rsidRPr="006F49EB" w:rsidRDefault="00364F69" w:rsidP="00364F69">
      <w:pPr>
        <w:tabs>
          <w:tab w:val="left" w:pos="851"/>
        </w:tabs>
      </w:pPr>
    </w:p>
    <w:p w:rsidR="00364F69" w:rsidRPr="006F49EB" w:rsidRDefault="00364F69" w:rsidP="00364F69">
      <w:pPr>
        <w:tabs>
          <w:tab w:val="left" w:pos="851"/>
        </w:tabs>
      </w:pPr>
      <w:r w:rsidRPr="006F49EB">
        <w:t>IZPOLNI VLOŽIŠČE:</w:t>
      </w:r>
    </w:p>
    <w:tbl>
      <w:tblPr>
        <w:tblW w:w="5868" w:type="dxa"/>
        <w:tblLook w:val="01E0" w:firstRow="1" w:lastRow="1" w:firstColumn="1" w:lastColumn="1" w:noHBand="0" w:noVBand="0"/>
      </w:tblPr>
      <w:tblGrid>
        <w:gridCol w:w="3404"/>
        <w:gridCol w:w="2464"/>
      </w:tblGrid>
      <w:tr w:rsidR="00364F69" w:rsidRPr="006F49EB" w:rsidTr="000100F3">
        <w:tc>
          <w:tcPr>
            <w:tcW w:w="3404" w:type="dxa"/>
            <w:vAlign w:val="bottom"/>
          </w:tcPr>
          <w:p w:rsidR="00364F69" w:rsidRPr="006F49EB" w:rsidRDefault="00364F69" w:rsidP="000100F3">
            <w:pPr>
              <w:tabs>
                <w:tab w:val="left" w:pos="851"/>
              </w:tabs>
            </w:pPr>
            <w:r w:rsidRPr="006F49EB">
              <w:t>Ponudba prispela:</w:t>
            </w:r>
          </w:p>
        </w:tc>
        <w:tc>
          <w:tcPr>
            <w:tcW w:w="2464" w:type="dxa"/>
            <w:tcBorders>
              <w:bottom w:val="single" w:sz="4" w:space="0" w:color="auto"/>
            </w:tcBorders>
            <w:vAlign w:val="bottom"/>
          </w:tcPr>
          <w:p w:rsidR="00364F69" w:rsidRPr="006F49EB" w:rsidRDefault="00364F69" w:rsidP="000100F3">
            <w:pPr>
              <w:tabs>
                <w:tab w:val="left" w:pos="851"/>
              </w:tabs>
            </w:pPr>
          </w:p>
        </w:tc>
      </w:tr>
      <w:tr w:rsidR="00364F69" w:rsidRPr="006F49EB" w:rsidTr="000100F3">
        <w:tc>
          <w:tcPr>
            <w:tcW w:w="3404" w:type="dxa"/>
            <w:vAlign w:val="bottom"/>
          </w:tcPr>
          <w:p w:rsidR="00364F69" w:rsidRPr="006F49EB" w:rsidRDefault="00364F69" w:rsidP="000100F3">
            <w:pPr>
              <w:tabs>
                <w:tab w:val="left" w:pos="851"/>
              </w:tabs>
            </w:pPr>
            <w:r w:rsidRPr="006F49EB">
              <w:t>Datum:</w:t>
            </w:r>
          </w:p>
        </w:tc>
        <w:tc>
          <w:tcPr>
            <w:tcW w:w="2464" w:type="dxa"/>
            <w:tcBorders>
              <w:top w:val="single" w:sz="4" w:space="0" w:color="auto"/>
              <w:bottom w:val="single" w:sz="4" w:space="0" w:color="auto"/>
            </w:tcBorders>
            <w:vAlign w:val="bottom"/>
          </w:tcPr>
          <w:p w:rsidR="00364F69" w:rsidRPr="006F49EB" w:rsidRDefault="00364F69" w:rsidP="000100F3">
            <w:pPr>
              <w:tabs>
                <w:tab w:val="left" w:pos="851"/>
              </w:tabs>
            </w:pPr>
          </w:p>
        </w:tc>
      </w:tr>
      <w:tr w:rsidR="00364F69" w:rsidRPr="006F49EB" w:rsidTr="000100F3">
        <w:tc>
          <w:tcPr>
            <w:tcW w:w="3404" w:type="dxa"/>
            <w:vAlign w:val="bottom"/>
          </w:tcPr>
          <w:p w:rsidR="00364F69" w:rsidRPr="006F49EB" w:rsidRDefault="00364F69" w:rsidP="000100F3">
            <w:pPr>
              <w:tabs>
                <w:tab w:val="left" w:pos="851"/>
              </w:tabs>
            </w:pPr>
            <w:r w:rsidRPr="006F49EB">
              <w:t>Čas prispetja (ura, minuta):</w:t>
            </w:r>
          </w:p>
        </w:tc>
        <w:tc>
          <w:tcPr>
            <w:tcW w:w="2464" w:type="dxa"/>
            <w:tcBorders>
              <w:top w:val="single" w:sz="4" w:space="0" w:color="auto"/>
              <w:bottom w:val="single" w:sz="4" w:space="0" w:color="auto"/>
            </w:tcBorders>
            <w:vAlign w:val="bottom"/>
          </w:tcPr>
          <w:p w:rsidR="00364F69" w:rsidRPr="006F49EB" w:rsidRDefault="00364F69" w:rsidP="000100F3">
            <w:pPr>
              <w:tabs>
                <w:tab w:val="left" w:pos="851"/>
              </w:tabs>
            </w:pPr>
          </w:p>
        </w:tc>
      </w:tr>
      <w:tr w:rsidR="00364F69" w:rsidRPr="006F49EB" w:rsidTr="000100F3">
        <w:tc>
          <w:tcPr>
            <w:tcW w:w="3404" w:type="dxa"/>
            <w:vAlign w:val="bottom"/>
          </w:tcPr>
          <w:p w:rsidR="00364F69" w:rsidRPr="006F49EB" w:rsidRDefault="00364F69" w:rsidP="000100F3">
            <w:pPr>
              <w:tabs>
                <w:tab w:val="left" w:pos="851"/>
              </w:tabs>
            </w:pPr>
            <w:r w:rsidRPr="006F49EB">
              <w:t>Zaporedna številka ponudbe:</w:t>
            </w:r>
          </w:p>
        </w:tc>
        <w:tc>
          <w:tcPr>
            <w:tcW w:w="2464" w:type="dxa"/>
            <w:tcBorders>
              <w:top w:val="single" w:sz="4" w:space="0" w:color="auto"/>
              <w:bottom w:val="single" w:sz="4" w:space="0" w:color="auto"/>
            </w:tcBorders>
            <w:vAlign w:val="bottom"/>
          </w:tcPr>
          <w:p w:rsidR="00364F69" w:rsidRPr="006F49EB" w:rsidRDefault="00364F69" w:rsidP="000100F3">
            <w:pPr>
              <w:tabs>
                <w:tab w:val="left" w:pos="851"/>
              </w:tabs>
            </w:pPr>
          </w:p>
        </w:tc>
      </w:tr>
      <w:tr w:rsidR="00364F69" w:rsidRPr="006F49EB" w:rsidTr="000100F3">
        <w:tc>
          <w:tcPr>
            <w:tcW w:w="3404" w:type="dxa"/>
            <w:vAlign w:val="bottom"/>
          </w:tcPr>
          <w:p w:rsidR="00364F69" w:rsidRPr="006F49EB" w:rsidRDefault="00364F69" w:rsidP="000100F3">
            <w:pPr>
              <w:tabs>
                <w:tab w:val="left" w:pos="851"/>
              </w:tabs>
            </w:pPr>
            <w:r w:rsidRPr="006F49EB">
              <w:t>Podpis:</w:t>
            </w:r>
          </w:p>
        </w:tc>
        <w:tc>
          <w:tcPr>
            <w:tcW w:w="2464" w:type="dxa"/>
            <w:tcBorders>
              <w:top w:val="single" w:sz="4" w:space="0" w:color="auto"/>
              <w:bottom w:val="single" w:sz="4" w:space="0" w:color="auto"/>
            </w:tcBorders>
            <w:vAlign w:val="bottom"/>
          </w:tcPr>
          <w:p w:rsidR="00364F69" w:rsidRPr="006F49EB" w:rsidRDefault="00364F69" w:rsidP="000100F3">
            <w:pPr>
              <w:tabs>
                <w:tab w:val="left" w:pos="851"/>
              </w:tabs>
            </w:pPr>
          </w:p>
        </w:tc>
      </w:tr>
      <w:tr w:rsidR="00364F69" w:rsidRPr="006F49EB" w:rsidTr="000100F3">
        <w:tc>
          <w:tcPr>
            <w:tcW w:w="3404" w:type="dxa"/>
            <w:vAlign w:val="bottom"/>
          </w:tcPr>
          <w:p w:rsidR="00364F69" w:rsidRPr="006F49EB" w:rsidRDefault="00364F69" w:rsidP="000100F3">
            <w:pPr>
              <w:tabs>
                <w:tab w:val="left" w:pos="851"/>
              </w:tabs>
            </w:pPr>
          </w:p>
        </w:tc>
        <w:tc>
          <w:tcPr>
            <w:tcW w:w="2464" w:type="dxa"/>
            <w:tcBorders>
              <w:top w:val="single" w:sz="4" w:space="0" w:color="auto"/>
              <w:bottom w:val="single" w:sz="4" w:space="0" w:color="auto"/>
            </w:tcBorders>
            <w:vAlign w:val="bottom"/>
          </w:tcPr>
          <w:p w:rsidR="00364F69" w:rsidRPr="006F49EB" w:rsidRDefault="00364F69" w:rsidP="000100F3">
            <w:pPr>
              <w:tabs>
                <w:tab w:val="left" w:pos="851"/>
              </w:tabs>
            </w:pPr>
          </w:p>
        </w:tc>
      </w:tr>
    </w:tbl>
    <w:p w:rsidR="00364F69" w:rsidRPr="006F49EB" w:rsidRDefault="00364F69" w:rsidP="00364F69">
      <w:pPr>
        <w:tabs>
          <w:tab w:val="left" w:pos="851"/>
        </w:tabs>
      </w:pPr>
    </w:p>
    <w:p w:rsidR="008377F2" w:rsidRPr="006F49EB" w:rsidRDefault="008377F2" w:rsidP="00364F69"/>
    <w:sectPr w:rsidR="008377F2" w:rsidRPr="006F49EB" w:rsidSect="00073C8E">
      <w:headerReference w:type="default" r:id="rId16"/>
      <w:footerReference w:type="default" r:id="rId17"/>
      <w:pgSz w:w="11906" w:h="16838"/>
      <w:pgMar w:top="1418" w:right="1418" w:bottom="1418" w:left="1418" w:header="709"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7AD2" w:rsidRDefault="00767AD2" w:rsidP="00D37134">
      <w:r>
        <w:separator/>
      </w:r>
    </w:p>
    <w:p w:rsidR="00767AD2" w:rsidRDefault="00767AD2" w:rsidP="00D37134"/>
    <w:p w:rsidR="00767AD2" w:rsidRDefault="00767AD2" w:rsidP="00D37134"/>
  </w:endnote>
  <w:endnote w:type="continuationSeparator" w:id="0">
    <w:p w:rsidR="00767AD2" w:rsidRDefault="00767AD2" w:rsidP="00D37134">
      <w:r>
        <w:continuationSeparator/>
      </w:r>
    </w:p>
    <w:p w:rsidR="00767AD2" w:rsidRDefault="00767AD2" w:rsidP="00D37134"/>
    <w:p w:rsidR="00767AD2" w:rsidRDefault="00767AD2"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MS Gothic"/>
    <w:panose1 w:val="00000000000000000000"/>
    <w:charset w:val="00"/>
    <w:family w:val="roman"/>
    <w:notTrueType/>
    <w:pitch w:val="default"/>
    <w:sig w:usb0="00000000" w:usb1="08070000" w:usb2="00000010" w:usb3="00000000" w:csb0="0002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AD2" w:rsidRDefault="00767AD2" w:rsidP="009500CB">
    <w:pPr>
      <w:pStyle w:val="Noga"/>
      <w:jc w:val="center"/>
    </w:pPr>
    <w:r>
      <w:fldChar w:fldCharType="begin"/>
    </w:r>
    <w:r>
      <w:instrText>PAGE   \* MERGEFORMAT</w:instrText>
    </w:r>
    <w:r>
      <w:fldChar w:fldCharType="separate"/>
    </w:r>
    <w:r w:rsidR="00565389">
      <w:rPr>
        <w:noProof/>
      </w:rPr>
      <w:t>57</w:t>
    </w:r>
    <w:r>
      <w:fldChar w:fldCharType="end"/>
    </w:r>
  </w:p>
  <w:p w:rsidR="00767AD2" w:rsidRDefault="00767AD2" w:rsidP="00D3713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7AD2" w:rsidRDefault="00767AD2" w:rsidP="00D37134">
      <w:r>
        <w:separator/>
      </w:r>
    </w:p>
    <w:p w:rsidR="00767AD2" w:rsidRDefault="00767AD2" w:rsidP="00D37134"/>
    <w:p w:rsidR="00767AD2" w:rsidRDefault="00767AD2" w:rsidP="00D37134"/>
  </w:footnote>
  <w:footnote w:type="continuationSeparator" w:id="0">
    <w:p w:rsidR="00767AD2" w:rsidRDefault="00767AD2" w:rsidP="00D37134">
      <w:r>
        <w:continuationSeparator/>
      </w:r>
    </w:p>
    <w:p w:rsidR="00767AD2" w:rsidRDefault="00767AD2" w:rsidP="00D37134"/>
    <w:p w:rsidR="00767AD2" w:rsidRDefault="00767AD2" w:rsidP="00D371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AD2" w:rsidRDefault="00767AD2" w:rsidP="00D37134"/>
  <w:p w:rsidR="00767AD2" w:rsidRDefault="00767AD2" w:rsidP="00D37134"/>
  <w:p w:rsidR="00767AD2" w:rsidRDefault="00767AD2" w:rsidP="00D37134"/>
  <w:p w:rsidR="00767AD2" w:rsidRDefault="00767AD2" w:rsidP="00D3713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8"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9"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0"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1" w15:restartNumberingAfterBreak="0">
    <w:nsid w:val="00003B54"/>
    <w:multiLevelType w:val="hybridMultilevel"/>
    <w:tmpl w:val="8A78A54C"/>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064372B2"/>
    <w:multiLevelType w:val="multilevel"/>
    <w:tmpl w:val="ED2EA7D8"/>
    <w:lvl w:ilvl="0">
      <w:start w:val="10"/>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2"/>
      <w:numFmt w:val="decimal"/>
      <w:lvlText w:val="%1.%2.%3."/>
      <w:lvlJc w:val="left"/>
      <w:pPr>
        <w:ind w:left="765" w:hanging="765"/>
      </w:pPr>
      <w:rPr>
        <w:rFonts w:hint="default"/>
      </w:rPr>
    </w:lvl>
    <w:lvl w:ilvl="3">
      <w:start w:val="3"/>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A0F1BFC"/>
    <w:multiLevelType w:val="hybridMultilevel"/>
    <w:tmpl w:val="9FD4EE3C"/>
    <w:lvl w:ilvl="0" w:tplc="B33EFA76">
      <w:start w:val="3"/>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0A3D7453"/>
    <w:multiLevelType w:val="multilevel"/>
    <w:tmpl w:val="26A63B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0BDA4B17"/>
    <w:multiLevelType w:val="hybridMultilevel"/>
    <w:tmpl w:val="FED01926"/>
    <w:lvl w:ilvl="0" w:tplc="04240001">
      <w:start w:val="1"/>
      <w:numFmt w:val="bullet"/>
      <w:lvlText w:val=""/>
      <w:lvlJc w:val="left"/>
      <w:pPr>
        <w:tabs>
          <w:tab w:val="num" w:pos="1494"/>
        </w:tabs>
        <w:ind w:left="1494" w:hanging="360"/>
      </w:pPr>
      <w:rPr>
        <w:rFonts w:ascii="Symbol" w:hAnsi="Symbol" w:hint="default"/>
      </w:rPr>
    </w:lvl>
    <w:lvl w:ilvl="1" w:tplc="04240003">
      <w:start w:val="1"/>
      <w:numFmt w:val="bullet"/>
      <w:lvlText w:val="o"/>
      <w:lvlJc w:val="left"/>
      <w:pPr>
        <w:tabs>
          <w:tab w:val="num" w:pos="1014"/>
        </w:tabs>
        <w:ind w:left="1014" w:hanging="360"/>
      </w:pPr>
      <w:rPr>
        <w:rFonts w:ascii="Courier New" w:hAnsi="Courier New" w:cs="Courier New" w:hint="default"/>
      </w:rPr>
    </w:lvl>
    <w:lvl w:ilvl="2" w:tplc="04240005">
      <w:start w:val="1"/>
      <w:numFmt w:val="bullet"/>
      <w:lvlText w:val=""/>
      <w:lvlJc w:val="left"/>
      <w:pPr>
        <w:tabs>
          <w:tab w:val="num" w:pos="1734"/>
        </w:tabs>
        <w:ind w:left="1734" w:hanging="360"/>
      </w:pPr>
      <w:rPr>
        <w:rFonts w:ascii="Wingdings" w:hAnsi="Wingdings" w:hint="default"/>
      </w:rPr>
    </w:lvl>
    <w:lvl w:ilvl="3" w:tplc="04240001">
      <w:start w:val="1"/>
      <w:numFmt w:val="bullet"/>
      <w:lvlText w:val=""/>
      <w:lvlJc w:val="left"/>
      <w:pPr>
        <w:tabs>
          <w:tab w:val="num" w:pos="2454"/>
        </w:tabs>
        <w:ind w:left="2454" w:hanging="360"/>
      </w:pPr>
      <w:rPr>
        <w:rFonts w:ascii="Symbol" w:hAnsi="Symbol" w:hint="default"/>
      </w:rPr>
    </w:lvl>
    <w:lvl w:ilvl="4" w:tplc="04240003" w:tentative="1">
      <w:start w:val="1"/>
      <w:numFmt w:val="bullet"/>
      <w:lvlText w:val="o"/>
      <w:lvlJc w:val="left"/>
      <w:pPr>
        <w:tabs>
          <w:tab w:val="num" w:pos="3174"/>
        </w:tabs>
        <w:ind w:left="3174" w:hanging="360"/>
      </w:pPr>
      <w:rPr>
        <w:rFonts w:ascii="Courier New" w:hAnsi="Courier New" w:cs="Courier New" w:hint="default"/>
      </w:rPr>
    </w:lvl>
    <w:lvl w:ilvl="5" w:tplc="04240005" w:tentative="1">
      <w:start w:val="1"/>
      <w:numFmt w:val="bullet"/>
      <w:lvlText w:val=""/>
      <w:lvlJc w:val="left"/>
      <w:pPr>
        <w:tabs>
          <w:tab w:val="num" w:pos="3894"/>
        </w:tabs>
        <w:ind w:left="3894" w:hanging="360"/>
      </w:pPr>
      <w:rPr>
        <w:rFonts w:ascii="Wingdings" w:hAnsi="Wingdings" w:hint="default"/>
      </w:rPr>
    </w:lvl>
    <w:lvl w:ilvl="6" w:tplc="04240001" w:tentative="1">
      <w:start w:val="1"/>
      <w:numFmt w:val="bullet"/>
      <w:lvlText w:val=""/>
      <w:lvlJc w:val="left"/>
      <w:pPr>
        <w:tabs>
          <w:tab w:val="num" w:pos="4614"/>
        </w:tabs>
        <w:ind w:left="4614" w:hanging="360"/>
      </w:pPr>
      <w:rPr>
        <w:rFonts w:ascii="Symbol" w:hAnsi="Symbol" w:hint="default"/>
      </w:rPr>
    </w:lvl>
    <w:lvl w:ilvl="7" w:tplc="04240003" w:tentative="1">
      <w:start w:val="1"/>
      <w:numFmt w:val="bullet"/>
      <w:lvlText w:val="o"/>
      <w:lvlJc w:val="left"/>
      <w:pPr>
        <w:tabs>
          <w:tab w:val="num" w:pos="5334"/>
        </w:tabs>
        <w:ind w:left="5334" w:hanging="360"/>
      </w:pPr>
      <w:rPr>
        <w:rFonts w:ascii="Courier New" w:hAnsi="Courier New" w:cs="Courier New" w:hint="default"/>
      </w:rPr>
    </w:lvl>
    <w:lvl w:ilvl="8" w:tplc="04240005" w:tentative="1">
      <w:start w:val="1"/>
      <w:numFmt w:val="bullet"/>
      <w:lvlText w:val=""/>
      <w:lvlJc w:val="left"/>
      <w:pPr>
        <w:tabs>
          <w:tab w:val="num" w:pos="6054"/>
        </w:tabs>
        <w:ind w:left="6054" w:hanging="360"/>
      </w:pPr>
      <w:rPr>
        <w:rFonts w:ascii="Wingdings" w:hAnsi="Wingdings" w:hint="default"/>
      </w:rPr>
    </w:lvl>
  </w:abstractNum>
  <w:abstractNum w:abstractNumId="20" w15:restartNumberingAfterBreak="0">
    <w:nsid w:val="0CE26C84"/>
    <w:multiLevelType w:val="hybridMultilevel"/>
    <w:tmpl w:val="8B581A66"/>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0D7D364B"/>
    <w:multiLevelType w:val="hybridMultilevel"/>
    <w:tmpl w:val="98CA222C"/>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0F235DD7"/>
    <w:multiLevelType w:val="multilevel"/>
    <w:tmpl w:val="A63CE55A"/>
    <w:lvl w:ilvl="0">
      <w:start w:val="1"/>
      <w:numFmt w:val="decimal"/>
      <w:lvlText w:val="%1."/>
      <w:lvlJc w:val="left"/>
      <w:pPr>
        <w:tabs>
          <w:tab w:val="num" w:pos="360"/>
        </w:tabs>
        <w:ind w:left="360" w:hanging="360"/>
      </w:pPr>
    </w:lvl>
    <w:lvl w:ilv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23"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5" w15:restartNumberingAfterBreak="0">
    <w:nsid w:val="1C7B62EC"/>
    <w:multiLevelType w:val="multilevel"/>
    <w:tmpl w:val="017674C2"/>
    <w:lvl w:ilvl="0">
      <w:start w:val="8"/>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674624F"/>
    <w:multiLevelType w:val="hybridMultilevel"/>
    <w:tmpl w:val="A7285304"/>
    <w:lvl w:ilvl="0" w:tplc="C2A27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8841AAF"/>
    <w:multiLevelType w:val="hybridMultilevel"/>
    <w:tmpl w:val="E7FC4A22"/>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2C3645B0"/>
    <w:multiLevelType w:val="hybridMultilevel"/>
    <w:tmpl w:val="CE425D4E"/>
    <w:lvl w:ilvl="0" w:tplc="0BA04DCC">
      <w:start w:val="1"/>
      <w:numFmt w:val="decimal"/>
      <w:lvlText w:val="%1."/>
      <w:lvlJc w:val="left"/>
      <w:pPr>
        <w:tabs>
          <w:tab w:val="num" w:pos="720"/>
        </w:tabs>
        <w:ind w:left="720" w:hanging="360"/>
      </w:pPr>
      <w:rPr>
        <w:rFonts w:hint="default"/>
        <w:b/>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34AAC20C">
      <w:start w:val="1"/>
      <w:numFmt w:val="upperLetter"/>
      <w:lvlText w:val="%3."/>
      <w:lvlJc w:val="left"/>
      <w:pPr>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2D3E5E08"/>
    <w:multiLevelType w:val="hybridMultilevel"/>
    <w:tmpl w:val="4BC671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6C0292E"/>
    <w:multiLevelType w:val="hybridMultilevel"/>
    <w:tmpl w:val="EE5CD950"/>
    <w:lvl w:ilvl="0" w:tplc="04240015">
      <w:start w:val="1"/>
      <w:numFmt w:val="upperLetter"/>
      <w:lvlText w:val="%1."/>
      <w:lvlJc w:val="left"/>
      <w:pPr>
        <w:tabs>
          <w:tab w:val="num" w:pos="360"/>
        </w:tabs>
        <w:ind w:left="360" w:hanging="360"/>
      </w:pPr>
    </w:lvl>
    <w:lvl w:ilvl="1" w:tplc="859663B2">
      <w:start w:val="2"/>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3BF014AE"/>
    <w:multiLevelType w:val="hybridMultilevel"/>
    <w:tmpl w:val="2858199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C362F10"/>
    <w:multiLevelType w:val="multilevel"/>
    <w:tmpl w:val="72D027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EF868CA"/>
    <w:multiLevelType w:val="hybridMultilevel"/>
    <w:tmpl w:val="662ABC66"/>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4366686E"/>
    <w:multiLevelType w:val="hybridMultilevel"/>
    <w:tmpl w:val="311EB762"/>
    <w:lvl w:ilvl="0" w:tplc="DCB819D2">
      <w:numFmt w:val="bullet"/>
      <w:lvlText w:val="-"/>
      <w:lvlJc w:val="left"/>
      <w:pPr>
        <w:ind w:left="1036" w:hanging="360"/>
      </w:pPr>
      <w:rPr>
        <w:rFonts w:ascii="Arial" w:eastAsia="Times New Roman" w:hAnsi="Arial" w:hint="default"/>
      </w:rPr>
    </w:lvl>
    <w:lvl w:ilvl="1" w:tplc="04240003" w:tentative="1">
      <w:start w:val="1"/>
      <w:numFmt w:val="bullet"/>
      <w:lvlText w:val="o"/>
      <w:lvlJc w:val="left"/>
      <w:pPr>
        <w:ind w:left="1756" w:hanging="360"/>
      </w:pPr>
      <w:rPr>
        <w:rFonts w:ascii="Courier New" w:hAnsi="Courier New" w:cs="Courier New" w:hint="default"/>
      </w:rPr>
    </w:lvl>
    <w:lvl w:ilvl="2" w:tplc="04240005" w:tentative="1">
      <w:start w:val="1"/>
      <w:numFmt w:val="bullet"/>
      <w:lvlText w:val=""/>
      <w:lvlJc w:val="left"/>
      <w:pPr>
        <w:ind w:left="2476" w:hanging="360"/>
      </w:pPr>
      <w:rPr>
        <w:rFonts w:ascii="Wingdings" w:hAnsi="Wingdings" w:hint="default"/>
      </w:rPr>
    </w:lvl>
    <w:lvl w:ilvl="3" w:tplc="04240001" w:tentative="1">
      <w:start w:val="1"/>
      <w:numFmt w:val="bullet"/>
      <w:lvlText w:val=""/>
      <w:lvlJc w:val="left"/>
      <w:pPr>
        <w:ind w:left="3196" w:hanging="360"/>
      </w:pPr>
      <w:rPr>
        <w:rFonts w:ascii="Symbol" w:hAnsi="Symbol" w:hint="default"/>
      </w:rPr>
    </w:lvl>
    <w:lvl w:ilvl="4" w:tplc="04240003" w:tentative="1">
      <w:start w:val="1"/>
      <w:numFmt w:val="bullet"/>
      <w:lvlText w:val="o"/>
      <w:lvlJc w:val="left"/>
      <w:pPr>
        <w:ind w:left="3916" w:hanging="360"/>
      </w:pPr>
      <w:rPr>
        <w:rFonts w:ascii="Courier New" w:hAnsi="Courier New" w:cs="Courier New" w:hint="default"/>
      </w:rPr>
    </w:lvl>
    <w:lvl w:ilvl="5" w:tplc="04240005" w:tentative="1">
      <w:start w:val="1"/>
      <w:numFmt w:val="bullet"/>
      <w:lvlText w:val=""/>
      <w:lvlJc w:val="left"/>
      <w:pPr>
        <w:ind w:left="4636" w:hanging="360"/>
      </w:pPr>
      <w:rPr>
        <w:rFonts w:ascii="Wingdings" w:hAnsi="Wingdings" w:hint="default"/>
      </w:rPr>
    </w:lvl>
    <w:lvl w:ilvl="6" w:tplc="04240001" w:tentative="1">
      <w:start w:val="1"/>
      <w:numFmt w:val="bullet"/>
      <w:lvlText w:val=""/>
      <w:lvlJc w:val="left"/>
      <w:pPr>
        <w:ind w:left="5356" w:hanging="360"/>
      </w:pPr>
      <w:rPr>
        <w:rFonts w:ascii="Symbol" w:hAnsi="Symbol" w:hint="default"/>
      </w:rPr>
    </w:lvl>
    <w:lvl w:ilvl="7" w:tplc="04240003" w:tentative="1">
      <w:start w:val="1"/>
      <w:numFmt w:val="bullet"/>
      <w:lvlText w:val="o"/>
      <w:lvlJc w:val="left"/>
      <w:pPr>
        <w:ind w:left="6076" w:hanging="360"/>
      </w:pPr>
      <w:rPr>
        <w:rFonts w:ascii="Courier New" w:hAnsi="Courier New" w:cs="Courier New" w:hint="default"/>
      </w:rPr>
    </w:lvl>
    <w:lvl w:ilvl="8" w:tplc="04240005" w:tentative="1">
      <w:start w:val="1"/>
      <w:numFmt w:val="bullet"/>
      <w:lvlText w:val=""/>
      <w:lvlJc w:val="left"/>
      <w:pPr>
        <w:ind w:left="6796" w:hanging="360"/>
      </w:pPr>
      <w:rPr>
        <w:rFonts w:ascii="Wingdings" w:hAnsi="Wingdings" w:hint="default"/>
      </w:rPr>
    </w:lvl>
  </w:abstractNum>
  <w:abstractNum w:abstractNumId="41" w15:restartNumberingAfterBreak="0">
    <w:nsid w:val="43B1284F"/>
    <w:multiLevelType w:val="multilevel"/>
    <w:tmpl w:val="38AA5586"/>
    <w:lvl w:ilvl="0">
      <w:numFmt w:val="bullet"/>
      <w:lvlText w:val="-"/>
      <w:lvlJc w:val="left"/>
      <w:pPr>
        <w:tabs>
          <w:tab w:val="num" w:pos="720"/>
        </w:tabs>
        <w:ind w:left="720" w:hanging="360"/>
      </w:pPr>
      <w:rPr>
        <w:rFonts w:ascii="Arial" w:eastAsia="Times New Roman" w:hAnsi="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5785B31"/>
    <w:multiLevelType w:val="hybridMultilevel"/>
    <w:tmpl w:val="526677D2"/>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5FF0C14"/>
    <w:multiLevelType w:val="multilevel"/>
    <w:tmpl w:val="38AA5586"/>
    <w:lvl w:ilvl="0">
      <w:numFmt w:val="bullet"/>
      <w:lvlText w:val="-"/>
      <w:lvlJc w:val="left"/>
      <w:pPr>
        <w:tabs>
          <w:tab w:val="num" w:pos="720"/>
        </w:tabs>
        <w:ind w:left="720" w:hanging="360"/>
      </w:pPr>
      <w:rPr>
        <w:rFonts w:ascii="Arial" w:eastAsia="Times New Roman" w:hAnsi="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8745325"/>
    <w:multiLevelType w:val="hybridMultilevel"/>
    <w:tmpl w:val="B4A810D2"/>
    <w:lvl w:ilvl="0" w:tplc="2C529D58">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DF90E39"/>
    <w:multiLevelType w:val="hybridMultilevel"/>
    <w:tmpl w:val="BD90CDC6"/>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5447691B"/>
    <w:multiLevelType w:val="multilevel"/>
    <w:tmpl w:val="0608AABC"/>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5A151588"/>
    <w:multiLevelType w:val="hybridMultilevel"/>
    <w:tmpl w:val="F70AE79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C5C0C91"/>
    <w:multiLevelType w:val="hybridMultilevel"/>
    <w:tmpl w:val="8FCC0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3336CAA"/>
    <w:multiLevelType w:val="hybridMultilevel"/>
    <w:tmpl w:val="075A4C9C"/>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637D7A69"/>
    <w:multiLevelType w:val="hybridMultilevel"/>
    <w:tmpl w:val="A4C4749C"/>
    <w:lvl w:ilvl="0" w:tplc="2C529D58">
      <w:start w:val="5"/>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5" w15:restartNumberingAfterBreak="0">
    <w:nsid w:val="66D83EC2"/>
    <w:multiLevelType w:val="hybridMultilevel"/>
    <w:tmpl w:val="CC489BAC"/>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67D65CA5"/>
    <w:multiLevelType w:val="multilevel"/>
    <w:tmpl w:val="DFFA2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D701E27"/>
    <w:multiLevelType w:val="hybridMultilevel"/>
    <w:tmpl w:val="CDACEF4A"/>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72A97D2A"/>
    <w:multiLevelType w:val="hybridMultilevel"/>
    <w:tmpl w:val="AFD4D5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52A26FF"/>
    <w:multiLevelType w:val="multilevel"/>
    <w:tmpl w:val="86E8F5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A491B23"/>
    <w:multiLevelType w:val="hybridMultilevel"/>
    <w:tmpl w:val="7E4C8B54"/>
    <w:lvl w:ilvl="0" w:tplc="7DCC76F6">
      <w:start w:val="7"/>
      <w:numFmt w:val="bullet"/>
      <w:lvlText w:val="-"/>
      <w:lvlJc w:val="left"/>
      <w:pPr>
        <w:tabs>
          <w:tab w:val="num" w:pos="1068"/>
        </w:tabs>
        <w:ind w:left="1068" w:hanging="360"/>
      </w:pPr>
      <w:rPr>
        <w:rFonts w:ascii="Times New Roman" w:eastAsia="Times New Roman" w:hAnsi="Times New Roman" w:cs="Times New Roman" w:hint="default"/>
      </w:rPr>
    </w:lvl>
    <w:lvl w:ilvl="1" w:tplc="04240003" w:tentative="1">
      <w:start w:val="1"/>
      <w:numFmt w:val="bullet"/>
      <w:lvlText w:val="o"/>
      <w:lvlJc w:val="left"/>
      <w:pPr>
        <w:tabs>
          <w:tab w:val="num" w:pos="1248"/>
        </w:tabs>
        <w:ind w:left="1248" w:hanging="360"/>
      </w:pPr>
      <w:rPr>
        <w:rFonts w:ascii="Courier New" w:hAnsi="Courier New" w:hint="default"/>
      </w:rPr>
    </w:lvl>
    <w:lvl w:ilvl="2" w:tplc="04240005" w:tentative="1">
      <w:start w:val="1"/>
      <w:numFmt w:val="bullet"/>
      <w:lvlText w:val=""/>
      <w:lvlJc w:val="left"/>
      <w:pPr>
        <w:tabs>
          <w:tab w:val="num" w:pos="1968"/>
        </w:tabs>
        <w:ind w:left="1968" w:hanging="360"/>
      </w:pPr>
      <w:rPr>
        <w:rFonts w:ascii="Wingdings" w:hAnsi="Wingdings" w:hint="default"/>
      </w:rPr>
    </w:lvl>
    <w:lvl w:ilvl="3" w:tplc="04240001" w:tentative="1">
      <w:start w:val="1"/>
      <w:numFmt w:val="bullet"/>
      <w:lvlText w:val=""/>
      <w:lvlJc w:val="left"/>
      <w:pPr>
        <w:tabs>
          <w:tab w:val="num" w:pos="2688"/>
        </w:tabs>
        <w:ind w:left="2688" w:hanging="360"/>
      </w:pPr>
      <w:rPr>
        <w:rFonts w:ascii="Symbol" w:hAnsi="Symbol" w:hint="default"/>
      </w:rPr>
    </w:lvl>
    <w:lvl w:ilvl="4" w:tplc="04240003" w:tentative="1">
      <w:start w:val="1"/>
      <w:numFmt w:val="bullet"/>
      <w:lvlText w:val="o"/>
      <w:lvlJc w:val="left"/>
      <w:pPr>
        <w:tabs>
          <w:tab w:val="num" w:pos="3408"/>
        </w:tabs>
        <w:ind w:left="3408" w:hanging="360"/>
      </w:pPr>
      <w:rPr>
        <w:rFonts w:ascii="Courier New" w:hAnsi="Courier New" w:hint="default"/>
      </w:rPr>
    </w:lvl>
    <w:lvl w:ilvl="5" w:tplc="04240005" w:tentative="1">
      <w:start w:val="1"/>
      <w:numFmt w:val="bullet"/>
      <w:lvlText w:val=""/>
      <w:lvlJc w:val="left"/>
      <w:pPr>
        <w:tabs>
          <w:tab w:val="num" w:pos="4128"/>
        </w:tabs>
        <w:ind w:left="4128" w:hanging="360"/>
      </w:pPr>
      <w:rPr>
        <w:rFonts w:ascii="Wingdings" w:hAnsi="Wingdings" w:hint="default"/>
      </w:rPr>
    </w:lvl>
    <w:lvl w:ilvl="6" w:tplc="04240001" w:tentative="1">
      <w:start w:val="1"/>
      <w:numFmt w:val="bullet"/>
      <w:lvlText w:val=""/>
      <w:lvlJc w:val="left"/>
      <w:pPr>
        <w:tabs>
          <w:tab w:val="num" w:pos="4848"/>
        </w:tabs>
        <w:ind w:left="4848" w:hanging="360"/>
      </w:pPr>
      <w:rPr>
        <w:rFonts w:ascii="Symbol" w:hAnsi="Symbol" w:hint="default"/>
      </w:rPr>
    </w:lvl>
    <w:lvl w:ilvl="7" w:tplc="04240003" w:tentative="1">
      <w:start w:val="1"/>
      <w:numFmt w:val="bullet"/>
      <w:lvlText w:val="o"/>
      <w:lvlJc w:val="left"/>
      <w:pPr>
        <w:tabs>
          <w:tab w:val="num" w:pos="5568"/>
        </w:tabs>
        <w:ind w:left="5568" w:hanging="360"/>
      </w:pPr>
      <w:rPr>
        <w:rFonts w:ascii="Courier New" w:hAnsi="Courier New" w:hint="default"/>
      </w:rPr>
    </w:lvl>
    <w:lvl w:ilvl="8" w:tplc="04240005" w:tentative="1">
      <w:start w:val="1"/>
      <w:numFmt w:val="bullet"/>
      <w:lvlText w:val=""/>
      <w:lvlJc w:val="left"/>
      <w:pPr>
        <w:tabs>
          <w:tab w:val="num" w:pos="6288"/>
        </w:tabs>
        <w:ind w:left="6288" w:hanging="360"/>
      </w:pPr>
      <w:rPr>
        <w:rFonts w:ascii="Wingdings" w:hAnsi="Wingdings" w:hint="default"/>
      </w:rPr>
    </w:lvl>
  </w:abstractNum>
  <w:abstractNum w:abstractNumId="64" w15:restartNumberingAfterBreak="0">
    <w:nsid w:val="7AA5628D"/>
    <w:multiLevelType w:val="multilevel"/>
    <w:tmpl w:val="0B787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CE060A2"/>
    <w:multiLevelType w:val="hybridMultilevel"/>
    <w:tmpl w:val="12B60C88"/>
    <w:lvl w:ilvl="0" w:tplc="2C529D58">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DA61142"/>
    <w:multiLevelType w:val="hybridMultilevel"/>
    <w:tmpl w:val="71C4E524"/>
    <w:lvl w:ilvl="0" w:tplc="30E4E0D4">
      <w:start w:val="1"/>
      <w:numFmt w:val="decimal"/>
      <w:lvlText w:val="%1."/>
      <w:lvlJc w:val="left"/>
      <w:pPr>
        <w:ind w:left="720" w:hanging="360"/>
      </w:pPr>
      <w:rPr>
        <w:b w:val="0"/>
      </w:rPr>
    </w:lvl>
    <w:lvl w:ilvl="1" w:tplc="CC36D556">
      <w:start w:val="11"/>
      <w:numFmt w:val="bullet"/>
      <w:lvlText w:val="·"/>
      <w:lvlJc w:val="left"/>
      <w:pPr>
        <w:ind w:left="1995" w:hanging="915"/>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9"/>
  </w:num>
  <w:num w:numId="3">
    <w:abstractNumId w:val="40"/>
  </w:num>
  <w:num w:numId="4">
    <w:abstractNumId w:val="14"/>
  </w:num>
  <w:num w:numId="5">
    <w:abstractNumId w:val="19"/>
  </w:num>
  <w:num w:numId="6">
    <w:abstractNumId w:val="67"/>
  </w:num>
  <w:num w:numId="7">
    <w:abstractNumId w:val="32"/>
  </w:num>
  <w:num w:numId="8">
    <w:abstractNumId w:val="61"/>
  </w:num>
  <w:num w:numId="9">
    <w:abstractNumId w:val="53"/>
  </w:num>
  <w:num w:numId="10">
    <w:abstractNumId w:val="35"/>
  </w:num>
  <w:num w:numId="11">
    <w:abstractNumId w:val="34"/>
  </w:num>
  <w:num w:numId="12">
    <w:abstractNumId w:val="23"/>
  </w:num>
  <w:num w:numId="13">
    <w:abstractNumId w:val="15"/>
  </w:num>
  <w:num w:numId="14">
    <w:abstractNumId w:val="18"/>
  </w:num>
  <w:num w:numId="15">
    <w:abstractNumId w:val="29"/>
  </w:num>
  <w:num w:numId="16">
    <w:abstractNumId w:val="66"/>
  </w:num>
  <w:num w:numId="17">
    <w:abstractNumId w:val="39"/>
  </w:num>
  <w:num w:numId="18">
    <w:abstractNumId w:val="0"/>
    <w:lvlOverride w:ilvl="0">
      <w:lvl w:ilvl="0">
        <w:numFmt w:val="bullet"/>
        <w:lvlText w:val="-"/>
        <w:legacy w:legacy="1" w:legacySpace="120" w:legacyIndent="360"/>
        <w:lvlJc w:val="left"/>
        <w:pPr>
          <w:ind w:left="360" w:hanging="360"/>
        </w:pPr>
      </w:lvl>
    </w:lvlOverride>
  </w:num>
  <w:num w:numId="19">
    <w:abstractNumId w:val="24"/>
  </w:num>
  <w:num w:numId="20">
    <w:abstractNumId w:val="11"/>
  </w:num>
  <w:num w:numId="21">
    <w:abstractNumId w:val="48"/>
  </w:num>
  <w:num w:numId="22">
    <w:abstractNumId w:val="12"/>
  </w:num>
  <w:num w:numId="23">
    <w:abstractNumId w:val="63"/>
  </w:num>
  <w:num w:numId="24">
    <w:abstractNumId w:val="45"/>
  </w:num>
  <w:num w:numId="25">
    <w:abstractNumId w:val="30"/>
  </w:num>
  <w:num w:numId="26">
    <w:abstractNumId w:val="58"/>
  </w:num>
  <w:num w:numId="27">
    <w:abstractNumId w:val="54"/>
  </w:num>
  <w:num w:numId="28">
    <w:abstractNumId w:val="31"/>
  </w:num>
  <w:num w:numId="29">
    <w:abstractNumId w:val="54"/>
  </w:num>
  <w:num w:numId="30">
    <w:abstractNumId w:val="60"/>
  </w:num>
  <w:num w:numId="31">
    <w:abstractNumId w:val="25"/>
  </w:num>
  <w:num w:numId="32">
    <w:abstractNumId w:val="62"/>
  </w:num>
  <w:num w:numId="33">
    <w:abstractNumId w:val="13"/>
  </w:num>
  <w:num w:numId="34">
    <w:abstractNumId w:val="47"/>
  </w:num>
  <w:num w:numId="35">
    <w:abstractNumId w:val="28"/>
  </w:num>
  <w:num w:numId="36">
    <w:abstractNumId w:val="37"/>
  </w:num>
  <w:num w:numId="37">
    <w:abstractNumId w:val="33"/>
  </w:num>
  <w:num w:numId="38">
    <w:abstractNumId w:val="50"/>
  </w:num>
  <w:num w:numId="39">
    <w:abstractNumId w:val="44"/>
  </w:num>
  <w:num w:numId="40">
    <w:abstractNumId w:val="57"/>
  </w:num>
  <w:num w:numId="41">
    <w:abstractNumId w:val="42"/>
  </w:num>
  <w:num w:numId="42">
    <w:abstractNumId w:val="38"/>
  </w:num>
  <w:num w:numId="43">
    <w:abstractNumId w:val="21"/>
  </w:num>
  <w:num w:numId="44">
    <w:abstractNumId w:val="65"/>
  </w:num>
  <w:num w:numId="45">
    <w:abstractNumId w:val="46"/>
  </w:num>
  <w:num w:numId="46">
    <w:abstractNumId w:val="27"/>
  </w:num>
  <w:num w:numId="47">
    <w:abstractNumId w:val="55"/>
  </w:num>
  <w:num w:numId="48">
    <w:abstractNumId w:val="20"/>
  </w:num>
  <w:num w:numId="49">
    <w:abstractNumId w:val="51"/>
  </w:num>
  <w:num w:numId="50">
    <w:abstractNumId w:val="52"/>
  </w:num>
  <w:num w:numId="51">
    <w:abstractNumId w:val="16"/>
  </w:num>
  <w:num w:numId="52">
    <w:abstractNumId w:val="17"/>
  </w:num>
  <w:num w:numId="53">
    <w:abstractNumId w:val="26"/>
  </w:num>
  <w:num w:numId="54">
    <w:abstractNumId w:val="56"/>
  </w:num>
  <w:num w:numId="55">
    <w:abstractNumId w:val="59"/>
  </w:num>
  <w:num w:numId="56">
    <w:abstractNumId w:val="64"/>
  </w:num>
  <w:num w:numId="57">
    <w:abstractNumId w:val="36"/>
  </w:num>
  <w:num w:numId="58">
    <w:abstractNumId w:val="41"/>
  </w:num>
  <w:num w:numId="59">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removePersonalInformation/>
  <w:removeDateAndTime/>
  <w:hideGrammaticalErrors/>
  <w:documentProtection w:edit="forms" w:enforcement="1" w:cryptProviderType="rsaAES" w:cryptAlgorithmClass="hash" w:cryptAlgorithmType="typeAny" w:cryptAlgorithmSid="14" w:cryptSpinCount="100000" w:hash="PK4/4ZozAFSQhfwXoIyXsHLQMAHax/WrsTIkJhURdjwNIRxWnnXUsMljVO4E3g4V1MvtKl0ENnVCcCxVerSrug==" w:salt="QIFeI1rXmxKXAYCq1jxpkA=="/>
  <w:defaultTabStop w:val="709"/>
  <w:hyphenationZone w:val="425"/>
  <w:drawingGridHorizontalSpacing w:val="110"/>
  <w:displayHorizontalDrawingGridEvery w:val="2"/>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F02"/>
    <w:rsid w:val="000009EE"/>
    <w:rsid w:val="000062AB"/>
    <w:rsid w:val="000066E5"/>
    <w:rsid w:val="0000688F"/>
    <w:rsid w:val="000100F3"/>
    <w:rsid w:val="000100F9"/>
    <w:rsid w:val="00010998"/>
    <w:rsid w:val="000111D3"/>
    <w:rsid w:val="00011898"/>
    <w:rsid w:val="000119E0"/>
    <w:rsid w:val="000120C5"/>
    <w:rsid w:val="00012D38"/>
    <w:rsid w:val="00013187"/>
    <w:rsid w:val="00013AA4"/>
    <w:rsid w:val="000141BD"/>
    <w:rsid w:val="0001502C"/>
    <w:rsid w:val="000153E2"/>
    <w:rsid w:val="0001561B"/>
    <w:rsid w:val="00015FDE"/>
    <w:rsid w:val="00016965"/>
    <w:rsid w:val="00023F9B"/>
    <w:rsid w:val="00024EA4"/>
    <w:rsid w:val="00026D90"/>
    <w:rsid w:val="00026FCC"/>
    <w:rsid w:val="00030972"/>
    <w:rsid w:val="00030BB9"/>
    <w:rsid w:val="000333CE"/>
    <w:rsid w:val="000339C6"/>
    <w:rsid w:val="000342DC"/>
    <w:rsid w:val="00034BF0"/>
    <w:rsid w:val="00035DB0"/>
    <w:rsid w:val="00036420"/>
    <w:rsid w:val="00036461"/>
    <w:rsid w:val="00036A69"/>
    <w:rsid w:val="00037097"/>
    <w:rsid w:val="00040B8E"/>
    <w:rsid w:val="0004190B"/>
    <w:rsid w:val="00043F77"/>
    <w:rsid w:val="00045CD4"/>
    <w:rsid w:val="00050483"/>
    <w:rsid w:val="00051AE3"/>
    <w:rsid w:val="0005417B"/>
    <w:rsid w:val="00054193"/>
    <w:rsid w:val="000561AC"/>
    <w:rsid w:val="0005649B"/>
    <w:rsid w:val="00056EFB"/>
    <w:rsid w:val="000600C7"/>
    <w:rsid w:val="000624EA"/>
    <w:rsid w:val="0006266D"/>
    <w:rsid w:val="00062818"/>
    <w:rsid w:val="00065C09"/>
    <w:rsid w:val="000676CD"/>
    <w:rsid w:val="00067F37"/>
    <w:rsid w:val="00070081"/>
    <w:rsid w:val="00071DC4"/>
    <w:rsid w:val="00073861"/>
    <w:rsid w:val="00073C8E"/>
    <w:rsid w:val="000742B3"/>
    <w:rsid w:val="0008106A"/>
    <w:rsid w:val="000814EC"/>
    <w:rsid w:val="00084BA0"/>
    <w:rsid w:val="000859D3"/>
    <w:rsid w:val="00086702"/>
    <w:rsid w:val="00086F0D"/>
    <w:rsid w:val="0008720E"/>
    <w:rsid w:val="00090D7D"/>
    <w:rsid w:val="00091443"/>
    <w:rsid w:val="0009604A"/>
    <w:rsid w:val="0009694A"/>
    <w:rsid w:val="00096CA6"/>
    <w:rsid w:val="000A17B7"/>
    <w:rsid w:val="000A356F"/>
    <w:rsid w:val="000A4F02"/>
    <w:rsid w:val="000A58B1"/>
    <w:rsid w:val="000A5E67"/>
    <w:rsid w:val="000A662B"/>
    <w:rsid w:val="000A7765"/>
    <w:rsid w:val="000B00C7"/>
    <w:rsid w:val="000B050E"/>
    <w:rsid w:val="000B07B2"/>
    <w:rsid w:val="000B2B34"/>
    <w:rsid w:val="000B3572"/>
    <w:rsid w:val="000B3D0A"/>
    <w:rsid w:val="000B425D"/>
    <w:rsid w:val="000B6543"/>
    <w:rsid w:val="000B7494"/>
    <w:rsid w:val="000B7AAD"/>
    <w:rsid w:val="000B7BEA"/>
    <w:rsid w:val="000C06D6"/>
    <w:rsid w:val="000C25B9"/>
    <w:rsid w:val="000C2EB5"/>
    <w:rsid w:val="000C33CA"/>
    <w:rsid w:val="000C40DB"/>
    <w:rsid w:val="000C44CA"/>
    <w:rsid w:val="000C4B6F"/>
    <w:rsid w:val="000C78C7"/>
    <w:rsid w:val="000C7B83"/>
    <w:rsid w:val="000C7E10"/>
    <w:rsid w:val="000E058B"/>
    <w:rsid w:val="000E2A6E"/>
    <w:rsid w:val="000E3FA8"/>
    <w:rsid w:val="000E67F2"/>
    <w:rsid w:val="000E7491"/>
    <w:rsid w:val="000F013C"/>
    <w:rsid w:val="000F2E18"/>
    <w:rsid w:val="000F33A8"/>
    <w:rsid w:val="000F3742"/>
    <w:rsid w:val="000F586E"/>
    <w:rsid w:val="000F6D3A"/>
    <w:rsid w:val="000F7188"/>
    <w:rsid w:val="000F7E1A"/>
    <w:rsid w:val="00100E34"/>
    <w:rsid w:val="0010258A"/>
    <w:rsid w:val="001038EF"/>
    <w:rsid w:val="001040F1"/>
    <w:rsid w:val="00106479"/>
    <w:rsid w:val="00107123"/>
    <w:rsid w:val="0010791C"/>
    <w:rsid w:val="00111CEA"/>
    <w:rsid w:val="0011313A"/>
    <w:rsid w:val="001178C4"/>
    <w:rsid w:val="00121978"/>
    <w:rsid w:val="00121FE3"/>
    <w:rsid w:val="00123EC7"/>
    <w:rsid w:val="00126C8B"/>
    <w:rsid w:val="00133FFD"/>
    <w:rsid w:val="0013411F"/>
    <w:rsid w:val="001406B7"/>
    <w:rsid w:val="001409DF"/>
    <w:rsid w:val="001467AE"/>
    <w:rsid w:val="00150790"/>
    <w:rsid w:val="00162979"/>
    <w:rsid w:val="0016334A"/>
    <w:rsid w:val="00165841"/>
    <w:rsid w:val="0017028B"/>
    <w:rsid w:val="00170B06"/>
    <w:rsid w:val="0017200E"/>
    <w:rsid w:val="00172D75"/>
    <w:rsid w:val="001736FE"/>
    <w:rsid w:val="00173ECF"/>
    <w:rsid w:val="001759E8"/>
    <w:rsid w:val="00177253"/>
    <w:rsid w:val="001777E3"/>
    <w:rsid w:val="00177E10"/>
    <w:rsid w:val="001807BF"/>
    <w:rsid w:val="00181124"/>
    <w:rsid w:val="0019116E"/>
    <w:rsid w:val="00194227"/>
    <w:rsid w:val="001943F9"/>
    <w:rsid w:val="001950EC"/>
    <w:rsid w:val="001A0808"/>
    <w:rsid w:val="001A2036"/>
    <w:rsid w:val="001A4F6D"/>
    <w:rsid w:val="001A7BCB"/>
    <w:rsid w:val="001B1546"/>
    <w:rsid w:val="001B1E6B"/>
    <w:rsid w:val="001B3927"/>
    <w:rsid w:val="001B3B90"/>
    <w:rsid w:val="001B6BCF"/>
    <w:rsid w:val="001C010E"/>
    <w:rsid w:val="001C19A0"/>
    <w:rsid w:val="001C4405"/>
    <w:rsid w:val="001C4546"/>
    <w:rsid w:val="001C5241"/>
    <w:rsid w:val="001C538C"/>
    <w:rsid w:val="001C5DE7"/>
    <w:rsid w:val="001C7F11"/>
    <w:rsid w:val="001D07D6"/>
    <w:rsid w:val="001D1BF6"/>
    <w:rsid w:val="001D365E"/>
    <w:rsid w:val="001D6E20"/>
    <w:rsid w:val="001E188D"/>
    <w:rsid w:val="001E28A2"/>
    <w:rsid w:val="001E3E42"/>
    <w:rsid w:val="001E426D"/>
    <w:rsid w:val="001E51E2"/>
    <w:rsid w:val="001E5B93"/>
    <w:rsid w:val="001E6C38"/>
    <w:rsid w:val="001E6D9D"/>
    <w:rsid w:val="001E7E2F"/>
    <w:rsid w:val="001F000A"/>
    <w:rsid w:val="001F0151"/>
    <w:rsid w:val="001F2F2D"/>
    <w:rsid w:val="001F42DE"/>
    <w:rsid w:val="001F66E2"/>
    <w:rsid w:val="00201AB9"/>
    <w:rsid w:val="002021CE"/>
    <w:rsid w:val="002023D4"/>
    <w:rsid w:val="00203025"/>
    <w:rsid w:val="002032F7"/>
    <w:rsid w:val="00205933"/>
    <w:rsid w:val="002073DC"/>
    <w:rsid w:val="0021324E"/>
    <w:rsid w:val="0021745A"/>
    <w:rsid w:val="00217742"/>
    <w:rsid w:val="002210C7"/>
    <w:rsid w:val="00221E46"/>
    <w:rsid w:val="00223142"/>
    <w:rsid w:val="002249BD"/>
    <w:rsid w:val="00224E52"/>
    <w:rsid w:val="00230E8C"/>
    <w:rsid w:val="0023117C"/>
    <w:rsid w:val="002311CB"/>
    <w:rsid w:val="002318B0"/>
    <w:rsid w:val="002324B6"/>
    <w:rsid w:val="00232BDE"/>
    <w:rsid w:val="00233F3F"/>
    <w:rsid w:val="002409C6"/>
    <w:rsid w:val="00240FB3"/>
    <w:rsid w:val="0024187A"/>
    <w:rsid w:val="002429D2"/>
    <w:rsid w:val="00243217"/>
    <w:rsid w:val="00244051"/>
    <w:rsid w:val="00246949"/>
    <w:rsid w:val="002526D2"/>
    <w:rsid w:val="00252C32"/>
    <w:rsid w:val="002533E7"/>
    <w:rsid w:val="00253FCE"/>
    <w:rsid w:val="002549E7"/>
    <w:rsid w:val="0025582D"/>
    <w:rsid w:val="002622BD"/>
    <w:rsid w:val="002634B6"/>
    <w:rsid w:val="002636A3"/>
    <w:rsid w:val="00263C87"/>
    <w:rsid w:val="002644B4"/>
    <w:rsid w:val="002667D8"/>
    <w:rsid w:val="0026736E"/>
    <w:rsid w:val="002708C3"/>
    <w:rsid w:val="00272C30"/>
    <w:rsid w:val="00272F19"/>
    <w:rsid w:val="0027389D"/>
    <w:rsid w:val="002746C8"/>
    <w:rsid w:val="002758AA"/>
    <w:rsid w:val="00275E5B"/>
    <w:rsid w:val="00277B20"/>
    <w:rsid w:val="002803DB"/>
    <w:rsid w:val="00281D1A"/>
    <w:rsid w:val="00283B77"/>
    <w:rsid w:val="00283CE3"/>
    <w:rsid w:val="00283CFA"/>
    <w:rsid w:val="00286594"/>
    <w:rsid w:val="00291052"/>
    <w:rsid w:val="00291661"/>
    <w:rsid w:val="002923B8"/>
    <w:rsid w:val="00293D5B"/>
    <w:rsid w:val="002A0281"/>
    <w:rsid w:val="002B37A3"/>
    <w:rsid w:val="002B4B8D"/>
    <w:rsid w:val="002B73E5"/>
    <w:rsid w:val="002B756B"/>
    <w:rsid w:val="002C3071"/>
    <w:rsid w:val="002C50D5"/>
    <w:rsid w:val="002C778E"/>
    <w:rsid w:val="002D14BA"/>
    <w:rsid w:val="002E04BD"/>
    <w:rsid w:val="002E0D22"/>
    <w:rsid w:val="002E113D"/>
    <w:rsid w:val="002E240B"/>
    <w:rsid w:val="002E2AFD"/>
    <w:rsid w:val="002E5A49"/>
    <w:rsid w:val="002E5C0D"/>
    <w:rsid w:val="002E6142"/>
    <w:rsid w:val="002E7B03"/>
    <w:rsid w:val="002F0142"/>
    <w:rsid w:val="002F1129"/>
    <w:rsid w:val="002F21EF"/>
    <w:rsid w:val="002F24AF"/>
    <w:rsid w:val="002F2764"/>
    <w:rsid w:val="002F29A9"/>
    <w:rsid w:val="002F3100"/>
    <w:rsid w:val="002F418A"/>
    <w:rsid w:val="002F53FA"/>
    <w:rsid w:val="002F58A4"/>
    <w:rsid w:val="002F7676"/>
    <w:rsid w:val="00301055"/>
    <w:rsid w:val="00301417"/>
    <w:rsid w:val="003027B0"/>
    <w:rsid w:val="00304D54"/>
    <w:rsid w:val="0030515F"/>
    <w:rsid w:val="0030686F"/>
    <w:rsid w:val="003070A7"/>
    <w:rsid w:val="003110CE"/>
    <w:rsid w:val="00314EE4"/>
    <w:rsid w:val="00314F60"/>
    <w:rsid w:val="00315AC3"/>
    <w:rsid w:val="003169CD"/>
    <w:rsid w:val="003202DB"/>
    <w:rsid w:val="0032038B"/>
    <w:rsid w:val="0032112A"/>
    <w:rsid w:val="0032240B"/>
    <w:rsid w:val="0032241C"/>
    <w:rsid w:val="00326643"/>
    <w:rsid w:val="003364AE"/>
    <w:rsid w:val="003372FE"/>
    <w:rsid w:val="003402F7"/>
    <w:rsid w:val="00343CFB"/>
    <w:rsid w:val="00344754"/>
    <w:rsid w:val="003447AB"/>
    <w:rsid w:val="003447F7"/>
    <w:rsid w:val="00345724"/>
    <w:rsid w:val="00346121"/>
    <w:rsid w:val="00346223"/>
    <w:rsid w:val="00347DDB"/>
    <w:rsid w:val="00347EB4"/>
    <w:rsid w:val="00350499"/>
    <w:rsid w:val="00352025"/>
    <w:rsid w:val="00360425"/>
    <w:rsid w:val="00364F69"/>
    <w:rsid w:val="00370A36"/>
    <w:rsid w:val="003711C3"/>
    <w:rsid w:val="003721F3"/>
    <w:rsid w:val="00372871"/>
    <w:rsid w:val="00376A02"/>
    <w:rsid w:val="00377578"/>
    <w:rsid w:val="0038171B"/>
    <w:rsid w:val="0038261E"/>
    <w:rsid w:val="00382E16"/>
    <w:rsid w:val="00383DBE"/>
    <w:rsid w:val="00384C15"/>
    <w:rsid w:val="0038608B"/>
    <w:rsid w:val="00386B47"/>
    <w:rsid w:val="0038719E"/>
    <w:rsid w:val="00390BBF"/>
    <w:rsid w:val="00390D11"/>
    <w:rsid w:val="00392624"/>
    <w:rsid w:val="0039480D"/>
    <w:rsid w:val="0039639F"/>
    <w:rsid w:val="003A0AC4"/>
    <w:rsid w:val="003A2396"/>
    <w:rsid w:val="003A248D"/>
    <w:rsid w:val="003A613E"/>
    <w:rsid w:val="003A68F9"/>
    <w:rsid w:val="003B09BD"/>
    <w:rsid w:val="003B0CAC"/>
    <w:rsid w:val="003B2FB1"/>
    <w:rsid w:val="003B3CAE"/>
    <w:rsid w:val="003B472F"/>
    <w:rsid w:val="003B7935"/>
    <w:rsid w:val="003B7E69"/>
    <w:rsid w:val="003C2564"/>
    <w:rsid w:val="003C5BC8"/>
    <w:rsid w:val="003C77CD"/>
    <w:rsid w:val="003D2A5E"/>
    <w:rsid w:val="003D68FA"/>
    <w:rsid w:val="003E00B9"/>
    <w:rsid w:val="003E0260"/>
    <w:rsid w:val="003E083B"/>
    <w:rsid w:val="003E37EE"/>
    <w:rsid w:val="003E38EF"/>
    <w:rsid w:val="003E5C70"/>
    <w:rsid w:val="003F0194"/>
    <w:rsid w:val="003F0ACA"/>
    <w:rsid w:val="003F3548"/>
    <w:rsid w:val="003F69E7"/>
    <w:rsid w:val="003F6E62"/>
    <w:rsid w:val="003F7AD7"/>
    <w:rsid w:val="003F7E21"/>
    <w:rsid w:val="00400F4D"/>
    <w:rsid w:val="0040127E"/>
    <w:rsid w:val="00404E0F"/>
    <w:rsid w:val="004113F8"/>
    <w:rsid w:val="00411A7E"/>
    <w:rsid w:val="00412849"/>
    <w:rsid w:val="00412C67"/>
    <w:rsid w:val="00412DF4"/>
    <w:rsid w:val="0042020D"/>
    <w:rsid w:val="004209D3"/>
    <w:rsid w:val="004214FF"/>
    <w:rsid w:val="00422A54"/>
    <w:rsid w:val="00427424"/>
    <w:rsid w:val="0043020F"/>
    <w:rsid w:val="00430701"/>
    <w:rsid w:val="004310C0"/>
    <w:rsid w:val="00432C11"/>
    <w:rsid w:val="00433DF4"/>
    <w:rsid w:val="00435816"/>
    <w:rsid w:val="00436DDB"/>
    <w:rsid w:val="00441B12"/>
    <w:rsid w:val="004437C9"/>
    <w:rsid w:val="00444BF0"/>
    <w:rsid w:val="00445A92"/>
    <w:rsid w:val="00447B7E"/>
    <w:rsid w:val="0045131D"/>
    <w:rsid w:val="00453D23"/>
    <w:rsid w:val="00455324"/>
    <w:rsid w:val="004601D6"/>
    <w:rsid w:val="00460481"/>
    <w:rsid w:val="004608CE"/>
    <w:rsid w:val="004620A4"/>
    <w:rsid w:val="00463987"/>
    <w:rsid w:val="00464B45"/>
    <w:rsid w:val="00465842"/>
    <w:rsid w:val="00466A2D"/>
    <w:rsid w:val="00466B41"/>
    <w:rsid w:val="00466D98"/>
    <w:rsid w:val="00467024"/>
    <w:rsid w:val="00467649"/>
    <w:rsid w:val="00470CF3"/>
    <w:rsid w:val="0047103B"/>
    <w:rsid w:val="00471D02"/>
    <w:rsid w:val="004724FC"/>
    <w:rsid w:val="004728E8"/>
    <w:rsid w:val="00472D21"/>
    <w:rsid w:val="0047459A"/>
    <w:rsid w:val="0047463D"/>
    <w:rsid w:val="00476F89"/>
    <w:rsid w:val="00480AE8"/>
    <w:rsid w:val="00481BE0"/>
    <w:rsid w:val="0048377A"/>
    <w:rsid w:val="004840DF"/>
    <w:rsid w:val="00485E10"/>
    <w:rsid w:val="00485F70"/>
    <w:rsid w:val="004954ED"/>
    <w:rsid w:val="00497552"/>
    <w:rsid w:val="004A2C3F"/>
    <w:rsid w:val="004A2F28"/>
    <w:rsid w:val="004A44D3"/>
    <w:rsid w:val="004A4C86"/>
    <w:rsid w:val="004A5A8A"/>
    <w:rsid w:val="004A6D3A"/>
    <w:rsid w:val="004B29D2"/>
    <w:rsid w:val="004B47A3"/>
    <w:rsid w:val="004B5012"/>
    <w:rsid w:val="004B71B2"/>
    <w:rsid w:val="004C036C"/>
    <w:rsid w:val="004C09EE"/>
    <w:rsid w:val="004C0ED8"/>
    <w:rsid w:val="004C21B2"/>
    <w:rsid w:val="004C676B"/>
    <w:rsid w:val="004C6A70"/>
    <w:rsid w:val="004D2A8F"/>
    <w:rsid w:val="004D2AA6"/>
    <w:rsid w:val="004D6A2D"/>
    <w:rsid w:val="004D6BD3"/>
    <w:rsid w:val="004E0BDF"/>
    <w:rsid w:val="004E0CF8"/>
    <w:rsid w:val="004E0F7E"/>
    <w:rsid w:val="004E18D9"/>
    <w:rsid w:val="004E3425"/>
    <w:rsid w:val="004E4351"/>
    <w:rsid w:val="004E66BE"/>
    <w:rsid w:val="004E7A5A"/>
    <w:rsid w:val="004F0144"/>
    <w:rsid w:val="004F0589"/>
    <w:rsid w:val="004F3886"/>
    <w:rsid w:val="004F6524"/>
    <w:rsid w:val="005003A6"/>
    <w:rsid w:val="00501217"/>
    <w:rsid w:val="0050251F"/>
    <w:rsid w:val="00502A63"/>
    <w:rsid w:val="00502C8D"/>
    <w:rsid w:val="005037A8"/>
    <w:rsid w:val="00504977"/>
    <w:rsid w:val="00504D18"/>
    <w:rsid w:val="0050698A"/>
    <w:rsid w:val="00507625"/>
    <w:rsid w:val="005076EA"/>
    <w:rsid w:val="00510695"/>
    <w:rsid w:val="00510CF4"/>
    <w:rsid w:val="00515444"/>
    <w:rsid w:val="0051597A"/>
    <w:rsid w:val="00516579"/>
    <w:rsid w:val="005232FA"/>
    <w:rsid w:val="005236D2"/>
    <w:rsid w:val="005237A3"/>
    <w:rsid w:val="00524344"/>
    <w:rsid w:val="0052472C"/>
    <w:rsid w:val="00525778"/>
    <w:rsid w:val="0052648D"/>
    <w:rsid w:val="00526CB4"/>
    <w:rsid w:val="00526E27"/>
    <w:rsid w:val="00532C69"/>
    <w:rsid w:val="00534108"/>
    <w:rsid w:val="005349E9"/>
    <w:rsid w:val="00534C8F"/>
    <w:rsid w:val="00536128"/>
    <w:rsid w:val="00536FA8"/>
    <w:rsid w:val="00537C24"/>
    <w:rsid w:val="0054039A"/>
    <w:rsid w:val="005441AE"/>
    <w:rsid w:val="00544C12"/>
    <w:rsid w:val="00546B6C"/>
    <w:rsid w:val="00546C53"/>
    <w:rsid w:val="00547FB7"/>
    <w:rsid w:val="00551BBF"/>
    <w:rsid w:val="00551D3A"/>
    <w:rsid w:val="00553A42"/>
    <w:rsid w:val="00554093"/>
    <w:rsid w:val="005540D1"/>
    <w:rsid w:val="0055422A"/>
    <w:rsid w:val="00555EE8"/>
    <w:rsid w:val="00555F15"/>
    <w:rsid w:val="005567B0"/>
    <w:rsid w:val="00561138"/>
    <w:rsid w:val="0056417B"/>
    <w:rsid w:val="005643B4"/>
    <w:rsid w:val="00564609"/>
    <w:rsid w:val="00565389"/>
    <w:rsid w:val="00567362"/>
    <w:rsid w:val="005674C1"/>
    <w:rsid w:val="005722C2"/>
    <w:rsid w:val="00574C8F"/>
    <w:rsid w:val="00575510"/>
    <w:rsid w:val="00576D2D"/>
    <w:rsid w:val="00577498"/>
    <w:rsid w:val="0057788F"/>
    <w:rsid w:val="00577E9F"/>
    <w:rsid w:val="005808AE"/>
    <w:rsid w:val="00581453"/>
    <w:rsid w:val="00587445"/>
    <w:rsid w:val="00587F6C"/>
    <w:rsid w:val="00590119"/>
    <w:rsid w:val="0059396F"/>
    <w:rsid w:val="00594F70"/>
    <w:rsid w:val="00595BB8"/>
    <w:rsid w:val="00595D0A"/>
    <w:rsid w:val="005965FB"/>
    <w:rsid w:val="005A0F1E"/>
    <w:rsid w:val="005A145B"/>
    <w:rsid w:val="005A1BE3"/>
    <w:rsid w:val="005A1F50"/>
    <w:rsid w:val="005A25F4"/>
    <w:rsid w:val="005A3E24"/>
    <w:rsid w:val="005A4C95"/>
    <w:rsid w:val="005A53D2"/>
    <w:rsid w:val="005A6248"/>
    <w:rsid w:val="005A76D0"/>
    <w:rsid w:val="005B088F"/>
    <w:rsid w:val="005B3D8E"/>
    <w:rsid w:val="005B5462"/>
    <w:rsid w:val="005B5A1F"/>
    <w:rsid w:val="005C0814"/>
    <w:rsid w:val="005C2493"/>
    <w:rsid w:val="005C2A41"/>
    <w:rsid w:val="005C331A"/>
    <w:rsid w:val="005C476C"/>
    <w:rsid w:val="005C5A4E"/>
    <w:rsid w:val="005C715C"/>
    <w:rsid w:val="005C71E7"/>
    <w:rsid w:val="005D1665"/>
    <w:rsid w:val="005D2209"/>
    <w:rsid w:val="005D2B28"/>
    <w:rsid w:val="005D4255"/>
    <w:rsid w:val="005E218A"/>
    <w:rsid w:val="005E3262"/>
    <w:rsid w:val="005E38C9"/>
    <w:rsid w:val="005E6A0F"/>
    <w:rsid w:val="005E6F8C"/>
    <w:rsid w:val="005E71DD"/>
    <w:rsid w:val="005F0625"/>
    <w:rsid w:val="005F23F8"/>
    <w:rsid w:val="005F518B"/>
    <w:rsid w:val="005F53B2"/>
    <w:rsid w:val="005F5D7B"/>
    <w:rsid w:val="006053AE"/>
    <w:rsid w:val="006053CA"/>
    <w:rsid w:val="006054D8"/>
    <w:rsid w:val="0060617B"/>
    <w:rsid w:val="006069FD"/>
    <w:rsid w:val="00606F8C"/>
    <w:rsid w:val="00610765"/>
    <w:rsid w:val="0061084C"/>
    <w:rsid w:val="006113E1"/>
    <w:rsid w:val="00612D9A"/>
    <w:rsid w:val="006130AB"/>
    <w:rsid w:val="00614D94"/>
    <w:rsid w:val="00615F11"/>
    <w:rsid w:val="00616906"/>
    <w:rsid w:val="00616BBE"/>
    <w:rsid w:val="006171D6"/>
    <w:rsid w:val="00620B1D"/>
    <w:rsid w:val="00621D3F"/>
    <w:rsid w:val="00624258"/>
    <w:rsid w:val="00624444"/>
    <w:rsid w:val="0062564D"/>
    <w:rsid w:val="0062788A"/>
    <w:rsid w:val="006308BB"/>
    <w:rsid w:val="006364D4"/>
    <w:rsid w:val="00641CBD"/>
    <w:rsid w:val="00645F08"/>
    <w:rsid w:val="00647EAF"/>
    <w:rsid w:val="006501E5"/>
    <w:rsid w:val="006508A2"/>
    <w:rsid w:val="006521D8"/>
    <w:rsid w:val="006544F6"/>
    <w:rsid w:val="006546DF"/>
    <w:rsid w:val="006555CE"/>
    <w:rsid w:val="00655995"/>
    <w:rsid w:val="00657D00"/>
    <w:rsid w:val="006611A9"/>
    <w:rsid w:val="00666F35"/>
    <w:rsid w:val="006725AD"/>
    <w:rsid w:val="006729D8"/>
    <w:rsid w:val="006736B6"/>
    <w:rsid w:val="0067507E"/>
    <w:rsid w:val="0067786D"/>
    <w:rsid w:val="00677D61"/>
    <w:rsid w:val="006819F2"/>
    <w:rsid w:val="006849F6"/>
    <w:rsid w:val="00684D7B"/>
    <w:rsid w:val="00685059"/>
    <w:rsid w:val="00686362"/>
    <w:rsid w:val="0068677A"/>
    <w:rsid w:val="00687124"/>
    <w:rsid w:val="00690231"/>
    <w:rsid w:val="00690668"/>
    <w:rsid w:val="00690F82"/>
    <w:rsid w:val="00693210"/>
    <w:rsid w:val="00695FE5"/>
    <w:rsid w:val="006963CA"/>
    <w:rsid w:val="006A1F00"/>
    <w:rsid w:val="006A2065"/>
    <w:rsid w:val="006A251F"/>
    <w:rsid w:val="006A26F6"/>
    <w:rsid w:val="006A3C7E"/>
    <w:rsid w:val="006A5688"/>
    <w:rsid w:val="006A5DEE"/>
    <w:rsid w:val="006A6FDC"/>
    <w:rsid w:val="006B04A4"/>
    <w:rsid w:val="006B15DE"/>
    <w:rsid w:val="006B189D"/>
    <w:rsid w:val="006B233B"/>
    <w:rsid w:val="006B2C35"/>
    <w:rsid w:val="006B2EB7"/>
    <w:rsid w:val="006B544E"/>
    <w:rsid w:val="006B6DF4"/>
    <w:rsid w:val="006B754A"/>
    <w:rsid w:val="006B75C6"/>
    <w:rsid w:val="006B75E2"/>
    <w:rsid w:val="006C2203"/>
    <w:rsid w:val="006C2D48"/>
    <w:rsid w:val="006C368B"/>
    <w:rsid w:val="006D1632"/>
    <w:rsid w:val="006D16FA"/>
    <w:rsid w:val="006D4805"/>
    <w:rsid w:val="006D4AAE"/>
    <w:rsid w:val="006D54E9"/>
    <w:rsid w:val="006E1E52"/>
    <w:rsid w:val="006E4D89"/>
    <w:rsid w:val="006E50D5"/>
    <w:rsid w:val="006E5D70"/>
    <w:rsid w:val="006E792A"/>
    <w:rsid w:val="006F0021"/>
    <w:rsid w:val="006F230D"/>
    <w:rsid w:val="006F42A5"/>
    <w:rsid w:val="006F49EB"/>
    <w:rsid w:val="006F4D7F"/>
    <w:rsid w:val="006F57A2"/>
    <w:rsid w:val="006F6469"/>
    <w:rsid w:val="006F6923"/>
    <w:rsid w:val="006F6CC7"/>
    <w:rsid w:val="00703B26"/>
    <w:rsid w:val="00704590"/>
    <w:rsid w:val="00705C6B"/>
    <w:rsid w:val="007075A6"/>
    <w:rsid w:val="00711531"/>
    <w:rsid w:val="00715424"/>
    <w:rsid w:val="00721AE8"/>
    <w:rsid w:val="00722271"/>
    <w:rsid w:val="007254C7"/>
    <w:rsid w:val="00731276"/>
    <w:rsid w:val="0073238E"/>
    <w:rsid w:val="00732647"/>
    <w:rsid w:val="007346F9"/>
    <w:rsid w:val="00734E85"/>
    <w:rsid w:val="00735ED0"/>
    <w:rsid w:val="00737A6F"/>
    <w:rsid w:val="00740DDC"/>
    <w:rsid w:val="00741E08"/>
    <w:rsid w:val="0074482A"/>
    <w:rsid w:val="0075280A"/>
    <w:rsid w:val="00760FB5"/>
    <w:rsid w:val="00767AD2"/>
    <w:rsid w:val="00770462"/>
    <w:rsid w:val="0077201D"/>
    <w:rsid w:val="00772172"/>
    <w:rsid w:val="00773F59"/>
    <w:rsid w:val="00774805"/>
    <w:rsid w:val="00775A4A"/>
    <w:rsid w:val="007764D5"/>
    <w:rsid w:val="007773F7"/>
    <w:rsid w:val="00777D3E"/>
    <w:rsid w:val="0078036E"/>
    <w:rsid w:val="00783A6F"/>
    <w:rsid w:val="0078733C"/>
    <w:rsid w:val="007921AE"/>
    <w:rsid w:val="00792F8F"/>
    <w:rsid w:val="007933BD"/>
    <w:rsid w:val="007943AE"/>
    <w:rsid w:val="00794E7D"/>
    <w:rsid w:val="00796421"/>
    <w:rsid w:val="007A0556"/>
    <w:rsid w:val="007A1D96"/>
    <w:rsid w:val="007A1FD4"/>
    <w:rsid w:val="007A4F62"/>
    <w:rsid w:val="007A5A03"/>
    <w:rsid w:val="007B01F5"/>
    <w:rsid w:val="007B047E"/>
    <w:rsid w:val="007B0573"/>
    <w:rsid w:val="007B05DD"/>
    <w:rsid w:val="007B0A48"/>
    <w:rsid w:val="007B44EC"/>
    <w:rsid w:val="007B671F"/>
    <w:rsid w:val="007B736A"/>
    <w:rsid w:val="007C17B0"/>
    <w:rsid w:val="007C311B"/>
    <w:rsid w:val="007C5960"/>
    <w:rsid w:val="007C5997"/>
    <w:rsid w:val="007D152A"/>
    <w:rsid w:val="007D1E3D"/>
    <w:rsid w:val="007D2D79"/>
    <w:rsid w:val="007D3287"/>
    <w:rsid w:val="007D386B"/>
    <w:rsid w:val="007D4447"/>
    <w:rsid w:val="007D4D04"/>
    <w:rsid w:val="007D5723"/>
    <w:rsid w:val="007D62F2"/>
    <w:rsid w:val="007D6613"/>
    <w:rsid w:val="007E21A7"/>
    <w:rsid w:val="007E2CAD"/>
    <w:rsid w:val="007E354F"/>
    <w:rsid w:val="007E397C"/>
    <w:rsid w:val="007E4739"/>
    <w:rsid w:val="007E63F2"/>
    <w:rsid w:val="007E689A"/>
    <w:rsid w:val="007F075B"/>
    <w:rsid w:val="007F6337"/>
    <w:rsid w:val="007F6C69"/>
    <w:rsid w:val="007F71F8"/>
    <w:rsid w:val="00800069"/>
    <w:rsid w:val="00800D7A"/>
    <w:rsid w:val="00800F92"/>
    <w:rsid w:val="0080128C"/>
    <w:rsid w:val="008014E0"/>
    <w:rsid w:val="00801928"/>
    <w:rsid w:val="008019E3"/>
    <w:rsid w:val="00801FE1"/>
    <w:rsid w:val="008040EC"/>
    <w:rsid w:val="008053F9"/>
    <w:rsid w:val="00805F9D"/>
    <w:rsid w:val="00807E19"/>
    <w:rsid w:val="00810C84"/>
    <w:rsid w:val="008119D3"/>
    <w:rsid w:val="00811C88"/>
    <w:rsid w:val="0081394F"/>
    <w:rsid w:val="00813A13"/>
    <w:rsid w:val="008153E1"/>
    <w:rsid w:val="00816F50"/>
    <w:rsid w:val="00817EF5"/>
    <w:rsid w:val="00820C3B"/>
    <w:rsid w:val="008255C3"/>
    <w:rsid w:val="00827D58"/>
    <w:rsid w:val="00831200"/>
    <w:rsid w:val="0083171C"/>
    <w:rsid w:val="00832917"/>
    <w:rsid w:val="00834B7F"/>
    <w:rsid w:val="008377F2"/>
    <w:rsid w:val="00837FB0"/>
    <w:rsid w:val="008434BE"/>
    <w:rsid w:val="00845088"/>
    <w:rsid w:val="008462FE"/>
    <w:rsid w:val="0085094C"/>
    <w:rsid w:val="008514A8"/>
    <w:rsid w:val="008517B0"/>
    <w:rsid w:val="00852D43"/>
    <w:rsid w:val="00853B37"/>
    <w:rsid w:val="008553A2"/>
    <w:rsid w:val="0085650A"/>
    <w:rsid w:val="00856D39"/>
    <w:rsid w:val="00857616"/>
    <w:rsid w:val="00860EEF"/>
    <w:rsid w:val="00861085"/>
    <w:rsid w:val="00862429"/>
    <w:rsid w:val="008672F9"/>
    <w:rsid w:val="00867778"/>
    <w:rsid w:val="00871B57"/>
    <w:rsid w:val="00872240"/>
    <w:rsid w:val="008766FC"/>
    <w:rsid w:val="008773E5"/>
    <w:rsid w:val="008801CD"/>
    <w:rsid w:val="00880DCB"/>
    <w:rsid w:val="008814E3"/>
    <w:rsid w:val="0088243E"/>
    <w:rsid w:val="00883E11"/>
    <w:rsid w:val="00883F17"/>
    <w:rsid w:val="00886A5C"/>
    <w:rsid w:val="00887966"/>
    <w:rsid w:val="0089119D"/>
    <w:rsid w:val="00891CF0"/>
    <w:rsid w:val="00895D7E"/>
    <w:rsid w:val="008977EB"/>
    <w:rsid w:val="00897D42"/>
    <w:rsid w:val="008A26C1"/>
    <w:rsid w:val="008A49DA"/>
    <w:rsid w:val="008A6CD3"/>
    <w:rsid w:val="008A7316"/>
    <w:rsid w:val="008A7960"/>
    <w:rsid w:val="008B05B9"/>
    <w:rsid w:val="008B079D"/>
    <w:rsid w:val="008B1BD7"/>
    <w:rsid w:val="008B54AA"/>
    <w:rsid w:val="008B6A3B"/>
    <w:rsid w:val="008B7CB0"/>
    <w:rsid w:val="008C1946"/>
    <w:rsid w:val="008C1A5C"/>
    <w:rsid w:val="008C33FB"/>
    <w:rsid w:val="008C5FA8"/>
    <w:rsid w:val="008C7173"/>
    <w:rsid w:val="008D10F5"/>
    <w:rsid w:val="008D3FB3"/>
    <w:rsid w:val="008D7C46"/>
    <w:rsid w:val="008E2799"/>
    <w:rsid w:val="008E45A7"/>
    <w:rsid w:val="008E4BB1"/>
    <w:rsid w:val="008E7CE3"/>
    <w:rsid w:val="008F007C"/>
    <w:rsid w:val="008F1997"/>
    <w:rsid w:val="008F4EB2"/>
    <w:rsid w:val="008F592D"/>
    <w:rsid w:val="008F5F07"/>
    <w:rsid w:val="008F79C0"/>
    <w:rsid w:val="008F7F69"/>
    <w:rsid w:val="00901995"/>
    <w:rsid w:val="0090220A"/>
    <w:rsid w:val="00903326"/>
    <w:rsid w:val="009038D6"/>
    <w:rsid w:val="00905563"/>
    <w:rsid w:val="00906D38"/>
    <w:rsid w:val="009079F8"/>
    <w:rsid w:val="00907F8D"/>
    <w:rsid w:val="009111C2"/>
    <w:rsid w:val="00911ED2"/>
    <w:rsid w:val="00911ED8"/>
    <w:rsid w:val="009126D1"/>
    <w:rsid w:val="00912B16"/>
    <w:rsid w:val="009168B8"/>
    <w:rsid w:val="00920CD7"/>
    <w:rsid w:val="00922A85"/>
    <w:rsid w:val="0092328A"/>
    <w:rsid w:val="00923D41"/>
    <w:rsid w:val="00925F4A"/>
    <w:rsid w:val="00926847"/>
    <w:rsid w:val="00927F07"/>
    <w:rsid w:val="00932E97"/>
    <w:rsid w:val="0093305A"/>
    <w:rsid w:val="00933E6C"/>
    <w:rsid w:val="0093757E"/>
    <w:rsid w:val="00943848"/>
    <w:rsid w:val="00943BA0"/>
    <w:rsid w:val="00946B9C"/>
    <w:rsid w:val="009474FC"/>
    <w:rsid w:val="00947986"/>
    <w:rsid w:val="009500CB"/>
    <w:rsid w:val="00950781"/>
    <w:rsid w:val="00951C9F"/>
    <w:rsid w:val="00951FEA"/>
    <w:rsid w:val="009541E7"/>
    <w:rsid w:val="00954921"/>
    <w:rsid w:val="009549C3"/>
    <w:rsid w:val="009551A6"/>
    <w:rsid w:val="00957E95"/>
    <w:rsid w:val="009619BC"/>
    <w:rsid w:val="00961E77"/>
    <w:rsid w:val="0096404D"/>
    <w:rsid w:val="009669D1"/>
    <w:rsid w:val="00966E37"/>
    <w:rsid w:val="009756B4"/>
    <w:rsid w:val="00976542"/>
    <w:rsid w:val="00980410"/>
    <w:rsid w:val="00981D8A"/>
    <w:rsid w:val="00982DC4"/>
    <w:rsid w:val="009833B8"/>
    <w:rsid w:val="00983B3B"/>
    <w:rsid w:val="00985147"/>
    <w:rsid w:val="009858F1"/>
    <w:rsid w:val="00986C88"/>
    <w:rsid w:val="00991AAC"/>
    <w:rsid w:val="009948D2"/>
    <w:rsid w:val="00995F02"/>
    <w:rsid w:val="00996894"/>
    <w:rsid w:val="00996C52"/>
    <w:rsid w:val="00997F08"/>
    <w:rsid w:val="009A09A4"/>
    <w:rsid w:val="009B181F"/>
    <w:rsid w:val="009B1E2F"/>
    <w:rsid w:val="009B369C"/>
    <w:rsid w:val="009C09BE"/>
    <w:rsid w:val="009C19C9"/>
    <w:rsid w:val="009C27A7"/>
    <w:rsid w:val="009C2E05"/>
    <w:rsid w:val="009C2F26"/>
    <w:rsid w:val="009C7331"/>
    <w:rsid w:val="009D0160"/>
    <w:rsid w:val="009D10EF"/>
    <w:rsid w:val="009D2566"/>
    <w:rsid w:val="009D3E3F"/>
    <w:rsid w:val="009D56A0"/>
    <w:rsid w:val="009D69E5"/>
    <w:rsid w:val="009D7705"/>
    <w:rsid w:val="009D7CDE"/>
    <w:rsid w:val="009E1CBB"/>
    <w:rsid w:val="009E2AF5"/>
    <w:rsid w:val="009E36C3"/>
    <w:rsid w:val="009E3AE3"/>
    <w:rsid w:val="009E3D5F"/>
    <w:rsid w:val="009E7D02"/>
    <w:rsid w:val="009F3207"/>
    <w:rsid w:val="009F5EC6"/>
    <w:rsid w:val="009F627A"/>
    <w:rsid w:val="009F627D"/>
    <w:rsid w:val="009F6DA7"/>
    <w:rsid w:val="009F7460"/>
    <w:rsid w:val="00A004F7"/>
    <w:rsid w:val="00A017C2"/>
    <w:rsid w:val="00A06C92"/>
    <w:rsid w:val="00A07A3F"/>
    <w:rsid w:val="00A10E75"/>
    <w:rsid w:val="00A1101F"/>
    <w:rsid w:val="00A118C6"/>
    <w:rsid w:val="00A12600"/>
    <w:rsid w:val="00A1353B"/>
    <w:rsid w:val="00A13C4D"/>
    <w:rsid w:val="00A13CD9"/>
    <w:rsid w:val="00A13D5C"/>
    <w:rsid w:val="00A164FA"/>
    <w:rsid w:val="00A16641"/>
    <w:rsid w:val="00A166C2"/>
    <w:rsid w:val="00A23821"/>
    <w:rsid w:val="00A27104"/>
    <w:rsid w:val="00A30864"/>
    <w:rsid w:val="00A32123"/>
    <w:rsid w:val="00A35A37"/>
    <w:rsid w:val="00A3687C"/>
    <w:rsid w:val="00A37016"/>
    <w:rsid w:val="00A40F25"/>
    <w:rsid w:val="00A40F96"/>
    <w:rsid w:val="00A4167C"/>
    <w:rsid w:val="00A420F0"/>
    <w:rsid w:val="00A423C9"/>
    <w:rsid w:val="00A52CA6"/>
    <w:rsid w:val="00A56E1A"/>
    <w:rsid w:val="00A574FE"/>
    <w:rsid w:val="00A61046"/>
    <w:rsid w:val="00A62121"/>
    <w:rsid w:val="00A64BD4"/>
    <w:rsid w:val="00A64E8A"/>
    <w:rsid w:val="00A657D4"/>
    <w:rsid w:val="00A65E9F"/>
    <w:rsid w:val="00A66771"/>
    <w:rsid w:val="00A6731A"/>
    <w:rsid w:val="00A67A01"/>
    <w:rsid w:val="00A67CA6"/>
    <w:rsid w:val="00A720F4"/>
    <w:rsid w:val="00A7219D"/>
    <w:rsid w:val="00A73BDC"/>
    <w:rsid w:val="00A73F9D"/>
    <w:rsid w:val="00A75DA6"/>
    <w:rsid w:val="00A75EE6"/>
    <w:rsid w:val="00A765FD"/>
    <w:rsid w:val="00A82C90"/>
    <w:rsid w:val="00A851FC"/>
    <w:rsid w:val="00A856C9"/>
    <w:rsid w:val="00A9082F"/>
    <w:rsid w:val="00A90CF5"/>
    <w:rsid w:val="00A912F4"/>
    <w:rsid w:val="00A91D5D"/>
    <w:rsid w:val="00A9261D"/>
    <w:rsid w:val="00A94A48"/>
    <w:rsid w:val="00A96D90"/>
    <w:rsid w:val="00A97BF6"/>
    <w:rsid w:val="00A97CE1"/>
    <w:rsid w:val="00AA01BD"/>
    <w:rsid w:val="00AA0DA3"/>
    <w:rsid w:val="00AA111A"/>
    <w:rsid w:val="00AA16F6"/>
    <w:rsid w:val="00AA30E5"/>
    <w:rsid w:val="00AA4216"/>
    <w:rsid w:val="00AB0646"/>
    <w:rsid w:val="00AB09EB"/>
    <w:rsid w:val="00AB1B5A"/>
    <w:rsid w:val="00AB30AB"/>
    <w:rsid w:val="00AB3622"/>
    <w:rsid w:val="00AB3FA8"/>
    <w:rsid w:val="00AB47F7"/>
    <w:rsid w:val="00AB7AAD"/>
    <w:rsid w:val="00AC2D23"/>
    <w:rsid w:val="00AC4276"/>
    <w:rsid w:val="00AC47A8"/>
    <w:rsid w:val="00AC4E1E"/>
    <w:rsid w:val="00AD4B4F"/>
    <w:rsid w:val="00AD54AE"/>
    <w:rsid w:val="00AD5DAF"/>
    <w:rsid w:val="00AD643C"/>
    <w:rsid w:val="00AE1B4B"/>
    <w:rsid w:val="00AE2260"/>
    <w:rsid w:val="00AE34BB"/>
    <w:rsid w:val="00AE3A8F"/>
    <w:rsid w:val="00AE40AC"/>
    <w:rsid w:val="00AE4604"/>
    <w:rsid w:val="00AE48AE"/>
    <w:rsid w:val="00AE58B1"/>
    <w:rsid w:val="00AF1494"/>
    <w:rsid w:val="00AF1DF9"/>
    <w:rsid w:val="00AF3CD1"/>
    <w:rsid w:val="00AF44D3"/>
    <w:rsid w:val="00AF501C"/>
    <w:rsid w:val="00B00652"/>
    <w:rsid w:val="00B01482"/>
    <w:rsid w:val="00B0199E"/>
    <w:rsid w:val="00B02459"/>
    <w:rsid w:val="00B0280F"/>
    <w:rsid w:val="00B03290"/>
    <w:rsid w:val="00B07A10"/>
    <w:rsid w:val="00B11782"/>
    <w:rsid w:val="00B11F52"/>
    <w:rsid w:val="00B1249C"/>
    <w:rsid w:val="00B13024"/>
    <w:rsid w:val="00B13E32"/>
    <w:rsid w:val="00B173BD"/>
    <w:rsid w:val="00B23A20"/>
    <w:rsid w:val="00B23ECD"/>
    <w:rsid w:val="00B26F4B"/>
    <w:rsid w:val="00B27A62"/>
    <w:rsid w:val="00B306E0"/>
    <w:rsid w:val="00B311DF"/>
    <w:rsid w:val="00B3341C"/>
    <w:rsid w:val="00B371AE"/>
    <w:rsid w:val="00B37D2D"/>
    <w:rsid w:val="00B405E2"/>
    <w:rsid w:val="00B44F28"/>
    <w:rsid w:val="00B463E6"/>
    <w:rsid w:val="00B47607"/>
    <w:rsid w:val="00B50E28"/>
    <w:rsid w:val="00B51679"/>
    <w:rsid w:val="00B530FF"/>
    <w:rsid w:val="00B5658C"/>
    <w:rsid w:val="00B605C7"/>
    <w:rsid w:val="00B615E7"/>
    <w:rsid w:val="00B61CA1"/>
    <w:rsid w:val="00B6259A"/>
    <w:rsid w:val="00B646F6"/>
    <w:rsid w:val="00B66FB9"/>
    <w:rsid w:val="00B672B7"/>
    <w:rsid w:val="00B67B67"/>
    <w:rsid w:val="00B72D83"/>
    <w:rsid w:val="00B73740"/>
    <w:rsid w:val="00B7426D"/>
    <w:rsid w:val="00B74343"/>
    <w:rsid w:val="00B761D0"/>
    <w:rsid w:val="00B77A95"/>
    <w:rsid w:val="00B80D74"/>
    <w:rsid w:val="00B82DF8"/>
    <w:rsid w:val="00B83D4C"/>
    <w:rsid w:val="00B85DF3"/>
    <w:rsid w:val="00B86055"/>
    <w:rsid w:val="00B8624E"/>
    <w:rsid w:val="00B90265"/>
    <w:rsid w:val="00B91DE6"/>
    <w:rsid w:val="00B956C9"/>
    <w:rsid w:val="00B96F58"/>
    <w:rsid w:val="00BA12CC"/>
    <w:rsid w:val="00BA157B"/>
    <w:rsid w:val="00BA632B"/>
    <w:rsid w:val="00BB0534"/>
    <w:rsid w:val="00BB09C5"/>
    <w:rsid w:val="00BB1226"/>
    <w:rsid w:val="00BB1693"/>
    <w:rsid w:val="00BB37F4"/>
    <w:rsid w:val="00BB414F"/>
    <w:rsid w:val="00BB42CC"/>
    <w:rsid w:val="00BC0E4E"/>
    <w:rsid w:val="00BC1DEA"/>
    <w:rsid w:val="00BC2C75"/>
    <w:rsid w:val="00BC632F"/>
    <w:rsid w:val="00BD38C2"/>
    <w:rsid w:val="00BD3E49"/>
    <w:rsid w:val="00BD4A5C"/>
    <w:rsid w:val="00BD534C"/>
    <w:rsid w:val="00BD5F21"/>
    <w:rsid w:val="00BD6182"/>
    <w:rsid w:val="00BD696A"/>
    <w:rsid w:val="00BD7C8B"/>
    <w:rsid w:val="00BE1016"/>
    <w:rsid w:val="00BF0FFB"/>
    <w:rsid w:val="00BF52F5"/>
    <w:rsid w:val="00BF6286"/>
    <w:rsid w:val="00BF66E9"/>
    <w:rsid w:val="00C00FBD"/>
    <w:rsid w:val="00C02462"/>
    <w:rsid w:val="00C0406B"/>
    <w:rsid w:val="00C0594A"/>
    <w:rsid w:val="00C05E5F"/>
    <w:rsid w:val="00C06103"/>
    <w:rsid w:val="00C0642E"/>
    <w:rsid w:val="00C07816"/>
    <w:rsid w:val="00C10ACC"/>
    <w:rsid w:val="00C11FC3"/>
    <w:rsid w:val="00C12085"/>
    <w:rsid w:val="00C12B83"/>
    <w:rsid w:val="00C12DB9"/>
    <w:rsid w:val="00C132DC"/>
    <w:rsid w:val="00C14D0A"/>
    <w:rsid w:val="00C15767"/>
    <w:rsid w:val="00C15FA4"/>
    <w:rsid w:val="00C1775A"/>
    <w:rsid w:val="00C17BA6"/>
    <w:rsid w:val="00C21351"/>
    <w:rsid w:val="00C23590"/>
    <w:rsid w:val="00C2465F"/>
    <w:rsid w:val="00C2538E"/>
    <w:rsid w:val="00C26673"/>
    <w:rsid w:val="00C26A88"/>
    <w:rsid w:val="00C308B0"/>
    <w:rsid w:val="00C31008"/>
    <w:rsid w:val="00C311CE"/>
    <w:rsid w:val="00C322DA"/>
    <w:rsid w:val="00C351F6"/>
    <w:rsid w:val="00C363C6"/>
    <w:rsid w:val="00C373AB"/>
    <w:rsid w:val="00C41465"/>
    <w:rsid w:val="00C426C4"/>
    <w:rsid w:val="00C43CF2"/>
    <w:rsid w:val="00C441ED"/>
    <w:rsid w:val="00C45DEE"/>
    <w:rsid w:val="00C478A4"/>
    <w:rsid w:val="00C47A66"/>
    <w:rsid w:val="00C47DB2"/>
    <w:rsid w:val="00C5140B"/>
    <w:rsid w:val="00C53B5D"/>
    <w:rsid w:val="00C53EBD"/>
    <w:rsid w:val="00C60E84"/>
    <w:rsid w:val="00C61B83"/>
    <w:rsid w:val="00C63669"/>
    <w:rsid w:val="00C657D9"/>
    <w:rsid w:val="00C65B51"/>
    <w:rsid w:val="00C65F7D"/>
    <w:rsid w:val="00C6775D"/>
    <w:rsid w:val="00C71955"/>
    <w:rsid w:val="00C72132"/>
    <w:rsid w:val="00C722F6"/>
    <w:rsid w:val="00C73A55"/>
    <w:rsid w:val="00C763A0"/>
    <w:rsid w:val="00C76719"/>
    <w:rsid w:val="00C82BFF"/>
    <w:rsid w:val="00C82F0F"/>
    <w:rsid w:val="00C84743"/>
    <w:rsid w:val="00C8482D"/>
    <w:rsid w:val="00C8702C"/>
    <w:rsid w:val="00C874B0"/>
    <w:rsid w:val="00C968D8"/>
    <w:rsid w:val="00C96A07"/>
    <w:rsid w:val="00C975F2"/>
    <w:rsid w:val="00CA3A40"/>
    <w:rsid w:val="00CA4092"/>
    <w:rsid w:val="00CA458D"/>
    <w:rsid w:val="00CA603B"/>
    <w:rsid w:val="00CA75C6"/>
    <w:rsid w:val="00CB107A"/>
    <w:rsid w:val="00CB258C"/>
    <w:rsid w:val="00CC07A1"/>
    <w:rsid w:val="00CC1039"/>
    <w:rsid w:val="00CC13CF"/>
    <w:rsid w:val="00CC427A"/>
    <w:rsid w:val="00CC4676"/>
    <w:rsid w:val="00CC7DDD"/>
    <w:rsid w:val="00CD1D59"/>
    <w:rsid w:val="00CD3200"/>
    <w:rsid w:val="00CD643E"/>
    <w:rsid w:val="00CD7DB6"/>
    <w:rsid w:val="00CE0583"/>
    <w:rsid w:val="00CE0E45"/>
    <w:rsid w:val="00CE15C0"/>
    <w:rsid w:val="00CE1B91"/>
    <w:rsid w:val="00CE26CB"/>
    <w:rsid w:val="00CE2E1D"/>
    <w:rsid w:val="00CE3D00"/>
    <w:rsid w:val="00CE4418"/>
    <w:rsid w:val="00CE60CE"/>
    <w:rsid w:val="00CE6A3C"/>
    <w:rsid w:val="00CF58F3"/>
    <w:rsid w:val="00CF76D5"/>
    <w:rsid w:val="00CF7FB9"/>
    <w:rsid w:val="00D01104"/>
    <w:rsid w:val="00D01756"/>
    <w:rsid w:val="00D0274A"/>
    <w:rsid w:val="00D038BE"/>
    <w:rsid w:val="00D057FF"/>
    <w:rsid w:val="00D05B99"/>
    <w:rsid w:val="00D0774A"/>
    <w:rsid w:val="00D1026E"/>
    <w:rsid w:val="00D11FE3"/>
    <w:rsid w:val="00D14B79"/>
    <w:rsid w:val="00D17977"/>
    <w:rsid w:val="00D20596"/>
    <w:rsid w:val="00D207B8"/>
    <w:rsid w:val="00D20B1F"/>
    <w:rsid w:val="00D215F1"/>
    <w:rsid w:val="00D24667"/>
    <w:rsid w:val="00D25D9C"/>
    <w:rsid w:val="00D3168C"/>
    <w:rsid w:val="00D32467"/>
    <w:rsid w:val="00D329E1"/>
    <w:rsid w:val="00D338E1"/>
    <w:rsid w:val="00D37134"/>
    <w:rsid w:val="00D40C19"/>
    <w:rsid w:val="00D42F5A"/>
    <w:rsid w:val="00D43DDD"/>
    <w:rsid w:val="00D44A4E"/>
    <w:rsid w:val="00D44F37"/>
    <w:rsid w:val="00D4711E"/>
    <w:rsid w:val="00D500B0"/>
    <w:rsid w:val="00D522D8"/>
    <w:rsid w:val="00D52756"/>
    <w:rsid w:val="00D53F40"/>
    <w:rsid w:val="00D54148"/>
    <w:rsid w:val="00D5457B"/>
    <w:rsid w:val="00D54711"/>
    <w:rsid w:val="00D5545B"/>
    <w:rsid w:val="00D5586E"/>
    <w:rsid w:val="00D56392"/>
    <w:rsid w:val="00D569C6"/>
    <w:rsid w:val="00D611D3"/>
    <w:rsid w:val="00D61808"/>
    <w:rsid w:val="00D62B6F"/>
    <w:rsid w:val="00D62D78"/>
    <w:rsid w:val="00D63ABC"/>
    <w:rsid w:val="00D642E3"/>
    <w:rsid w:val="00D65D55"/>
    <w:rsid w:val="00D66B65"/>
    <w:rsid w:val="00D67D74"/>
    <w:rsid w:val="00D70955"/>
    <w:rsid w:val="00D70E3C"/>
    <w:rsid w:val="00D72240"/>
    <w:rsid w:val="00D72699"/>
    <w:rsid w:val="00D76160"/>
    <w:rsid w:val="00D7784C"/>
    <w:rsid w:val="00D77F33"/>
    <w:rsid w:val="00D84B71"/>
    <w:rsid w:val="00D858AC"/>
    <w:rsid w:val="00D85E09"/>
    <w:rsid w:val="00D86BBC"/>
    <w:rsid w:val="00D86C63"/>
    <w:rsid w:val="00D872FD"/>
    <w:rsid w:val="00D876D7"/>
    <w:rsid w:val="00D902E1"/>
    <w:rsid w:val="00D916EB"/>
    <w:rsid w:val="00D9246E"/>
    <w:rsid w:val="00D93F45"/>
    <w:rsid w:val="00D966C9"/>
    <w:rsid w:val="00D97B0B"/>
    <w:rsid w:val="00D97CCC"/>
    <w:rsid w:val="00DA0231"/>
    <w:rsid w:val="00DA1A26"/>
    <w:rsid w:val="00DA1FDB"/>
    <w:rsid w:val="00DA2B63"/>
    <w:rsid w:val="00DA4258"/>
    <w:rsid w:val="00DA4419"/>
    <w:rsid w:val="00DA48E7"/>
    <w:rsid w:val="00DA7CAD"/>
    <w:rsid w:val="00DB03E0"/>
    <w:rsid w:val="00DB04DE"/>
    <w:rsid w:val="00DB344B"/>
    <w:rsid w:val="00DB36A4"/>
    <w:rsid w:val="00DB3D15"/>
    <w:rsid w:val="00DB43AB"/>
    <w:rsid w:val="00DB5BD6"/>
    <w:rsid w:val="00DB66BC"/>
    <w:rsid w:val="00DB7F09"/>
    <w:rsid w:val="00DC04BB"/>
    <w:rsid w:val="00DC0C86"/>
    <w:rsid w:val="00DC1348"/>
    <w:rsid w:val="00DC3DCD"/>
    <w:rsid w:val="00DC5672"/>
    <w:rsid w:val="00DC58EA"/>
    <w:rsid w:val="00DC7007"/>
    <w:rsid w:val="00DC7465"/>
    <w:rsid w:val="00DD0584"/>
    <w:rsid w:val="00DD1336"/>
    <w:rsid w:val="00DD274A"/>
    <w:rsid w:val="00DD27FC"/>
    <w:rsid w:val="00DD58D9"/>
    <w:rsid w:val="00DD60B1"/>
    <w:rsid w:val="00DE1585"/>
    <w:rsid w:val="00DE3D26"/>
    <w:rsid w:val="00DE4104"/>
    <w:rsid w:val="00DE4546"/>
    <w:rsid w:val="00DE62D9"/>
    <w:rsid w:val="00DE6F0A"/>
    <w:rsid w:val="00DE7DF5"/>
    <w:rsid w:val="00DF1298"/>
    <w:rsid w:val="00DF2216"/>
    <w:rsid w:val="00DF5A33"/>
    <w:rsid w:val="00DF5DC1"/>
    <w:rsid w:val="00DF64D9"/>
    <w:rsid w:val="00E00CFB"/>
    <w:rsid w:val="00E01A20"/>
    <w:rsid w:val="00E02059"/>
    <w:rsid w:val="00E05CB5"/>
    <w:rsid w:val="00E07496"/>
    <w:rsid w:val="00E079F0"/>
    <w:rsid w:val="00E07D41"/>
    <w:rsid w:val="00E12C85"/>
    <w:rsid w:val="00E1610D"/>
    <w:rsid w:val="00E16560"/>
    <w:rsid w:val="00E17FE4"/>
    <w:rsid w:val="00E202B2"/>
    <w:rsid w:val="00E21452"/>
    <w:rsid w:val="00E27B38"/>
    <w:rsid w:val="00E27D07"/>
    <w:rsid w:val="00E30D2A"/>
    <w:rsid w:val="00E314F3"/>
    <w:rsid w:val="00E3342D"/>
    <w:rsid w:val="00E33E76"/>
    <w:rsid w:val="00E37BFF"/>
    <w:rsid w:val="00E42057"/>
    <w:rsid w:val="00E46BB2"/>
    <w:rsid w:val="00E475A0"/>
    <w:rsid w:val="00E51A13"/>
    <w:rsid w:val="00E51BD3"/>
    <w:rsid w:val="00E53231"/>
    <w:rsid w:val="00E53835"/>
    <w:rsid w:val="00E53F39"/>
    <w:rsid w:val="00E5635B"/>
    <w:rsid w:val="00E606DE"/>
    <w:rsid w:val="00E63F4E"/>
    <w:rsid w:val="00E66ECD"/>
    <w:rsid w:val="00E670FF"/>
    <w:rsid w:val="00E67992"/>
    <w:rsid w:val="00E70466"/>
    <w:rsid w:val="00E71869"/>
    <w:rsid w:val="00E73EC2"/>
    <w:rsid w:val="00E764FE"/>
    <w:rsid w:val="00E76D49"/>
    <w:rsid w:val="00E80185"/>
    <w:rsid w:val="00E80408"/>
    <w:rsid w:val="00E81BDA"/>
    <w:rsid w:val="00E83E36"/>
    <w:rsid w:val="00E84316"/>
    <w:rsid w:val="00E87673"/>
    <w:rsid w:val="00E93732"/>
    <w:rsid w:val="00E93EA4"/>
    <w:rsid w:val="00E9437F"/>
    <w:rsid w:val="00E948FB"/>
    <w:rsid w:val="00E95DE3"/>
    <w:rsid w:val="00E96415"/>
    <w:rsid w:val="00E9711A"/>
    <w:rsid w:val="00E977FA"/>
    <w:rsid w:val="00EA041A"/>
    <w:rsid w:val="00EA34EA"/>
    <w:rsid w:val="00EA47DA"/>
    <w:rsid w:val="00EA4A2B"/>
    <w:rsid w:val="00EA4C22"/>
    <w:rsid w:val="00EA6F7A"/>
    <w:rsid w:val="00EA70E8"/>
    <w:rsid w:val="00EA7D83"/>
    <w:rsid w:val="00EB3B4E"/>
    <w:rsid w:val="00EB4715"/>
    <w:rsid w:val="00EB4BC5"/>
    <w:rsid w:val="00EB737C"/>
    <w:rsid w:val="00EC0380"/>
    <w:rsid w:val="00EC0F23"/>
    <w:rsid w:val="00EC16F5"/>
    <w:rsid w:val="00EC2270"/>
    <w:rsid w:val="00EC2A42"/>
    <w:rsid w:val="00EC4975"/>
    <w:rsid w:val="00EC4F8E"/>
    <w:rsid w:val="00EC5810"/>
    <w:rsid w:val="00EC5F2F"/>
    <w:rsid w:val="00EC7313"/>
    <w:rsid w:val="00EC731C"/>
    <w:rsid w:val="00EC7B93"/>
    <w:rsid w:val="00ED0C87"/>
    <w:rsid w:val="00ED1634"/>
    <w:rsid w:val="00ED4DD7"/>
    <w:rsid w:val="00ED5655"/>
    <w:rsid w:val="00EE04F6"/>
    <w:rsid w:val="00EE1F48"/>
    <w:rsid w:val="00EE39F7"/>
    <w:rsid w:val="00EE4231"/>
    <w:rsid w:val="00EE4C36"/>
    <w:rsid w:val="00EE4CE7"/>
    <w:rsid w:val="00EE58A2"/>
    <w:rsid w:val="00EE5EB6"/>
    <w:rsid w:val="00EE65B3"/>
    <w:rsid w:val="00EE6FC8"/>
    <w:rsid w:val="00EE74D5"/>
    <w:rsid w:val="00EF008D"/>
    <w:rsid w:val="00EF0B18"/>
    <w:rsid w:val="00EF1FED"/>
    <w:rsid w:val="00EF3A1F"/>
    <w:rsid w:val="00EF6D41"/>
    <w:rsid w:val="00F007A1"/>
    <w:rsid w:val="00F00D85"/>
    <w:rsid w:val="00F01E1B"/>
    <w:rsid w:val="00F06665"/>
    <w:rsid w:val="00F06B80"/>
    <w:rsid w:val="00F07EE9"/>
    <w:rsid w:val="00F10138"/>
    <w:rsid w:val="00F101E3"/>
    <w:rsid w:val="00F10909"/>
    <w:rsid w:val="00F1264C"/>
    <w:rsid w:val="00F12E78"/>
    <w:rsid w:val="00F14481"/>
    <w:rsid w:val="00F1755A"/>
    <w:rsid w:val="00F21E30"/>
    <w:rsid w:val="00F223AC"/>
    <w:rsid w:val="00F23206"/>
    <w:rsid w:val="00F2356B"/>
    <w:rsid w:val="00F24B00"/>
    <w:rsid w:val="00F259EE"/>
    <w:rsid w:val="00F26320"/>
    <w:rsid w:val="00F26819"/>
    <w:rsid w:val="00F270D4"/>
    <w:rsid w:val="00F277B3"/>
    <w:rsid w:val="00F27F84"/>
    <w:rsid w:val="00F31658"/>
    <w:rsid w:val="00F3363F"/>
    <w:rsid w:val="00F4134D"/>
    <w:rsid w:val="00F43E02"/>
    <w:rsid w:val="00F44620"/>
    <w:rsid w:val="00F46FE7"/>
    <w:rsid w:val="00F50BEF"/>
    <w:rsid w:val="00F50C57"/>
    <w:rsid w:val="00F519DD"/>
    <w:rsid w:val="00F51C11"/>
    <w:rsid w:val="00F534B8"/>
    <w:rsid w:val="00F5570C"/>
    <w:rsid w:val="00F60563"/>
    <w:rsid w:val="00F60BFC"/>
    <w:rsid w:val="00F610C7"/>
    <w:rsid w:val="00F62A4B"/>
    <w:rsid w:val="00F6376D"/>
    <w:rsid w:val="00F640A1"/>
    <w:rsid w:val="00F65EE1"/>
    <w:rsid w:val="00F66E15"/>
    <w:rsid w:val="00F676E7"/>
    <w:rsid w:val="00F67F30"/>
    <w:rsid w:val="00F71447"/>
    <w:rsid w:val="00F71D2F"/>
    <w:rsid w:val="00F72994"/>
    <w:rsid w:val="00F73C10"/>
    <w:rsid w:val="00F74BF0"/>
    <w:rsid w:val="00F7541C"/>
    <w:rsid w:val="00F75549"/>
    <w:rsid w:val="00F76212"/>
    <w:rsid w:val="00F76D1C"/>
    <w:rsid w:val="00F80E30"/>
    <w:rsid w:val="00F813D4"/>
    <w:rsid w:val="00F83CB7"/>
    <w:rsid w:val="00F853B9"/>
    <w:rsid w:val="00F86B6D"/>
    <w:rsid w:val="00F93135"/>
    <w:rsid w:val="00F9323B"/>
    <w:rsid w:val="00FA1330"/>
    <w:rsid w:val="00FA39EB"/>
    <w:rsid w:val="00FA4613"/>
    <w:rsid w:val="00FA7324"/>
    <w:rsid w:val="00FB07D6"/>
    <w:rsid w:val="00FB0B01"/>
    <w:rsid w:val="00FB2F3C"/>
    <w:rsid w:val="00FB3807"/>
    <w:rsid w:val="00FB3F3F"/>
    <w:rsid w:val="00FB44D8"/>
    <w:rsid w:val="00FB7063"/>
    <w:rsid w:val="00FC227F"/>
    <w:rsid w:val="00FC2371"/>
    <w:rsid w:val="00FC6E1E"/>
    <w:rsid w:val="00FD07E5"/>
    <w:rsid w:val="00FD1538"/>
    <w:rsid w:val="00FD5B6C"/>
    <w:rsid w:val="00FD65A3"/>
    <w:rsid w:val="00FE263D"/>
    <w:rsid w:val="00FF2D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nhideWhenUsed/>
    <w:rPr>
      <w:lang w:val="x-none"/>
    </w:rPr>
  </w:style>
  <w:style w:type="character" w:customStyle="1" w:styleId="PripombabesediloZnak">
    <w:name w:val="Pripomba – besedilo Znak"/>
    <w:aliases w:val="Znak4 Znak"/>
    <w:rPr>
      <w:lang w:eastAsia="en-US"/>
    </w:rPr>
  </w:style>
  <w:style w:type="character" w:styleId="Pripombasklic">
    <w:name w:val="annotation reference"/>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
    <w:basedOn w:val="Navaden"/>
    <w:pPr>
      <w:tabs>
        <w:tab w:val="center" w:pos="4320"/>
        <w:tab w:val="right" w:pos="8640"/>
      </w:tabs>
      <w:spacing w:line="260" w:lineRule="atLeast"/>
    </w:pPr>
    <w:rPr>
      <w:szCs w:val="24"/>
      <w:lang w:val="en-US"/>
    </w:rPr>
  </w:style>
  <w:style w:type="character" w:customStyle="1" w:styleId="GlavaZnak">
    <w:name w:val="Glava Znak"/>
    <w:aliases w:val="E-PVO-glava Znak"/>
    <w:rPr>
      <w:rFonts w:ascii="Arial" w:eastAsia="Times New Roman" w:hAnsi="Arial"/>
      <w:szCs w:val="24"/>
      <w:lang w:val="en-US" w:eastAsia="en-US"/>
    </w:rPr>
  </w:style>
  <w:style w:type="paragraph" w:styleId="Noga">
    <w:name w:val="footer"/>
    <w:basedOn w:val="Navaden"/>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pPr>
      <w:spacing w:before="360" w:line="240" w:lineRule="auto"/>
    </w:pPr>
    <w:rPr>
      <w:b/>
      <w:bCs/>
      <w:caps/>
      <w:sz w:val="24"/>
      <w:szCs w:val="24"/>
    </w:rPr>
  </w:style>
  <w:style w:type="paragraph" w:styleId="Kazalovsebine2">
    <w:name w:val="toc 2"/>
    <w:basedOn w:val="Navaden"/>
    <w:next w:val="Navaden"/>
    <w:autoRedefine/>
    <w:uiPriority w:val="39"/>
    <w:rsid w:val="00690F82"/>
    <w:pPr>
      <w:tabs>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pPr>
      <w:spacing w:line="240" w:lineRule="auto"/>
      <w:ind w:left="240"/>
    </w:pPr>
    <w:rPr>
      <w:rFonts w:ascii="Times New Roman" w:hAnsi="Times New Roman"/>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semiHidden/>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customStyle="1" w:styleId="Temenseznampoudarek31">
    <w:name w:val="Temen seznam – poudarek 31"/>
    <w:hidden/>
    <w:uiPriority w:val="99"/>
    <w:semiHidden/>
    <w:rPr>
      <w:rFonts w:ascii="Arial" w:eastAsia="Times New Roman" w:hAnsi="Arial"/>
      <w:szCs w:val="24"/>
      <w:lang w:val="en-US" w:eastAsia="en-US"/>
    </w:rPr>
  </w:style>
  <w:style w:type="paragraph" w:customStyle="1" w:styleId="Barvnosenenjepoudarek31">
    <w:name w:val="Barvno senčenje – poudarek 31"/>
    <w:basedOn w:val="Navaden"/>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Srednjesenenje1poudarek21"/>
    <w:qFormat/>
    <w:rPr>
      <w:rFonts w:ascii="Arial" w:hAnsi="Arial"/>
    </w:rPr>
  </w:style>
  <w:style w:type="paragraph" w:customStyle="1" w:styleId="Srednjesenenje1poudarek21">
    <w:name w:val="Srednje senčenje 1 – poudarek 21"/>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uiPriority w:val="34"/>
    <w:qFormat/>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sz w:val="24"/>
      <w:szCs w:val="24"/>
      <w:lang w:val="x-none"/>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lang w:val="x-none"/>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7"/>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sz w:val="16"/>
      <w:lang w:val="x-none"/>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30"/>
      </w:numPr>
      <w:adjustRightInd w:val="0"/>
      <w:jc w:val="left"/>
      <w:textAlignment w:val="baseline"/>
      <w:outlineLvl w:val="1"/>
    </w:pPr>
    <w:rPr>
      <w:b/>
      <w:bCs/>
      <w:color w:val="000000"/>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i w:val="0"/>
      <w:sz w:val="24"/>
      <w:szCs w:val="24"/>
    </w:rPr>
  </w:style>
  <w:style w:type="character" w:customStyle="1" w:styleId="PODNASLOVIZnak">
    <w:name w:val="PODNASLOVI Znak"/>
    <w:link w:val="PODNASLOVI"/>
    <w:rsid w:val="00360425"/>
    <w:rPr>
      <w:rFonts w:ascii="Arial" w:eastAsia="Times New Roman" w:hAnsi="Arial" w:cs="Arial"/>
      <w:b/>
      <w:bCs/>
      <w:color w:val="000000"/>
    </w:rPr>
  </w:style>
  <w:style w:type="paragraph" w:customStyle="1" w:styleId="n3">
    <w:name w:val="n3"/>
    <w:basedOn w:val="Navaden"/>
    <w:link w:val="n3Znak"/>
    <w:qFormat/>
    <w:rsid w:val="00364F69"/>
    <w:pPr>
      <w:numPr>
        <w:ilvl w:val="3"/>
        <w:numId w:val="22"/>
      </w:numPr>
      <w:jc w:val="center"/>
    </w:pPr>
    <w:rPr>
      <w:b/>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29"/>
      </w:numPr>
    </w:pPr>
  </w:style>
  <w:style w:type="character" w:customStyle="1" w:styleId="n3Znak">
    <w:name w:val="n3 Znak"/>
    <w:link w:val="n3"/>
    <w:rsid w:val="00364F69"/>
    <w:rPr>
      <w:rFonts w:ascii="Arial" w:eastAsia="Times New Roman" w:hAnsi="Arial" w:cs="Arial"/>
      <w:b/>
    </w:rPr>
  </w:style>
  <w:style w:type="paragraph" w:customStyle="1" w:styleId="Svetlamreapoudarek31">
    <w:name w:val="Svetla mreža – poudarek 31"/>
    <w:basedOn w:val="Navaden"/>
    <w:uiPriority w:val="34"/>
    <w:qFormat/>
    <w:rsid w:val="00C65B51"/>
    <w:pPr>
      <w:ind w:left="708"/>
    </w:pPr>
  </w:style>
  <w:style w:type="character" w:customStyle="1" w:styleId="n4Znak">
    <w:name w:val="n4 Znak"/>
    <w:link w:val="n4"/>
    <w:rsid w:val="000100F3"/>
    <w:rPr>
      <w:rFonts w:ascii="Arial" w:eastAsia="Times New Roman" w:hAnsi="Arial" w:cs="Arial"/>
    </w:rPr>
  </w:style>
  <w:style w:type="paragraph" w:styleId="Odstavekseznama">
    <w:name w:val="List Paragraph"/>
    <w:basedOn w:val="Navaden"/>
    <w:uiPriority w:val="34"/>
    <w:qFormat/>
    <w:rsid w:val="00B01482"/>
    <w:pPr>
      <w:spacing w:line="240" w:lineRule="auto"/>
    </w:pPr>
    <w:rPr>
      <w:rFonts w:cs="Times New Roman"/>
      <w:noProof/>
      <w:sz w:val="18"/>
      <w:szCs w:val="24"/>
    </w:rPr>
  </w:style>
  <w:style w:type="paragraph" w:styleId="Naslovpoiljatelja">
    <w:name w:val="envelope return"/>
    <w:basedOn w:val="Navaden"/>
    <w:rsid w:val="002E113D"/>
    <w:pPr>
      <w:spacing w:line="240" w:lineRule="auto"/>
      <w:jc w:val="left"/>
    </w:pPr>
    <w:rPr>
      <w:rFonts w:ascii="Times New Roman" w:hAnsi="Times New Roman" w:cs="Times New Roman"/>
      <w:sz w:val="24"/>
    </w:rPr>
  </w:style>
  <w:style w:type="paragraph" w:customStyle="1" w:styleId="Telobesedila31">
    <w:name w:val="Telo besedila 31"/>
    <w:basedOn w:val="Navaden"/>
    <w:rsid w:val="002E11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s="Times New Roman"/>
      <w:sz w:val="24"/>
    </w:rPr>
  </w:style>
  <w:style w:type="paragraph" w:customStyle="1" w:styleId="m-2899670051160335723msolistparagraph">
    <w:name w:val="m_-2899670051160335723msolistparagraph"/>
    <w:basedOn w:val="Navaden"/>
    <w:rsid w:val="00D3168C"/>
    <w:pPr>
      <w:spacing w:before="100" w:beforeAutospacing="1" w:after="100" w:afterAutospacing="1" w:line="240" w:lineRule="auto"/>
      <w:jc w:val="left"/>
    </w:pPr>
    <w:rPr>
      <w:rFonts w:ascii="Times New Roman" w:hAnsi="Times New Roman" w:cs="Times New Roman"/>
      <w:sz w:val="24"/>
      <w:szCs w:val="24"/>
    </w:rPr>
  </w:style>
  <w:style w:type="character" w:styleId="Besedilooznabemesta">
    <w:name w:val="Placeholder Text"/>
    <w:basedOn w:val="Privzetapisavaodstavka"/>
    <w:uiPriority w:val="99"/>
    <w:unhideWhenUsed/>
    <w:rsid w:val="002F58A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24169145">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37135225">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radni-list.si/1/objava.jsp?sop=2011-01-282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k.skvarc@sb-brezice.si" TargetMode="External"/><Relationship Id="rId5" Type="http://schemas.openxmlformats.org/officeDocument/2006/relationships/webSettings" Target="webSettings.xml"/><Relationship Id="rId15" Type="http://schemas.openxmlformats.org/officeDocument/2006/relationships/hyperlink" Target="http://www.uradni-list.si/1/objava.jsp?sop=2014-01-3646" TargetMode="External"/><Relationship Id="rId10" Type="http://schemas.openxmlformats.org/officeDocument/2006/relationships/hyperlink" Target="https://www.sb-brezice.si/javna-narocila.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www.uradni-list.si/1/objava.jsp?sop=2013-01-251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AAA02-1FE8-47F5-926F-9DC04A3BB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19010</Words>
  <Characters>108358</Characters>
  <Application>Microsoft Office Word</Application>
  <DocSecurity>0</DocSecurity>
  <Lines>902</Lines>
  <Paragraphs>254</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127114</CharactersWithSpaces>
  <SharedDoc>false</SharedDoc>
  <HLinks>
    <vt:vector size="216" baseType="variant">
      <vt:variant>
        <vt:i4>589928</vt:i4>
      </vt:variant>
      <vt:variant>
        <vt:i4>285</vt:i4>
      </vt:variant>
      <vt:variant>
        <vt:i4>0</vt:i4>
      </vt:variant>
      <vt:variant>
        <vt:i4>5</vt:i4>
      </vt:variant>
      <vt:variant>
        <vt:lpwstr>mailto:smiljan.mekicar@gov.si</vt:lpwstr>
      </vt:variant>
      <vt:variant>
        <vt:lpwstr/>
      </vt:variant>
      <vt:variant>
        <vt:i4>7405610</vt:i4>
      </vt:variant>
      <vt:variant>
        <vt:i4>192</vt:i4>
      </vt:variant>
      <vt:variant>
        <vt:i4>0</vt:i4>
      </vt:variant>
      <vt:variant>
        <vt:i4>5</vt:i4>
      </vt:variant>
      <vt:variant>
        <vt:lpwstr>http://www.uradni-list.si/1/objava.jsp?sop=2014-01-3646</vt:lpwstr>
      </vt:variant>
      <vt:variant>
        <vt:lpwstr/>
      </vt:variant>
      <vt:variant>
        <vt:i4>7667758</vt:i4>
      </vt:variant>
      <vt:variant>
        <vt:i4>189</vt:i4>
      </vt:variant>
      <vt:variant>
        <vt:i4>0</vt:i4>
      </vt:variant>
      <vt:variant>
        <vt:i4>5</vt:i4>
      </vt:variant>
      <vt:variant>
        <vt:lpwstr>http://www.uradni-list.si/1/objava.jsp?sop=2013-01-2513</vt:lpwstr>
      </vt:variant>
      <vt:variant>
        <vt:lpwstr/>
      </vt:variant>
      <vt:variant>
        <vt:i4>7733281</vt:i4>
      </vt:variant>
      <vt:variant>
        <vt:i4>186</vt:i4>
      </vt:variant>
      <vt:variant>
        <vt:i4>0</vt:i4>
      </vt:variant>
      <vt:variant>
        <vt:i4>5</vt:i4>
      </vt:variant>
      <vt:variant>
        <vt:lpwstr>http://www.uradni-list.si/1/objava.jsp?sop=2011-01-2820</vt:lpwstr>
      </vt:variant>
      <vt:variant>
        <vt:lpwstr/>
      </vt:variant>
      <vt:variant>
        <vt:i4>4456557</vt:i4>
      </vt:variant>
      <vt:variant>
        <vt:i4>183</vt:i4>
      </vt:variant>
      <vt:variant>
        <vt:i4>0</vt:i4>
      </vt:variant>
      <vt:variant>
        <vt:i4>5</vt:i4>
      </vt:variant>
      <vt:variant>
        <vt:lpwstr>http://www.enarocanje.si/_ESPD/</vt:lpwstr>
      </vt:variant>
      <vt:variant>
        <vt:lpwstr/>
      </vt:variant>
      <vt:variant>
        <vt:i4>8323087</vt:i4>
      </vt:variant>
      <vt:variant>
        <vt:i4>180</vt:i4>
      </vt:variant>
      <vt:variant>
        <vt:i4>0</vt:i4>
      </vt:variant>
      <vt:variant>
        <vt:i4>5</vt:i4>
      </vt:variant>
      <vt:variant>
        <vt:lpwstr>mailto:zoran.poglajen@gov.si</vt:lpwstr>
      </vt:variant>
      <vt:variant>
        <vt:lpwstr/>
      </vt:variant>
      <vt:variant>
        <vt:i4>6946833</vt:i4>
      </vt:variant>
      <vt:variant>
        <vt:i4>177</vt:i4>
      </vt:variant>
      <vt:variant>
        <vt:i4>0</vt:i4>
      </vt:variant>
      <vt:variant>
        <vt:i4>5</vt:i4>
      </vt:variant>
      <vt:variant>
        <vt:lpwstr>http://www.mz.gov.si/si/o_ministrstvu/javne_objave/javna_narocila/</vt:lpwstr>
      </vt:variant>
      <vt:variant>
        <vt:lpwstr/>
      </vt:variant>
      <vt:variant>
        <vt:i4>1310772</vt:i4>
      </vt:variant>
      <vt:variant>
        <vt:i4>170</vt:i4>
      </vt:variant>
      <vt:variant>
        <vt:i4>0</vt:i4>
      </vt:variant>
      <vt:variant>
        <vt:i4>5</vt:i4>
      </vt:variant>
      <vt:variant>
        <vt:lpwstr/>
      </vt:variant>
      <vt:variant>
        <vt:lpwstr>_Toc462235124</vt:lpwstr>
      </vt:variant>
      <vt:variant>
        <vt:i4>1310772</vt:i4>
      </vt:variant>
      <vt:variant>
        <vt:i4>164</vt:i4>
      </vt:variant>
      <vt:variant>
        <vt:i4>0</vt:i4>
      </vt:variant>
      <vt:variant>
        <vt:i4>5</vt:i4>
      </vt:variant>
      <vt:variant>
        <vt:lpwstr/>
      </vt:variant>
      <vt:variant>
        <vt:lpwstr>_Toc462235123</vt:lpwstr>
      </vt:variant>
      <vt:variant>
        <vt:i4>1310772</vt:i4>
      </vt:variant>
      <vt:variant>
        <vt:i4>158</vt:i4>
      </vt:variant>
      <vt:variant>
        <vt:i4>0</vt:i4>
      </vt:variant>
      <vt:variant>
        <vt:i4>5</vt:i4>
      </vt:variant>
      <vt:variant>
        <vt:lpwstr/>
      </vt:variant>
      <vt:variant>
        <vt:lpwstr>_Toc462235122</vt:lpwstr>
      </vt:variant>
      <vt:variant>
        <vt:i4>1310772</vt:i4>
      </vt:variant>
      <vt:variant>
        <vt:i4>152</vt:i4>
      </vt:variant>
      <vt:variant>
        <vt:i4>0</vt:i4>
      </vt:variant>
      <vt:variant>
        <vt:i4>5</vt:i4>
      </vt:variant>
      <vt:variant>
        <vt:lpwstr/>
      </vt:variant>
      <vt:variant>
        <vt:lpwstr>_Toc462235121</vt:lpwstr>
      </vt:variant>
      <vt:variant>
        <vt:i4>1310772</vt:i4>
      </vt:variant>
      <vt:variant>
        <vt:i4>146</vt:i4>
      </vt:variant>
      <vt:variant>
        <vt:i4>0</vt:i4>
      </vt:variant>
      <vt:variant>
        <vt:i4>5</vt:i4>
      </vt:variant>
      <vt:variant>
        <vt:lpwstr/>
      </vt:variant>
      <vt:variant>
        <vt:lpwstr>_Toc462235120</vt:lpwstr>
      </vt:variant>
      <vt:variant>
        <vt:i4>1507380</vt:i4>
      </vt:variant>
      <vt:variant>
        <vt:i4>140</vt:i4>
      </vt:variant>
      <vt:variant>
        <vt:i4>0</vt:i4>
      </vt:variant>
      <vt:variant>
        <vt:i4>5</vt:i4>
      </vt:variant>
      <vt:variant>
        <vt:lpwstr/>
      </vt:variant>
      <vt:variant>
        <vt:lpwstr>_Toc462235119</vt:lpwstr>
      </vt:variant>
      <vt:variant>
        <vt:i4>1507380</vt:i4>
      </vt:variant>
      <vt:variant>
        <vt:i4>134</vt:i4>
      </vt:variant>
      <vt:variant>
        <vt:i4>0</vt:i4>
      </vt:variant>
      <vt:variant>
        <vt:i4>5</vt:i4>
      </vt:variant>
      <vt:variant>
        <vt:lpwstr/>
      </vt:variant>
      <vt:variant>
        <vt:lpwstr>_Toc462235118</vt:lpwstr>
      </vt:variant>
      <vt:variant>
        <vt:i4>1507380</vt:i4>
      </vt:variant>
      <vt:variant>
        <vt:i4>128</vt:i4>
      </vt:variant>
      <vt:variant>
        <vt:i4>0</vt:i4>
      </vt:variant>
      <vt:variant>
        <vt:i4>5</vt:i4>
      </vt:variant>
      <vt:variant>
        <vt:lpwstr/>
      </vt:variant>
      <vt:variant>
        <vt:lpwstr>_Toc462235117</vt:lpwstr>
      </vt:variant>
      <vt:variant>
        <vt:i4>1507380</vt:i4>
      </vt:variant>
      <vt:variant>
        <vt:i4>122</vt:i4>
      </vt:variant>
      <vt:variant>
        <vt:i4>0</vt:i4>
      </vt:variant>
      <vt:variant>
        <vt:i4>5</vt:i4>
      </vt:variant>
      <vt:variant>
        <vt:lpwstr/>
      </vt:variant>
      <vt:variant>
        <vt:lpwstr>_Toc462235116</vt:lpwstr>
      </vt:variant>
      <vt:variant>
        <vt:i4>1507380</vt:i4>
      </vt:variant>
      <vt:variant>
        <vt:i4>116</vt:i4>
      </vt:variant>
      <vt:variant>
        <vt:i4>0</vt:i4>
      </vt:variant>
      <vt:variant>
        <vt:i4>5</vt:i4>
      </vt:variant>
      <vt:variant>
        <vt:lpwstr/>
      </vt:variant>
      <vt:variant>
        <vt:lpwstr>_Toc462235115</vt:lpwstr>
      </vt:variant>
      <vt:variant>
        <vt:i4>1507380</vt:i4>
      </vt:variant>
      <vt:variant>
        <vt:i4>110</vt:i4>
      </vt:variant>
      <vt:variant>
        <vt:i4>0</vt:i4>
      </vt:variant>
      <vt:variant>
        <vt:i4>5</vt:i4>
      </vt:variant>
      <vt:variant>
        <vt:lpwstr/>
      </vt:variant>
      <vt:variant>
        <vt:lpwstr>_Toc462235114</vt:lpwstr>
      </vt:variant>
      <vt:variant>
        <vt:i4>1507380</vt:i4>
      </vt:variant>
      <vt:variant>
        <vt:i4>104</vt:i4>
      </vt:variant>
      <vt:variant>
        <vt:i4>0</vt:i4>
      </vt:variant>
      <vt:variant>
        <vt:i4>5</vt:i4>
      </vt:variant>
      <vt:variant>
        <vt:lpwstr/>
      </vt:variant>
      <vt:variant>
        <vt:lpwstr>_Toc462235113</vt:lpwstr>
      </vt:variant>
      <vt:variant>
        <vt:i4>1507380</vt:i4>
      </vt:variant>
      <vt:variant>
        <vt:i4>98</vt:i4>
      </vt:variant>
      <vt:variant>
        <vt:i4>0</vt:i4>
      </vt:variant>
      <vt:variant>
        <vt:i4>5</vt:i4>
      </vt:variant>
      <vt:variant>
        <vt:lpwstr/>
      </vt:variant>
      <vt:variant>
        <vt:lpwstr>_Toc462235112</vt:lpwstr>
      </vt:variant>
      <vt:variant>
        <vt:i4>1507380</vt:i4>
      </vt:variant>
      <vt:variant>
        <vt:i4>92</vt:i4>
      </vt:variant>
      <vt:variant>
        <vt:i4>0</vt:i4>
      </vt:variant>
      <vt:variant>
        <vt:i4>5</vt:i4>
      </vt:variant>
      <vt:variant>
        <vt:lpwstr/>
      </vt:variant>
      <vt:variant>
        <vt:lpwstr>_Toc462235111</vt:lpwstr>
      </vt:variant>
      <vt:variant>
        <vt:i4>1507380</vt:i4>
      </vt:variant>
      <vt:variant>
        <vt:i4>86</vt:i4>
      </vt:variant>
      <vt:variant>
        <vt:i4>0</vt:i4>
      </vt:variant>
      <vt:variant>
        <vt:i4>5</vt:i4>
      </vt:variant>
      <vt:variant>
        <vt:lpwstr/>
      </vt:variant>
      <vt:variant>
        <vt:lpwstr>_Toc462235110</vt:lpwstr>
      </vt:variant>
      <vt:variant>
        <vt:i4>1441844</vt:i4>
      </vt:variant>
      <vt:variant>
        <vt:i4>80</vt:i4>
      </vt:variant>
      <vt:variant>
        <vt:i4>0</vt:i4>
      </vt:variant>
      <vt:variant>
        <vt:i4>5</vt:i4>
      </vt:variant>
      <vt:variant>
        <vt:lpwstr/>
      </vt:variant>
      <vt:variant>
        <vt:lpwstr>_Toc462235109</vt:lpwstr>
      </vt:variant>
      <vt:variant>
        <vt:i4>1441844</vt:i4>
      </vt:variant>
      <vt:variant>
        <vt:i4>74</vt:i4>
      </vt:variant>
      <vt:variant>
        <vt:i4>0</vt:i4>
      </vt:variant>
      <vt:variant>
        <vt:i4>5</vt:i4>
      </vt:variant>
      <vt:variant>
        <vt:lpwstr/>
      </vt:variant>
      <vt:variant>
        <vt:lpwstr>_Toc462235108</vt:lpwstr>
      </vt:variant>
      <vt:variant>
        <vt:i4>1441844</vt:i4>
      </vt:variant>
      <vt:variant>
        <vt:i4>68</vt:i4>
      </vt:variant>
      <vt:variant>
        <vt:i4>0</vt:i4>
      </vt:variant>
      <vt:variant>
        <vt:i4>5</vt:i4>
      </vt:variant>
      <vt:variant>
        <vt:lpwstr/>
      </vt:variant>
      <vt:variant>
        <vt:lpwstr>_Toc462235107</vt:lpwstr>
      </vt:variant>
      <vt:variant>
        <vt:i4>1441844</vt:i4>
      </vt:variant>
      <vt:variant>
        <vt:i4>62</vt:i4>
      </vt:variant>
      <vt:variant>
        <vt:i4>0</vt:i4>
      </vt:variant>
      <vt:variant>
        <vt:i4>5</vt:i4>
      </vt:variant>
      <vt:variant>
        <vt:lpwstr/>
      </vt:variant>
      <vt:variant>
        <vt:lpwstr>_Toc462235106</vt:lpwstr>
      </vt:variant>
      <vt:variant>
        <vt:i4>1441844</vt:i4>
      </vt:variant>
      <vt:variant>
        <vt:i4>56</vt:i4>
      </vt:variant>
      <vt:variant>
        <vt:i4>0</vt:i4>
      </vt:variant>
      <vt:variant>
        <vt:i4>5</vt:i4>
      </vt:variant>
      <vt:variant>
        <vt:lpwstr/>
      </vt:variant>
      <vt:variant>
        <vt:lpwstr>_Toc462235104</vt:lpwstr>
      </vt:variant>
      <vt:variant>
        <vt:i4>1441844</vt:i4>
      </vt:variant>
      <vt:variant>
        <vt:i4>50</vt:i4>
      </vt:variant>
      <vt:variant>
        <vt:i4>0</vt:i4>
      </vt:variant>
      <vt:variant>
        <vt:i4>5</vt:i4>
      </vt:variant>
      <vt:variant>
        <vt:lpwstr/>
      </vt:variant>
      <vt:variant>
        <vt:lpwstr>_Toc462235101</vt:lpwstr>
      </vt:variant>
      <vt:variant>
        <vt:i4>1441844</vt:i4>
      </vt:variant>
      <vt:variant>
        <vt:i4>44</vt:i4>
      </vt:variant>
      <vt:variant>
        <vt:i4>0</vt:i4>
      </vt:variant>
      <vt:variant>
        <vt:i4>5</vt:i4>
      </vt:variant>
      <vt:variant>
        <vt:lpwstr/>
      </vt:variant>
      <vt:variant>
        <vt:lpwstr>_Toc462235100</vt:lpwstr>
      </vt:variant>
      <vt:variant>
        <vt:i4>2031669</vt:i4>
      </vt:variant>
      <vt:variant>
        <vt:i4>38</vt:i4>
      </vt:variant>
      <vt:variant>
        <vt:i4>0</vt:i4>
      </vt:variant>
      <vt:variant>
        <vt:i4>5</vt:i4>
      </vt:variant>
      <vt:variant>
        <vt:lpwstr/>
      </vt:variant>
      <vt:variant>
        <vt:lpwstr>_Toc462235099</vt:lpwstr>
      </vt:variant>
      <vt:variant>
        <vt:i4>2031669</vt:i4>
      </vt:variant>
      <vt:variant>
        <vt:i4>32</vt:i4>
      </vt:variant>
      <vt:variant>
        <vt:i4>0</vt:i4>
      </vt:variant>
      <vt:variant>
        <vt:i4>5</vt:i4>
      </vt:variant>
      <vt:variant>
        <vt:lpwstr/>
      </vt:variant>
      <vt:variant>
        <vt:lpwstr>_Toc462235098</vt:lpwstr>
      </vt:variant>
      <vt:variant>
        <vt:i4>2031669</vt:i4>
      </vt:variant>
      <vt:variant>
        <vt:i4>26</vt:i4>
      </vt:variant>
      <vt:variant>
        <vt:i4>0</vt:i4>
      </vt:variant>
      <vt:variant>
        <vt:i4>5</vt:i4>
      </vt:variant>
      <vt:variant>
        <vt:lpwstr/>
      </vt:variant>
      <vt:variant>
        <vt:lpwstr>_Toc462235097</vt:lpwstr>
      </vt:variant>
      <vt:variant>
        <vt:i4>2031669</vt:i4>
      </vt:variant>
      <vt:variant>
        <vt:i4>20</vt:i4>
      </vt:variant>
      <vt:variant>
        <vt:i4>0</vt:i4>
      </vt:variant>
      <vt:variant>
        <vt:i4>5</vt:i4>
      </vt:variant>
      <vt:variant>
        <vt:lpwstr/>
      </vt:variant>
      <vt:variant>
        <vt:lpwstr>_Toc462235096</vt:lpwstr>
      </vt:variant>
      <vt:variant>
        <vt:i4>2031669</vt:i4>
      </vt:variant>
      <vt:variant>
        <vt:i4>14</vt:i4>
      </vt:variant>
      <vt:variant>
        <vt:i4>0</vt:i4>
      </vt:variant>
      <vt:variant>
        <vt:i4>5</vt:i4>
      </vt:variant>
      <vt:variant>
        <vt:lpwstr/>
      </vt:variant>
      <vt:variant>
        <vt:lpwstr>_Toc462235095</vt:lpwstr>
      </vt:variant>
      <vt:variant>
        <vt:i4>2031669</vt:i4>
      </vt:variant>
      <vt:variant>
        <vt:i4>8</vt:i4>
      </vt:variant>
      <vt:variant>
        <vt:i4>0</vt:i4>
      </vt:variant>
      <vt:variant>
        <vt:i4>5</vt:i4>
      </vt:variant>
      <vt:variant>
        <vt:lpwstr/>
      </vt:variant>
      <vt:variant>
        <vt:lpwstr>_Toc462235094</vt:lpwstr>
      </vt:variant>
      <vt:variant>
        <vt:i4>2031669</vt:i4>
      </vt:variant>
      <vt:variant>
        <vt:i4>2</vt:i4>
      </vt:variant>
      <vt:variant>
        <vt:i4>0</vt:i4>
      </vt:variant>
      <vt:variant>
        <vt:i4>5</vt:i4>
      </vt:variant>
      <vt:variant>
        <vt:lpwstr/>
      </vt:variant>
      <vt:variant>
        <vt:lpwstr>_Toc462235093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2017-10-25T10:40:00Z</dcterms:created>
  <dcterms:modified xsi:type="dcterms:W3CDTF">2017-10-25T10:41:00Z</dcterms:modified>
</cp:coreProperties>
</file>